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115C" w:rsidRPr="006E0251" w:rsidRDefault="00E175E4" w:rsidP="006E0251">
      <w:pPr>
        <w:spacing w:line="276" w:lineRule="auto"/>
        <w:rPr>
          <w:rFonts w:ascii="Arial Narrow" w:hAnsi="Arial Narrow"/>
        </w:rPr>
      </w:pPr>
      <w:bookmarkStart w:id="0" w:name="_Toc289968334"/>
      <w:bookmarkStart w:id="1" w:name="_Toc289968408"/>
      <w:bookmarkStart w:id="2" w:name="_Toc289968467"/>
      <w:r>
        <w:rPr>
          <w:rFonts w:ascii="Arial Narrow" w:hAnsi="Arial Narrow"/>
          <w:noProof/>
        </w:rPr>
        <mc:AlternateContent>
          <mc:Choice Requires="wps">
            <w:drawing>
              <wp:anchor distT="0" distB="0" distL="114300" distR="114300" simplePos="0" relativeHeight="251656704" behindDoc="0" locked="0" layoutInCell="1" allowOverlap="1">
                <wp:simplePos x="0" y="0"/>
                <wp:positionH relativeFrom="column">
                  <wp:posOffset>-635</wp:posOffset>
                </wp:positionH>
                <wp:positionV relativeFrom="paragraph">
                  <wp:posOffset>-416560</wp:posOffset>
                </wp:positionV>
                <wp:extent cx="6363970" cy="9985375"/>
                <wp:effectExtent l="13970" t="10160" r="13335" b="571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3970" cy="9985375"/>
                        </a:xfrm>
                        <a:prstGeom prst="rect">
                          <a:avLst/>
                        </a:prstGeom>
                        <a:solidFill>
                          <a:srgbClr val="FFFFFF"/>
                        </a:solidFill>
                        <a:ln w="9525">
                          <a:solidFill>
                            <a:srgbClr val="FFFFFF"/>
                          </a:solidFill>
                          <a:miter lim="800000"/>
                          <a:headEnd/>
                          <a:tailEnd/>
                        </a:ln>
                      </wps:spPr>
                      <wps:txbx>
                        <w:txbxContent>
                          <w:tbl>
                            <w:tblPr>
                              <w:tblW w:w="9804" w:type="dxa"/>
                              <w:tblBorders>
                                <w:top w:val="single" w:sz="12" w:space="0" w:color="auto"/>
                                <w:left w:val="single" w:sz="12" w:space="0" w:color="auto"/>
                              </w:tblBorders>
                              <w:tblLayout w:type="fixed"/>
                              <w:tblCellMar>
                                <w:left w:w="0" w:type="dxa"/>
                                <w:right w:w="0" w:type="dxa"/>
                              </w:tblCellMar>
                              <w:tblLook w:val="0000" w:firstRow="0" w:lastRow="0" w:firstColumn="0" w:lastColumn="0" w:noHBand="0" w:noVBand="0"/>
                            </w:tblPr>
                            <w:tblGrid>
                              <w:gridCol w:w="2677"/>
                              <w:gridCol w:w="7127"/>
                            </w:tblGrid>
                            <w:tr w:rsidR="009F3EB6" w:rsidRPr="005147D7" w:rsidTr="00390A82">
                              <w:trPr>
                                <w:cantSplit/>
                                <w:trHeight w:hRule="exact" w:val="284"/>
                              </w:trPr>
                              <w:tc>
                                <w:tcPr>
                                  <w:tcW w:w="9804" w:type="dxa"/>
                                  <w:gridSpan w:val="2"/>
                                  <w:tcBorders>
                                    <w:top w:val="single" w:sz="18" w:space="0" w:color="auto"/>
                                    <w:left w:val="single" w:sz="18" w:space="0" w:color="auto"/>
                                    <w:bottom w:val="nil"/>
                                    <w:right w:val="single" w:sz="18" w:space="0" w:color="auto"/>
                                  </w:tcBorders>
                                  <w:shd w:val="clear" w:color="auto" w:fill="FFFFFF"/>
                                </w:tcPr>
                                <w:p w:rsidR="009F3EB6" w:rsidRPr="00930056" w:rsidRDefault="009F3EB6" w:rsidP="00EF679C">
                                  <w:pPr>
                                    <w:pStyle w:val="aa"/>
                                    <w:jc w:val="center"/>
                                    <w:rPr>
                                      <w:rFonts w:ascii="Times New Roman" w:hAnsi="Times New Roman"/>
                                      <w:color w:val="auto"/>
                                      <w:sz w:val="28"/>
                                      <w:szCs w:val="28"/>
                                      <w:lang w:val="ru-RU" w:eastAsia="ru-RU"/>
                                    </w:rPr>
                                  </w:pPr>
                                </w:p>
                              </w:tc>
                            </w:tr>
                            <w:tr w:rsidR="009F3EB6" w:rsidRPr="004333DD" w:rsidTr="00390A82">
                              <w:trPr>
                                <w:cantSplit/>
                                <w:trHeight w:val="1697"/>
                              </w:trPr>
                              <w:tc>
                                <w:tcPr>
                                  <w:tcW w:w="2677" w:type="dxa"/>
                                  <w:tcBorders>
                                    <w:top w:val="nil"/>
                                    <w:left w:val="single" w:sz="18" w:space="0" w:color="auto"/>
                                    <w:bottom w:val="single" w:sz="18" w:space="0" w:color="auto"/>
                                    <w:right w:val="nil"/>
                                  </w:tcBorders>
                                  <w:shd w:val="clear" w:color="auto" w:fill="FFFFFF"/>
                                </w:tcPr>
                                <w:p w:rsidR="009F3EB6" w:rsidRPr="00930056" w:rsidRDefault="009F3EB6" w:rsidP="00F059B4">
                                  <w:pPr>
                                    <w:pStyle w:val="aa"/>
                                    <w:rPr>
                                      <w:rFonts w:ascii="Times New Roman" w:hAnsi="Times New Roman"/>
                                      <w:color w:val="auto"/>
                                      <w:sz w:val="28"/>
                                      <w:szCs w:val="28"/>
                                      <w:lang w:val="ru-RU" w:eastAsia="ru-RU"/>
                                    </w:rPr>
                                  </w:pPr>
                                  <w:r>
                                    <w:rPr>
                                      <w:rFonts w:ascii="Times New Roman" w:hAnsi="Times New Roman"/>
                                      <w:color w:val="auto"/>
                                      <w:sz w:val="28"/>
                                      <w:szCs w:val="28"/>
                                      <w:lang w:val="ru-RU" w:eastAsia="ru-RU"/>
                                    </w:rPr>
                                    <w:t xml:space="preserve">     </w:t>
                                  </w:r>
                                  <w:r w:rsidR="00E175E4">
                                    <w:rPr>
                                      <w:noProof/>
                                      <w:lang w:val="ru-RU" w:eastAsia="ru-RU"/>
                                    </w:rPr>
                                    <w:drawing>
                                      <wp:inline distT="0" distB="0" distL="0" distR="0">
                                        <wp:extent cx="925195" cy="925195"/>
                                        <wp:effectExtent l="0" t="0" r="8255" b="8255"/>
                                        <wp:docPr id="3" name="Рисунок 3" descr="логоти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логотип"/>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25195" cy="925195"/>
                                                </a:xfrm>
                                                <a:prstGeom prst="rect">
                                                  <a:avLst/>
                                                </a:prstGeom>
                                                <a:noFill/>
                                                <a:ln>
                                                  <a:noFill/>
                                                </a:ln>
                                              </pic:spPr>
                                            </pic:pic>
                                          </a:graphicData>
                                        </a:graphic>
                                      </wp:inline>
                                    </w:drawing>
                                  </w:r>
                                </w:p>
                              </w:tc>
                              <w:tc>
                                <w:tcPr>
                                  <w:tcW w:w="7127" w:type="dxa"/>
                                  <w:tcBorders>
                                    <w:top w:val="nil"/>
                                    <w:left w:val="nil"/>
                                    <w:bottom w:val="single" w:sz="18" w:space="0" w:color="auto"/>
                                    <w:right w:val="single" w:sz="18" w:space="0" w:color="auto"/>
                                  </w:tcBorders>
                                  <w:shd w:val="clear" w:color="auto" w:fill="FFFFFF"/>
                                </w:tcPr>
                                <w:p w:rsidR="009F3EB6" w:rsidRPr="00F059B4" w:rsidRDefault="009F3EB6" w:rsidP="00F059B4">
                                  <w:pPr>
                                    <w:spacing w:line="276" w:lineRule="auto"/>
                                    <w:ind w:left="1418"/>
                                    <w:jc w:val="right"/>
                                    <w:rPr>
                                      <w:rFonts w:ascii="Arial" w:hAnsi="Arial" w:cs="Arial"/>
                                      <w:i/>
                                      <w:color w:val="auto"/>
                                      <w:sz w:val="22"/>
                                      <w:szCs w:val="22"/>
                                    </w:rPr>
                                  </w:pPr>
                                  <w:r w:rsidRPr="00F059B4">
                                    <w:rPr>
                                      <w:rFonts w:ascii="Arial" w:hAnsi="Arial" w:cs="Arial"/>
                                      <w:i/>
                                      <w:color w:val="auto"/>
                                      <w:sz w:val="22"/>
                                      <w:szCs w:val="22"/>
                                    </w:rPr>
                                    <w:t>Общество с ограниченной ответственностью «Урбан-План»</w:t>
                                  </w:r>
                                </w:p>
                                <w:p w:rsidR="009F3EB6" w:rsidRPr="00F059B4" w:rsidRDefault="009F3EB6" w:rsidP="00F059B4">
                                  <w:pPr>
                                    <w:spacing w:line="276" w:lineRule="auto"/>
                                    <w:ind w:left="1418"/>
                                    <w:jc w:val="right"/>
                                    <w:rPr>
                                      <w:rFonts w:ascii="Arial" w:hAnsi="Arial" w:cs="Arial"/>
                                      <w:i/>
                                      <w:color w:val="auto"/>
                                      <w:sz w:val="22"/>
                                      <w:szCs w:val="22"/>
                                    </w:rPr>
                                  </w:pPr>
                                  <w:r w:rsidRPr="00F059B4">
                                    <w:rPr>
                                      <w:rFonts w:ascii="Arial" w:hAnsi="Arial" w:cs="Arial"/>
                                      <w:i/>
                                      <w:color w:val="auto"/>
                                      <w:sz w:val="22"/>
                                      <w:szCs w:val="22"/>
                                    </w:rPr>
                                    <w:t>почтовый адрес: 690001, Владивосток, а/я 1-174</w:t>
                                  </w:r>
                                </w:p>
                                <w:p w:rsidR="009F3EB6" w:rsidRPr="00F059B4" w:rsidRDefault="005E0EDC" w:rsidP="00F059B4">
                                  <w:pPr>
                                    <w:spacing w:line="276" w:lineRule="auto"/>
                                    <w:ind w:left="1418"/>
                                    <w:jc w:val="right"/>
                                    <w:rPr>
                                      <w:rFonts w:ascii="Arial" w:hAnsi="Arial" w:cs="Arial"/>
                                      <w:i/>
                                      <w:color w:val="auto"/>
                                      <w:sz w:val="22"/>
                                      <w:szCs w:val="22"/>
                                    </w:rPr>
                                  </w:pPr>
                                  <w:r>
                                    <w:rPr>
                                      <w:rFonts w:ascii="Arial" w:hAnsi="Arial" w:cs="Arial"/>
                                      <w:i/>
                                      <w:color w:val="auto"/>
                                      <w:sz w:val="22"/>
                                      <w:szCs w:val="22"/>
                                    </w:rPr>
                                    <w:t>690091, Владивосток,</w:t>
                                  </w:r>
                                  <w:r w:rsidR="009F3EB6" w:rsidRPr="00F059B4">
                                    <w:rPr>
                                      <w:rFonts w:ascii="Arial" w:hAnsi="Arial" w:cs="Arial"/>
                                      <w:i/>
                                      <w:color w:val="auto"/>
                                      <w:sz w:val="22"/>
                                      <w:szCs w:val="22"/>
                                    </w:rPr>
                                    <w:t xml:space="preserve"> ул. Алеутская, 11, оф. </w:t>
                                  </w:r>
                                  <w:r>
                                    <w:rPr>
                                      <w:rFonts w:ascii="Arial" w:hAnsi="Arial" w:cs="Arial"/>
                                      <w:i/>
                                      <w:color w:val="auto"/>
                                      <w:sz w:val="22"/>
                                      <w:szCs w:val="22"/>
                                    </w:rPr>
                                    <w:t>601.1</w:t>
                                  </w:r>
                                  <w:r w:rsidR="009F3EB6" w:rsidRPr="00F059B4">
                                    <w:rPr>
                                      <w:rFonts w:ascii="Arial" w:hAnsi="Arial" w:cs="Arial"/>
                                      <w:i/>
                                      <w:color w:val="auto"/>
                                      <w:sz w:val="22"/>
                                      <w:szCs w:val="22"/>
                                    </w:rPr>
                                    <w:t xml:space="preserve">, </w:t>
                                  </w:r>
                                </w:p>
                                <w:p w:rsidR="009F3EB6" w:rsidRPr="00092583" w:rsidRDefault="009F3EB6" w:rsidP="00F059B4">
                                  <w:pPr>
                                    <w:spacing w:line="276" w:lineRule="auto"/>
                                    <w:ind w:left="1418"/>
                                    <w:jc w:val="right"/>
                                    <w:rPr>
                                      <w:rFonts w:ascii="Arial" w:hAnsi="Arial" w:cs="Arial"/>
                                      <w:i/>
                                      <w:color w:val="auto"/>
                                      <w:sz w:val="22"/>
                                      <w:szCs w:val="22"/>
                                    </w:rPr>
                                  </w:pPr>
                                  <w:r w:rsidRPr="00F059B4">
                                    <w:rPr>
                                      <w:rFonts w:ascii="Arial" w:hAnsi="Arial" w:cs="Arial"/>
                                      <w:i/>
                                      <w:color w:val="auto"/>
                                      <w:sz w:val="22"/>
                                      <w:szCs w:val="22"/>
                                    </w:rPr>
                                    <w:t>тел</w:t>
                                  </w:r>
                                  <w:r w:rsidRPr="00092583">
                                    <w:rPr>
                                      <w:rFonts w:ascii="Arial" w:hAnsi="Arial" w:cs="Arial"/>
                                      <w:i/>
                                      <w:color w:val="auto"/>
                                      <w:sz w:val="22"/>
                                      <w:szCs w:val="22"/>
                                    </w:rPr>
                                    <w:t>.: 8</w:t>
                                  </w:r>
                                  <w:r w:rsidR="005E0EDC" w:rsidRPr="00092583">
                                    <w:rPr>
                                      <w:rFonts w:ascii="Arial" w:hAnsi="Arial" w:cs="Arial"/>
                                      <w:i/>
                                      <w:color w:val="auto"/>
                                      <w:sz w:val="22"/>
                                      <w:szCs w:val="22"/>
                                    </w:rPr>
                                    <w:t>9147170741</w:t>
                                  </w:r>
                                  <w:r w:rsidRPr="00092583">
                                    <w:rPr>
                                      <w:rFonts w:ascii="Arial" w:hAnsi="Arial" w:cs="Arial"/>
                                      <w:i/>
                                      <w:color w:val="auto"/>
                                      <w:sz w:val="22"/>
                                      <w:szCs w:val="22"/>
                                    </w:rPr>
                                    <w:t>,</w:t>
                                  </w:r>
                                </w:p>
                                <w:p w:rsidR="009F3EB6" w:rsidRPr="00F059B4" w:rsidRDefault="009F3EB6" w:rsidP="00F059B4">
                                  <w:pPr>
                                    <w:keepNext/>
                                    <w:spacing w:line="276" w:lineRule="auto"/>
                                    <w:jc w:val="right"/>
                                    <w:outlineLvl w:val="1"/>
                                    <w:rPr>
                                      <w:rFonts w:ascii="Arial" w:hAnsi="Arial" w:cs="Arial"/>
                                      <w:i/>
                                      <w:color w:val="auto"/>
                                      <w:sz w:val="22"/>
                                      <w:szCs w:val="22"/>
                                      <w:lang w:val="en-US"/>
                                    </w:rPr>
                                  </w:pPr>
                                  <w:r w:rsidRPr="00F059B4">
                                    <w:rPr>
                                      <w:rFonts w:ascii="Arial" w:hAnsi="Arial" w:cs="Arial"/>
                                      <w:i/>
                                      <w:color w:val="auto"/>
                                      <w:sz w:val="22"/>
                                      <w:szCs w:val="22"/>
                                      <w:lang w:val="en-US"/>
                                    </w:rPr>
                                    <w:t>e-mail: urban_plan@mail.ru</w:t>
                                  </w:r>
                                </w:p>
                                <w:p w:rsidR="009F3EB6" w:rsidRPr="00F059B4" w:rsidRDefault="009F3EB6" w:rsidP="00EF679C">
                                  <w:pPr>
                                    <w:rPr>
                                      <w:lang w:val="en-US"/>
                                    </w:rPr>
                                  </w:pPr>
                                </w:p>
                              </w:tc>
                            </w:tr>
                            <w:tr w:rsidR="009F3EB6" w:rsidRPr="00F059B4" w:rsidTr="00390A82">
                              <w:trPr>
                                <w:cantSplit/>
                                <w:trHeight w:val="7905"/>
                              </w:trPr>
                              <w:tc>
                                <w:tcPr>
                                  <w:tcW w:w="9804" w:type="dxa"/>
                                  <w:gridSpan w:val="2"/>
                                  <w:vMerge w:val="restart"/>
                                  <w:tcBorders>
                                    <w:top w:val="single" w:sz="18" w:space="0" w:color="auto"/>
                                    <w:left w:val="single" w:sz="18" w:space="0" w:color="auto"/>
                                    <w:bottom w:val="single" w:sz="18" w:space="0" w:color="auto"/>
                                    <w:right w:val="single" w:sz="18" w:space="0" w:color="auto"/>
                                  </w:tcBorders>
                                  <w:shd w:val="clear" w:color="auto" w:fill="FFFFFF"/>
                                </w:tcPr>
                                <w:p w:rsidR="00E12465" w:rsidRPr="004333DD" w:rsidRDefault="00E12465" w:rsidP="00B54F52">
                                  <w:pPr>
                                    <w:spacing w:line="276" w:lineRule="auto"/>
                                    <w:rPr>
                                      <w:b/>
                                      <w:color w:val="auto"/>
                                      <w:sz w:val="40"/>
                                      <w:lang w:val="en-US"/>
                                    </w:rPr>
                                  </w:pPr>
                                </w:p>
                                <w:p w:rsidR="00E12465" w:rsidRDefault="00B54F52" w:rsidP="00092583">
                                  <w:pPr>
                                    <w:spacing w:line="276" w:lineRule="auto"/>
                                    <w:ind w:left="330"/>
                                    <w:jc w:val="center"/>
                                    <w:rPr>
                                      <w:b/>
                                      <w:color w:val="auto"/>
                                      <w:sz w:val="40"/>
                                    </w:rPr>
                                  </w:pPr>
                                  <w:r w:rsidRPr="00B54F52">
                                    <w:rPr>
                                      <w:b/>
                                      <w:color w:val="auto"/>
                                      <w:sz w:val="40"/>
                                    </w:rPr>
                                    <w:t>Документация по планировке (проект планировки и проект межевания) территории села Воздвиженка для линейного объекта «Реконструкция объекта: «Автомобильная дорога ул. Михайловское шоссе (СХТ) в с. Воздвиженка на участке км 0+180 - км 0+500» (в том числе искусственных сооружений на ней)»</w:t>
                                  </w:r>
                                </w:p>
                                <w:p w:rsidR="00092583" w:rsidRDefault="00092583" w:rsidP="00F059B4">
                                  <w:pPr>
                                    <w:jc w:val="center"/>
                                    <w:rPr>
                                      <w:b/>
                                      <w:color w:val="auto"/>
                                      <w:sz w:val="44"/>
                                      <w:szCs w:val="44"/>
                                    </w:rPr>
                                  </w:pPr>
                                </w:p>
                                <w:p w:rsidR="009F3EB6" w:rsidRDefault="009F3EB6" w:rsidP="00F059B4">
                                  <w:pPr>
                                    <w:jc w:val="center"/>
                                    <w:rPr>
                                      <w:b/>
                                      <w:color w:val="auto"/>
                                      <w:sz w:val="44"/>
                                      <w:szCs w:val="44"/>
                                    </w:rPr>
                                  </w:pPr>
                                  <w:r w:rsidRPr="0005360F">
                                    <w:rPr>
                                      <w:b/>
                                      <w:color w:val="auto"/>
                                      <w:sz w:val="44"/>
                                      <w:szCs w:val="44"/>
                                    </w:rPr>
                                    <w:t xml:space="preserve">Том </w:t>
                                  </w:r>
                                  <w:r w:rsidR="00BF27AB">
                                    <w:rPr>
                                      <w:b/>
                                      <w:color w:val="auto"/>
                                      <w:sz w:val="44"/>
                                      <w:szCs w:val="44"/>
                                    </w:rPr>
                                    <w:t>3</w:t>
                                  </w:r>
                                </w:p>
                                <w:p w:rsidR="00FC2020" w:rsidRPr="0005360F" w:rsidRDefault="00FC2020" w:rsidP="00F059B4">
                                  <w:pPr>
                                    <w:jc w:val="center"/>
                                    <w:rPr>
                                      <w:b/>
                                      <w:color w:val="auto"/>
                                      <w:sz w:val="44"/>
                                      <w:szCs w:val="44"/>
                                    </w:rPr>
                                  </w:pPr>
                                </w:p>
                                <w:p w:rsidR="009F3EB6" w:rsidRPr="00BF27AB" w:rsidRDefault="00BF27AB" w:rsidP="00F059B4">
                                  <w:pPr>
                                    <w:jc w:val="center"/>
                                    <w:rPr>
                                      <w:b/>
                                      <w:color w:val="auto"/>
                                      <w:sz w:val="40"/>
                                      <w:szCs w:val="40"/>
                                    </w:rPr>
                                  </w:pPr>
                                  <w:r w:rsidRPr="00BF27AB">
                                    <w:rPr>
                                      <w:b/>
                                      <w:color w:val="auto"/>
                                      <w:sz w:val="40"/>
                                      <w:szCs w:val="40"/>
                                    </w:rPr>
                                    <w:t>Основная часть проекта межевания территории</w:t>
                                  </w:r>
                                </w:p>
                                <w:p w:rsidR="009F3EB6" w:rsidRDefault="009F3EB6" w:rsidP="00F059B4">
                                  <w:pPr>
                                    <w:jc w:val="center"/>
                                    <w:rPr>
                                      <w:b/>
                                      <w:sz w:val="44"/>
                                      <w:szCs w:val="44"/>
                                    </w:rPr>
                                  </w:pPr>
                                </w:p>
                                <w:p w:rsidR="009F3EB6" w:rsidRDefault="009F3EB6" w:rsidP="00442243">
                                  <w:pPr>
                                    <w:jc w:val="center"/>
                                    <w:rPr>
                                      <w:sz w:val="32"/>
                                      <w:szCs w:val="32"/>
                                    </w:rPr>
                                  </w:pPr>
                                </w:p>
                                <w:p w:rsidR="009F3EB6" w:rsidRPr="005E0EDC" w:rsidRDefault="009F3EB6" w:rsidP="00442243">
                                  <w:pPr>
                                    <w:jc w:val="center"/>
                                    <w:rPr>
                                      <w:color w:val="FF0000"/>
                                      <w:sz w:val="32"/>
                                      <w:szCs w:val="32"/>
                                    </w:rPr>
                                  </w:pPr>
                                </w:p>
                                <w:p w:rsidR="009F3EB6" w:rsidRDefault="009F3EB6" w:rsidP="005E0EDC">
                                  <w:pPr>
                                    <w:rPr>
                                      <w:sz w:val="32"/>
                                      <w:szCs w:val="32"/>
                                    </w:rPr>
                                  </w:pPr>
                                </w:p>
                                <w:p w:rsidR="009F3EB6" w:rsidRDefault="009F3EB6" w:rsidP="00442243">
                                  <w:pPr>
                                    <w:jc w:val="center"/>
                                    <w:rPr>
                                      <w:sz w:val="32"/>
                                      <w:szCs w:val="32"/>
                                    </w:rPr>
                                  </w:pPr>
                                </w:p>
                                <w:p w:rsidR="009F3EB6" w:rsidRDefault="009F3EB6" w:rsidP="00442243">
                                  <w:pPr>
                                    <w:jc w:val="center"/>
                                    <w:rPr>
                                      <w:sz w:val="32"/>
                                      <w:szCs w:val="32"/>
                                    </w:rPr>
                                  </w:pPr>
                                </w:p>
                                <w:p w:rsidR="009F3EB6" w:rsidRPr="00F059B4" w:rsidRDefault="009F3EB6" w:rsidP="00B54F52">
                                  <w:pPr>
                                    <w:jc w:val="center"/>
                                    <w:rPr>
                                      <w:sz w:val="32"/>
                                      <w:szCs w:val="32"/>
                                    </w:rPr>
                                  </w:pPr>
                                  <w:r>
                                    <w:rPr>
                                      <w:sz w:val="32"/>
                                      <w:szCs w:val="32"/>
                                    </w:rPr>
                                    <w:t>20</w:t>
                                  </w:r>
                                  <w:r w:rsidR="00B54F52">
                                    <w:rPr>
                                      <w:sz w:val="32"/>
                                      <w:szCs w:val="32"/>
                                    </w:rPr>
                                    <w:t>20</w:t>
                                  </w:r>
                                  <w:r>
                                    <w:rPr>
                                      <w:sz w:val="32"/>
                                      <w:szCs w:val="32"/>
                                    </w:rPr>
                                    <w:t xml:space="preserve"> г.</w:t>
                                  </w:r>
                                </w:p>
                              </w:tc>
                            </w:tr>
                            <w:tr w:rsidR="009F3EB6" w:rsidRPr="00F059B4" w:rsidTr="00390A82">
                              <w:trPr>
                                <w:cantSplit/>
                                <w:trHeight w:hRule="exact" w:val="1418"/>
                              </w:trPr>
                              <w:tc>
                                <w:tcPr>
                                  <w:tcW w:w="9804" w:type="dxa"/>
                                  <w:gridSpan w:val="2"/>
                                  <w:vMerge/>
                                  <w:tcBorders>
                                    <w:top w:val="single" w:sz="18" w:space="0" w:color="auto"/>
                                    <w:left w:val="single" w:sz="18" w:space="0" w:color="auto"/>
                                    <w:bottom w:val="single" w:sz="18" w:space="0" w:color="auto"/>
                                    <w:right w:val="single" w:sz="18" w:space="0" w:color="auto"/>
                                  </w:tcBorders>
                                  <w:shd w:val="clear" w:color="auto" w:fill="FFFFFF"/>
                                </w:tcPr>
                                <w:p w:rsidR="009F3EB6" w:rsidRPr="00F059B4" w:rsidRDefault="009F3EB6" w:rsidP="00EF679C">
                                  <w:pPr>
                                    <w:pStyle w:val="aa"/>
                                    <w:jc w:val="center"/>
                                    <w:rPr>
                                      <w:rFonts w:ascii="Times New Roman" w:hAnsi="Times New Roman"/>
                                      <w:color w:val="auto"/>
                                      <w:sz w:val="28"/>
                                      <w:szCs w:val="28"/>
                                      <w:lang w:val="ru-RU" w:eastAsia="ru-RU"/>
                                    </w:rPr>
                                  </w:pPr>
                                </w:p>
                              </w:tc>
                            </w:tr>
                            <w:tr w:rsidR="009F3EB6" w:rsidRPr="00F059B4" w:rsidTr="00390A82">
                              <w:trPr>
                                <w:cantSplit/>
                                <w:trHeight w:val="322"/>
                              </w:trPr>
                              <w:tc>
                                <w:tcPr>
                                  <w:tcW w:w="9804" w:type="dxa"/>
                                  <w:gridSpan w:val="2"/>
                                  <w:vMerge/>
                                  <w:tcBorders>
                                    <w:top w:val="single" w:sz="18" w:space="0" w:color="auto"/>
                                    <w:left w:val="single" w:sz="18" w:space="0" w:color="auto"/>
                                    <w:bottom w:val="single" w:sz="18" w:space="0" w:color="auto"/>
                                    <w:right w:val="single" w:sz="18" w:space="0" w:color="auto"/>
                                  </w:tcBorders>
                                  <w:shd w:val="clear" w:color="auto" w:fill="FFFFFF"/>
                                </w:tcPr>
                                <w:p w:rsidR="009F3EB6" w:rsidRPr="00F059B4" w:rsidRDefault="009F3EB6" w:rsidP="00EF679C">
                                  <w:pPr>
                                    <w:pStyle w:val="aa"/>
                                    <w:jc w:val="center"/>
                                    <w:rPr>
                                      <w:rFonts w:ascii="Times New Roman" w:hAnsi="Times New Roman"/>
                                      <w:color w:val="auto"/>
                                      <w:sz w:val="28"/>
                                      <w:szCs w:val="28"/>
                                      <w:lang w:val="ru-RU" w:eastAsia="ru-RU"/>
                                    </w:rPr>
                                  </w:pPr>
                                </w:p>
                              </w:tc>
                            </w:tr>
                            <w:tr w:rsidR="009F3EB6" w:rsidRPr="00F059B4" w:rsidTr="000B583F">
                              <w:trPr>
                                <w:cantSplit/>
                                <w:trHeight w:val="3321"/>
                              </w:trPr>
                              <w:tc>
                                <w:tcPr>
                                  <w:tcW w:w="9804" w:type="dxa"/>
                                  <w:gridSpan w:val="2"/>
                                  <w:vMerge/>
                                  <w:tcBorders>
                                    <w:top w:val="single" w:sz="18" w:space="0" w:color="auto"/>
                                    <w:left w:val="single" w:sz="18" w:space="0" w:color="auto"/>
                                    <w:bottom w:val="single" w:sz="18" w:space="0" w:color="auto"/>
                                    <w:right w:val="single" w:sz="18" w:space="0" w:color="auto"/>
                                  </w:tcBorders>
                                  <w:shd w:val="clear" w:color="auto" w:fill="FFFFFF"/>
                                </w:tcPr>
                                <w:p w:rsidR="009F3EB6" w:rsidRPr="00F059B4" w:rsidRDefault="009F3EB6" w:rsidP="00EF679C">
                                  <w:pPr>
                                    <w:pStyle w:val="aa"/>
                                    <w:jc w:val="center"/>
                                    <w:rPr>
                                      <w:rFonts w:ascii="Times New Roman" w:hAnsi="Times New Roman"/>
                                      <w:color w:val="auto"/>
                                      <w:sz w:val="28"/>
                                      <w:szCs w:val="28"/>
                                      <w:lang w:val="ru-RU" w:eastAsia="ru-RU"/>
                                    </w:rPr>
                                  </w:pPr>
                                </w:p>
                              </w:tc>
                            </w:tr>
                          </w:tbl>
                          <w:p w:rsidR="009F3EB6" w:rsidRPr="00F059B4" w:rsidRDefault="009F3EB6" w:rsidP="00390A8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05pt;margin-top:-32.8pt;width:501.1pt;height:786.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" strokecolor="white">
                <v:textbox>
                  <w:txbxContent>
                    <w:tbl>
                      <w:tblPr>
                        <w:tblW w:w="9804" w:type="dxa"/>
                        <w:tblBorders>
                          <w:top w:val="single" w:sz="12" w:space="0" w:color="auto"/>
                          <w:left w:val="single" w:sz="12" w:space="0" w:color="auto"/>
                        </w:tblBorders>
                        <w:tblLayout w:type="fixed"/>
                        <w:tblCellMar>
                          <w:left w:w="0" w:type="dxa"/>
                          <w:right w:w="0" w:type="dxa"/>
                        </w:tblCellMar>
                        <w:tblLook w:val="0000" w:firstRow="0" w:lastRow="0" w:firstColumn="0" w:lastColumn="0" w:noHBand="0" w:noVBand="0"/>
                      </w:tblPr>
                      <w:tblGrid>
                        <w:gridCol w:w="2677"/>
                        <w:gridCol w:w="7127"/>
                      </w:tblGrid>
                      <w:tr w:rsidR="009F3EB6" w:rsidRPr="005147D7" w:rsidTr="00390A82">
                        <w:trPr>
                          <w:cantSplit/>
                          <w:trHeight w:hRule="exact" w:val="284"/>
                        </w:trPr>
                        <w:tc>
                          <w:tcPr>
                            <w:tcW w:w="9804" w:type="dxa"/>
                            <w:gridSpan w:val="2"/>
                            <w:tcBorders>
                              <w:top w:val="single" w:sz="18" w:space="0" w:color="auto"/>
                              <w:left w:val="single" w:sz="18" w:space="0" w:color="auto"/>
                              <w:bottom w:val="nil"/>
                              <w:right w:val="single" w:sz="18" w:space="0" w:color="auto"/>
                            </w:tcBorders>
                            <w:shd w:val="clear" w:color="auto" w:fill="FFFFFF"/>
                          </w:tcPr>
                          <w:p w:rsidR="009F3EB6" w:rsidRPr="00930056" w:rsidRDefault="009F3EB6" w:rsidP="00EF679C">
                            <w:pPr>
                              <w:pStyle w:val="aa"/>
                              <w:jc w:val="center"/>
                              <w:rPr>
                                <w:rFonts w:ascii="Times New Roman" w:hAnsi="Times New Roman"/>
                                <w:color w:val="auto"/>
                                <w:sz w:val="28"/>
                                <w:szCs w:val="28"/>
                                <w:lang w:val="ru-RU" w:eastAsia="ru-RU"/>
                              </w:rPr>
                            </w:pPr>
                          </w:p>
                        </w:tc>
                      </w:tr>
                      <w:tr w:rsidR="009F3EB6" w:rsidRPr="004333DD" w:rsidTr="00390A82">
                        <w:trPr>
                          <w:cantSplit/>
                          <w:trHeight w:val="1697"/>
                        </w:trPr>
                        <w:tc>
                          <w:tcPr>
                            <w:tcW w:w="2677" w:type="dxa"/>
                            <w:tcBorders>
                              <w:top w:val="nil"/>
                              <w:left w:val="single" w:sz="18" w:space="0" w:color="auto"/>
                              <w:bottom w:val="single" w:sz="18" w:space="0" w:color="auto"/>
                              <w:right w:val="nil"/>
                            </w:tcBorders>
                            <w:shd w:val="clear" w:color="auto" w:fill="FFFFFF"/>
                          </w:tcPr>
                          <w:p w:rsidR="009F3EB6" w:rsidRPr="00930056" w:rsidRDefault="009F3EB6" w:rsidP="00F059B4">
                            <w:pPr>
                              <w:pStyle w:val="aa"/>
                              <w:rPr>
                                <w:rFonts w:ascii="Times New Roman" w:hAnsi="Times New Roman"/>
                                <w:color w:val="auto"/>
                                <w:sz w:val="28"/>
                                <w:szCs w:val="28"/>
                                <w:lang w:val="ru-RU" w:eastAsia="ru-RU"/>
                              </w:rPr>
                            </w:pPr>
                            <w:r>
                              <w:rPr>
                                <w:rFonts w:ascii="Times New Roman" w:hAnsi="Times New Roman"/>
                                <w:color w:val="auto"/>
                                <w:sz w:val="28"/>
                                <w:szCs w:val="28"/>
                                <w:lang w:val="ru-RU" w:eastAsia="ru-RU"/>
                              </w:rPr>
                              <w:t xml:space="preserve">     </w:t>
                            </w:r>
                            <w:r w:rsidR="00E175E4">
                              <w:rPr>
                                <w:noProof/>
                                <w:lang w:val="ru-RU" w:eastAsia="ru-RU"/>
                              </w:rPr>
                              <w:drawing>
                                <wp:inline distT="0" distB="0" distL="0" distR="0">
                                  <wp:extent cx="925195" cy="925195"/>
                                  <wp:effectExtent l="0" t="0" r="8255" b="8255"/>
                                  <wp:docPr id="3" name="Рисунок 3" descr="логоти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логотип"/>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25195" cy="925195"/>
                                          </a:xfrm>
                                          <a:prstGeom prst="rect">
                                            <a:avLst/>
                                          </a:prstGeom>
                                          <a:noFill/>
                                          <a:ln>
                                            <a:noFill/>
                                          </a:ln>
                                        </pic:spPr>
                                      </pic:pic>
                                    </a:graphicData>
                                  </a:graphic>
                                </wp:inline>
                              </w:drawing>
                            </w:r>
                          </w:p>
                        </w:tc>
                        <w:tc>
                          <w:tcPr>
                            <w:tcW w:w="7127" w:type="dxa"/>
                            <w:tcBorders>
                              <w:top w:val="nil"/>
                              <w:left w:val="nil"/>
                              <w:bottom w:val="single" w:sz="18" w:space="0" w:color="auto"/>
                              <w:right w:val="single" w:sz="18" w:space="0" w:color="auto"/>
                            </w:tcBorders>
                            <w:shd w:val="clear" w:color="auto" w:fill="FFFFFF"/>
                          </w:tcPr>
                          <w:p w:rsidR="009F3EB6" w:rsidRPr="00F059B4" w:rsidRDefault="009F3EB6" w:rsidP="00F059B4">
                            <w:pPr>
                              <w:spacing w:line="276" w:lineRule="auto"/>
                              <w:ind w:left="1418"/>
                              <w:jc w:val="right"/>
                              <w:rPr>
                                <w:rFonts w:ascii="Arial" w:hAnsi="Arial" w:cs="Arial"/>
                                <w:i/>
                                <w:color w:val="auto"/>
                                <w:sz w:val="22"/>
                                <w:szCs w:val="22"/>
                              </w:rPr>
                            </w:pPr>
                            <w:r w:rsidRPr="00F059B4">
                              <w:rPr>
                                <w:rFonts w:ascii="Arial" w:hAnsi="Arial" w:cs="Arial"/>
                                <w:i/>
                                <w:color w:val="auto"/>
                                <w:sz w:val="22"/>
                                <w:szCs w:val="22"/>
                              </w:rPr>
                              <w:t>Общество с ограниченной ответственностью «Урбан-План»</w:t>
                            </w:r>
                          </w:p>
                          <w:p w:rsidR="009F3EB6" w:rsidRPr="00F059B4" w:rsidRDefault="009F3EB6" w:rsidP="00F059B4">
                            <w:pPr>
                              <w:spacing w:line="276" w:lineRule="auto"/>
                              <w:ind w:left="1418"/>
                              <w:jc w:val="right"/>
                              <w:rPr>
                                <w:rFonts w:ascii="Arial" w:hAnsi="Arial" w:cs="Arial"/>
                                <w:i/>
                                <w:color w:val="auto"/>
                                <w:sz w:val="22"/>
                                <w:szCs w:val="22"/>
                              </w:rPr>
                            </w:pPr>
                            <w:r w:rsidRPr="00F059B4">
                              <w:rPr>
                                <w:rFonts w:ascii="Arial" w:hAnsi="Arial" w:cs="Arial"/>
                                <w:i/>
                                <w:color w:val="auto"/>
                                <w:sz w:val="22"/>
                                <w:szCs w:val="22"/>
                              </w:rPr>
                              <w:t>почтовый адрес: 690001, Владивосток, а/я 1-174</w:t>
                            </w:r>
                          </w:p>
                          <w:p w:rsidR="009F3EB6" w:rsidRPr="00F059B4" w:rsidRDefault="005E0EDC" w:rsidP="00F059B4">
                            <w:pPr>
                              <w:spacing w:line="276" w:lineRule="auto"/>
                              <w:ind w:left="1418"/>
                              <w:jc w:val="right"/>
                              <w:rPr>
                                <w:rFonts w:ascii="Arial" w:hAnsi="Arial" w:cs="Arial"/>
                                <w:i/>
                                <w:color w:val="auto"/>
                                <w:sz w:val="22"/>
                                <w:szCs w:val="22"/>
                              </w:rPr>
                            </w:pPr>
                            <w:r>
                              <w:rPr>
                                <w:rFonts w:ascii="Arial" w:hAnsi="Arial" w:cs="Arial"/>
                                <w:i/>
                                <w:color w:val="auto"/>
                                <w:sz w:val="22"/>
                                <w:szCs w:val="22"/>
                              </w:rPr>
                              <w:t>690091, Владивосток,</w:t>
                            </w:r>
                            <w:r w:rsidR="009F3EB6" w:rsidRPr="00F059B4">
                              <w:rPr>
                                <w:rFonts w:ascii="Arial" w:hAnsi="Arial" w:cs="Arial"/>
                                <w:i/>
                                <w:color w:val="auto"/>
                                <w:sz w:val="22"/>
                                <w:szCs w:val="22"/>
                              </w:rPr>
                              <w:t xml:space="preserve"> ул. Алеутская, 11, оф. </w:t>
                            </w:r>
                            <w:r>
                              <w:rPr>
                                <w:rFonts w:ascii="Arial" w:hAnsi="Arial" w:cs="Arial"/>
                                <w:i/>
                                <w:color w:val="auto"/>
                                <w:sz w:val="22"/>
                                <w:szCs w:val="22"/>
                              </w:rPr>
                              <w:t>601.1</w:t>
                            </w:r>
                            <w:r w:rsidR="009F3EB6" w:rsidRPr="00F059B4">
                              <w:rPr>
                                <w:rFonts w:ascii="Arial" w:hAnsi="Arial" w:cs="Arial"/>
                                <w:i/>
                                <w:color w:val="auto"/>
                                <w:sz w:val="22"/>
                                <w:szCs w:val="22"/>
                              </w:rPr>
                              <w:t xml:space="preserve">, </w:t>
                            </w:r>
                          </w:p>
                          <w:p w:rsidR="009F3EB6" w:rsidRPr="00092583" w:rsidRDefault="009F3EB6" w:rsidP="00F059B4">
                            <w:pPr>
                              <w:spacing w:line="276" w:lineRule="auto"/>
                              <w:ind w:left="1418"/>
                              <w:jc w:val="right"/>
                              <w:rPr>
                                <w:rFonts w:ascii="Arial" w:hAnsi="Arial" w:cs="Arial"/>
                                <w:i/>
                                <w:color w:val="auto"/>
                                <w:sz w:val="22"/>
                                <w:szCs w:val="22"/>
                              </w:rPr>
                            </w:pPr>
                            <w:r w:rsidRPr="00F059B4">
                              <w:rPr>
                                <w:rFonts w:ascii="Arial" w:hAnsi="Arial" w:cs="Arial"/>
                                <w:i/>
                                <w:color w:val="auto"/>
                                <w:sz w:val="22"/>
                                <w:szCs w:val="22"/>
                              </w:rPr>
                              <w:t>тел</w:t>
                            </w:r>
                            <w:r w:rsidRPr="00092583">
                              <w:rPr>
                                <w:rFonts w:ascii="Arial" w:hAnsi="Arial" w:cs="Arial"/>
                                <w:i/>
                                <w:color w:val="auto"/>
                                <w:sz w:val="22"/>
                                <w:szCs w:val="22"/>
                              </w:rPr>
                              <w:t>.: 8</w:t>
                            </w:r>
                            <w:r w:rsidR="005E0EDC" w:rsidRPr="00092583">
                              <w:rPr>
                                <w:rFonts w:ascii="Arial" w:hAnsi="Arial" w:cs="Arial"/>
                                <w:i/>
                                <w:color w:val="auto"/>
                                <w:sz w:val="22"/>
                                <w:szCs w:val="22"/>
                              </w:rPr>
                              <w:t>9147170741</w:t>
                            </w:r>
                            <w:r w:rsidRPr="00092583">
                              <w:rPr>
                                <w:rFonts w:ascii="Arial" w:hAnsi="Arial" w:cs="Arial"/>
                                <w:i/>
                                <w:color w:val="auto"/>
                                <w:sz w:val="22"/>
                                <w:szCs w:val="22"/>
                              </w:rPr>
                              <w:t>,</w:t>
                            </w:r>
                          </w:p>
                          <w:p w:rsidR="009F3EB6" w:rsidRPr="00F059B4" w:rsidRDefault="009F3EB6" w:rsidP="00F059B4">
                            <w:pPr>
                              <w:keepNext/>
                              <w:spacing w:line="276" w:lineRule="auto"/>
                              <w:jc w:val="right"/>
                              <w:outlineLvl w:val="1"/>
                              <w:rPr>
                                <w:rFonts w:ascii="Arial" w:hAnsi="Arial" w:cs="Arial"/>
                                <w:i/>
                                <w:color w:val="auto"/>
                                <w:sz w:val="22"/>
                                <w:szCs w:val="22"/>
                                <w:lang w:val="en-US"/>
                              </w:rPr>
                            </w:pPr>
                            <w:r w:rsidRPr="00F059B4">
                              <w:rPr>
                                <w:rFonts w:ascii="Arial" w:hAnsi="Arial" w:cs="Arial"/>
                                <w:i/>
                                <w:color w:val="auto"/>
                                <w:sz w:val="22"/>
                                <w:szCs w:val="22"/>
                                <w:lang w:val="en-US"/>
                              </w:rPr>
                              <w:t>e-mail: urban_plan@mail.ru</w:t>
                            </w:r>
                          </w:p>
                          <w:p w:rsidR="009F3EB6" w:rsidRPr="00F059B4" w:rsidRDefault="009F3EB6" w:rsidP="00EF679C">
                            <w:pPr>
                              <w:rPr>
                                <w:lang w:val="en-US"/>
                              </w:rPr>
                            </w:pPr>
                          </w:p>
                        </w:tc>
                      </w:tr>
                      <w:tr w:rsidR="009F3EB6" w:rsidRPr="00F059B4" w:rsidTr="00390A82">
                        <w:trPr>
                          <w:cantSplit/>
                          <w:trHeight w:val="7905"/>
                        </w:trPr>
                        <w:tc>
                          <w:tcPr>
                            <w:tcW w:w="9804" w:type="dxa"/>
                            <w:gridSpan w:val="2"/>
                            <w:vMerge w:val="restart"/>
                            <w:tcBorders>
                              <w:top w:val="single" w:sz="18" w:space="0" w:color="auto"/>
                              <w:left w:val="single" w:sz="18" w:space="0" w:color="auto"/>
                              <w:bottom w:val="single" w:sz="18" w:space="0" w:color="auto"/>
                              <w:right w:val="single" w:sz="18" w:space="0" w:color="auto"/>
                            </w:tcBorders>
                            <w:shd w:val="clear" w:color="auto" w:fill="FFFFFF"/>
                          </w:tcPr>
                          <w:p w:rsidR="00E12465" w:rsidRPr="004333DD" w:rsidRDefault="00E12465" w:rsidP="00B54F52">
                            <w:pPr>
                              <w:spacing w:line="276" w:lineRule="auto"/>
                              <w:rPr>
                                <w:b/>
                                <w:color w:val="auto"/>
                                <w:sz w:val="40"/>
                                <w:lang w:val="en-US"/>
                              </w:rPr>
                            </w:pPr>
                          </w:p>
                          <w:p w:rsidR="00E12465" w:rsidRDefault="00B54F52" w:rsidP="00092583">
                            <w:pPr>
                              <w:spacing w:line="276" w:lineRule="auto"/>
                              <w:ind w:left="330"/>
                              <w:jc w:val="center"/>
                              <w:rPr>
                                <w:b/>
                                <w:color w:val="auto"/>
                                <w:sz w:val="40"/>
                              </w:rPr>
                            </w:pPr>
                            <w:r w:rsidRPr="00B54F52">
                              <w:rPr>
                                <w:b/>
                                <w:color w:val="auto"/>
                                <w:sz w:val="40"/>
                              </w:rPr>
                              <w:t>Документация по планировке (проект планировки и проект межевания) территории села Воздвиженка для линейного объекта «Реконструкция объекта: «Автомобильная дорога ул. Михайловское шоссе (СХТ) в с. Воздвиженка на участке км 0+180 - км 0+500» (в том числе искусственных сооружений на ней)»</w:t>
                            </w:r>
                          </w:p>
                          <w:p w:rsidR="00092583" w:rsidRDefault="00092583" w:rsidP="00F059B4">
                            <w:pPr>
                              <w:jc w:val="center"/>
                              <w:rPr>
                                <w:b/>
                                <w:color w:val="auto"/>
                                <w:sz w:val="44"/>
                                <w:szCs w:val="44"/>
                              </w:rPr>
                            </w:pPr>
                          </w:p>
                          <w:p w:rsidR="009F3EB6" w:rsidRDefault="009F3EB6" w:rsidP="00F059B4">
                            <w:pPr>
                              <w:jc w:val="center"/>
                              <w:rPr>
                                <w:b/>
                                <w:color w:val="auto"/>
                                <w:sz w:val="44"/>
                                <w:szCs w:val="44"/>
                              </w:rPr>
                            </w:pPr>
                            <w:r w:rsidRPr="0005360F">
                              <w:rPr>
                                <w:b/>
                                <w:color w:val="auto"/>
                                <w:sz w:val="44"/>
                                <w:szCs w:val="44"/>
                              </w:rPr>
                              <w:t xml:space="preserve">Том </w:t>
                            </w:r>
                            <w:r w:rsidR="00BF27AB">
                              <w:rPr>
                                <w:b/>
                                <w:color w:val="auto"/>
                                <w:sz w:val="44"/>
                                <w:szCs w:val="44"/>
                              </w:rPr>
                              <w:t>3</w:t>
                            </w:r>
                          </w:p>
                          <w:p w:rsidR="00FC2020" w:rsidRPr="0005360F" w:rsidRDefault="00FC2020" w:rsidP="00F059B4">
                            <w:pPr>
                              <w:jc w:val="center"/>
                              <w:rPr>
                                <w:b/>
                                <w:color w:val="auto"/>
                                <w:sz w:val="44"/>
                                <w:szCs w:val="44"/>
                              </w:rPr>
                            </w:pPr>
                          </w:p>
                          <w:p w:rsidR="009F3EB6" w:rsidRPr="00BF27AB" w:rsidRDefault="00BF27AB" w:rsidP="00F059B4">
                            <w:pPr>
                              <w:jc w:val="center"/>
                              <w:rPr>
                                <w:b/>
                                <w:color w:val="auto"/>
                                <w:sz w:val="40"/>
                                <w:szCs w:val="40"/>
                              </w:rPr>
                            </w:pPr>
                            <w:r w:rsidRPr="00BF27AB">
                              <w:rPr>
                                <w:b/>
                                <w:color w:val="auto"/>
                                <w:sz w:val="40"/>
                                <w:szCs w:val="40"/>
                              </w:rPr>
                              <w:t>Основная часть проекта межевания территории</w:t>
                            </w:r>
                          </w:p>
                          <w:p w:rsidR="009F3EB6" w:rsidRDefault="009F3EB6" w:rsidP="00F059B4">
                            <w:pPr>
                              <w:jc w:val="center"/>
                              <w:rPr>
                                <w:b/>
                                <w:sz w:val="44"/>
                                <w:szCs w:val="44"/>
                              </w:rPr>
                            </w:pPr>
                          </w:p>
                          <w:p w:rsidR="009F3EB6" w:rsidRDefault="009F3EB6" w:rsidP="00442243">
                            <w:pPr>
                              <w:jc w:val="center"/>
                              <w:rPr>
                                <w:sz w:val="32"/>
                                <w:szCs w:val="32"/>
                              </w:rPr>
                            </w:pPr>
                          </w:p>
                          <w:p w:rsidR="009F3EB6" w:rsidRPr="005E0EDC" w:rsidRDefault="009F3EB6" w:rsidP="00442243">
                            <w:pPr>
                              <w:jc w:val="center"/>
                              <w:rPr>
                                <w:color w:val="FF0000"/>
                                <w:sz w:val="32"/>
                                <w:szCs w:val="32"/>
                              </w:rPr>
                            </w:pPr>
                          </w:p>
                          <w:p w:rsidR="009F3EB6" w:rsidRDefault="009F3EB6" w:rsidP="005E0EDC">
                            <w:pPr>
                              <w:rPr>
                                <w:sz w:val="32"/>
                                <w:szCs w:val="32"/>
                              </w:rPr>
                            </w:pPr>
                          </w:p>
                          <w:p w:rsidR="009F3EB6" w:rsidRDefault="009F3EB6" w:rsidP="00442243">
                            <w:pPr>
                              <w:jc w:val="center"/>
                              <w:rPr>
                                <w:sz w:val="32"/>
                                <w:szCs w:val="32"/>
                              </w:rPr>
                            </w:pPr>
                          </w:p>
                          <w:p w:rsidR="009F3EB6" w:rsidRDefault="009F3EB6" w:rsidP="00442243">
                            <w:pPr>
                              <w:jc w:val="center"/>
                              <w:rPr>
                                <w:sz w:val="32"/>
                                <w:szCs w:val="32"/>
                              </w:rPr>
                            </w:pPr>
                          </w:p>
                          <w:p w:rsidR="009F3EB6" w:rsidRPr="00F059B4" w:rsidRDefault="009F3EB6" w:rsidP="00B54F52">
                            <w:pPr>
                              <w:jc w:val="center"/>
                              <w:rPr>
                                <w:sz w:val="32"/>
                                <w:szCs w:val="32"/>
                              </w:rPr>
                            </w:pPr>
                            <w:r>
                              <w:rPr>
                                <w:sz w:val="32"/>
                                <w:szCs w:val="32"/>
                              </w:rPr>
                              <w:t>20</w:t>
                            </w:r>
                            <w:r w:rsidR="00B54F52">
                              <w:rPr>
                                <w:sz w:val="32"/>
                                <w:szCs w:val="32"/>
                              </w:rPr>
                              <w:t>20</w:t>
                            </w:r>
                            <w:r>
                              <w:rPr>
                                <w:sz w:val="32"/>
                                <w:szCs w:val="32"/>
                              </w:rPr>
                              <w:t xml:space="preserve"> г.</w:t>
                            </w:r>
                          </w:p>
                        </w:tc>
                      </w:tr>
                      <w:tr w:rsidR="009F3EB6" w:rsidRPr="00F059B4" w:rsidTr="00390A82">
                        <w:trPr>
                          <w:cantSplit/>
                          <w:trHeight w:hRule="exact" w:val="1418"/>
                        </w:trPr>
                        <w:tc>
                          <w:tcPr>
                            <w:tcW w:w="9804" w:type="dxa"/>
                            <w:gridSpan w:val="2"/>
                            <w:vMerge/>
                            <w:tcBorders>
                              <w:top w:val="single" w:sz="18" w:space="0" w:color="auto"/>
                              <w:left w:val="single" w:sz="18" w:space="0" w:color="auto"/>
                              <w:bottom w:val="single" w:sz="18" w:space="0" w:color="auto"/>
                              <w:right w:val="single" w:sz="18" w:space="0" w:color="auto"/>
                            </w:tcBorders>
                            <w:shd w:val="clear" w:color="auto" w:fill="FFFFFF"/>
                          </w:tcPr>
                          <w:p w:rsidR="009F3EB6" w:rsidRPr="00F059B4" w:rsidRDefault="009F3EB6" w:rsidP="00EF679C">
                            <w:pPr>
                              <w:pStyle w:val="aa"/>
                              <w:jc w:val="center"/>
                              <w:rPr>
                                <w:rFonts w:ascii="Times New Roman" w:hAnsi="Times New Roman"/>
                                <w:color w:val="auto"/>
                                <w:sz w:val="28"/>
                                <w:szCs w:val="28"/>
                                <w:lang w:val="ru-RU" w:eastAsia="ru-RU"/>
                              </w:rPr>
                            </w:pPr>
                          </w:p>
                        </w:tc>
                      </w:tr>
                      <w:tr w:rsidR="009F3EB6" w:rsidRPr="00F059B4" w:rsidTr="00390A82">
                        <w:trPr>
                          <w:cantSplit/>
                          <w:trHeight w:val="322"/>
                        </w:trPr>
                        <w:tc>
                          <w:tcPr>
                            <w:tcW w:w="9804" w:type="dxa"/>
                            <w:gridSpan w:val="2"/>
                            <w:vMerge/>
                            <w:tcBorders>
                              <w:top w:val="single" w:sz="18" w:space="0" w:color="auto"/>
                              <w:left w:val="single" w:sz="18" w:space="0" w:color="auto"/>
                              <w:bottom w:val="single" w:sz="18" w:space="0" w:color="auto"/>
                              <w:right w:val="single" w:sz="18" w:space="0" w:color="auto"/>
                            </w:tcBorders>
                            <w:shd w:val="clear" w:color="auto" w:fill="FFFFFF"/>
                          </w:tcPr>
                          <w:p w:rsidR="009F3EB6" w:rsidRPr="00F059B4" w:rsidRDefault="009F3EB6" w:rsidP="00EF679C">
                            <w:pPr>
                              <w:pStyle w:val="aa"/>
                              <w:jc w:val="center"/>
                              <w:rPr>
                                <w:rFonts w:ascii="Times New Roman" w:hAnsi="Times New Roman"/>
                                <w:color w:val="auto"/>
                                <w:sz w:val="28"/>
                                <w:szCs w:val="28"/>
                                <w:lang w:val="ru-RU" w:eastAsia="ru-RU"/>
                              </w:rPr>
                            </w:pPr>
                          </w:p>
                        </w:tc>
                      </w:tr>
                      <w:tr w:rsidR="009F3EB6" w:rsidRPr="00F059B4" w:rsidTr="000B583F">
                        <w:trPr>
                          <w:cantSplit/>
                          <w:trHeight w:val="3321"/>
                        </w:trPr>
                        <w:tc>
                          <w:tcPr>
                            <w:tcW w:w="9804" w:type="dxa"/>
                            <w:gridSpan w:val="2"/>
                            <w:vMerge/>
                            <w:tcBorders>
                              <w:top w:val="single" w:sz="18" w:space="0" w:color="auto"/>
                              <w:left w:val="single" w:sz="18" w:space="0" w:color="auto"/>
                              <w:bottom w:val="single" w:sz="18" w:space="0" w:color="auto"/>
                              <w:right w:val="single" w:sz="18" w:space="0" w:color="auto"/>
                            </w:tcBorders>
                            <w:shd w:val="clear" w:color="auto" w:fill="FFFFFF"/>
                          </w:tcPr>
                          <w:p w:rsidR="009F3EB6" w:rsidRPr="00F059B4" w:rsidRDefault="009F3EB6" w:rsidP="00EF679C">
                            <w:pPr>
                              <w:pStyle w:val="aa"/>
                              <w:jc w:val="center"/>
                              <w:rPr>
                                <w:rFonts w:ascii="Times New Roman" w:hAnsi="Times New Roman"/>
                                <w:color w:val="auto"/>
                                <w:sz w:val="28"/>
                                <w:szCs w:val="28"/>
                                <w:lang w:val="ru-RU" w:eastAsia="ru-RU"/>
                              </w:rPr>
                            </w:pPr>
                          </w:p>
                        </w:tc>
                      </w:tr>
                    </w:tbl>
                    <w:p w:rsidR="009F3EB6" w:rsidRPr="00F059B4" w:rsidRDefault="009F3EB6" w:rsidP="00390A82"/>
                  </w:txbxContent>
                </v:textbox>
              </v:shape>
            </w:pict>
          </mc:Fallback>
        </mc:AlternateContent>
      </w:r>
    </w:p>
    <w:p w:rsidR="0017115C" w:rsidRPr="006E0251" w:rsidRDefault="0017115C" w:rsidP="006E0251">
      <w:pPr>
        <w:spacing w:line="276" w:lineRule="auto"/>
        <w:rPr>
          <w:rFonts w:ascii="Arial Narrow" w:hAnsi="Arial Narrow"/>
        </w:rPr>
      </w:pPr>
    </w:p>
    <w:p w:rsidR="0017115C" w:rsidRPr="006E0251" w:rsidRDefault="0017115C" w:rsidP="006E0251">
      <w:pPr>
        <w:spacing w:line="276" w:lineRule="auto"/>
        <w:jc w:val="center"/>
        <w:rPr>
          <w:rFonts w:ascii="Arial Narrow" w:hAnsi="Arial Narrow"/>
        </w:rPr>
      </w:pPr>
    </w:p>
    <w:p w:rsidR="000632F4" w:rsidRPr="006E0251" w:rsidRDefault="00E175E4" w:rsidP="006E0251">
      <w:pPr>
        <w:pStyle w:val="1I"/>
        <w:spacing w:line="276" w:lineRule="auto"/>
        <w:jc w:val="center"/>
        <w:rPr>
          <w:rFonts w:ascii="Arial Narrow" w:hAnsi="Arial Narrow"/>
          <w:lang w:val="ru-RU"/>
        </w:rPr>
      </w:pPr>
      <w:bookmarkStart w:id="3" w:name="_Toc290639144"/>
      <w:bookmarkStart w:id="4" w:name="_Toc290639188"/>
      <w:bookmarkStart w:id="5" w:name="_Toc297646025"/>
      <w:bookmarkStart w:id="6" w:name="_Toc305069252"/>
      <w:bookmarkStart w:id="7" w:name="_Toc320794107"/>
      <w:r>
        <w:rPr>
          <w:rFonts w:ascii="Arial Narrow" w:hAnsi="Arial Narrow"/>
          <w:noProof/>
          <w:lang w:val="ru-RU" w:eastAsia="ru-RU"/>
        </w:rPr>
        <w:lastRenderedPageBreak/>
        <mc:AlternateContent>
          <mc:Choice Requires="wps">
            <w:drawing>
              <wp:anchor distT="0" distB="0" distL="114300" distR="114300" simplePos="0" relativeHeight="251657728" behindDoc="0" locked="0" layoutInCell="1" allowOverlap="1">
                <wp:simplePos x="0" y="0"/>
                <wp:positionH relativeFrom="column">
                  <wp:posOffset>-33655</wp:posOffset>
                </wp:positionH>
                <wp:positionV relativeFrom="paragraph">
                  <wp:posOffset>-337820</wp:posOffset>
                </wp:positionV>
                <wp:extent cx="6549390" cy="10059035"/>
                <wp:effectExtent l="9525" t="12700" r="13335" b="5715"/>
                <wp:wrapNone/>
                <wp:docPr id="5"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49390" cy="10059035"/>
                        </a:xfrm>
                        <a:prstGeom prst="rect">
                          <a:avLst/>
                        </a:prstGeom>
                        <a:solidFill>
                          <a:srgbClr val="FFFFFF"/>
                        </a:solidFill>
                        <a:ln w="9525">
                          <a:solidFill>
                            <a:srgbClr val="FFFFFF"/>
                          </a:solidFill>
                          <a:miter lim="800000"/>
                          <a:headEnd/>
                          <a:tailEnd/>
                        </a:ln>
                      </wps:spPr>
                      <wps:txbx>
                        <w:txbxContent>
                          <w:tbl>
                            <w:tblPr>
                              <w:tblW w:w="9804" w:type="dxa"/>
                              <w:tblBorders>
                                <w:top w:val="single" w:sz="12" w:space="0" w:color="auto"/>
                                <w:left w:val="single" w:sz="12" w:space="0" w:color="auto"/>
                              </w:tblBorders>
                              <w:tblLayout w:type="fixed"/>
                              <w:tblCellMar>
                                <w:left w:w="0" w:type="dxa"/>
                                <w:right w:w="0" w:type="dxa"/>
                              </w:tblCellMar>
                              <w:tblLook w:val="0000" w:firstRow="0" w:lastRow="0" w:firstColumn="0" w:lastColumn="0" w:noHBand="0" w:noVBand="0"/>
                            </w:tblPr>
                            <w:tblGrid>
                              <w:gridCol w:w="2677"/>
                              <w:gridCol w:w="7127"/>
                            </w:tblGrid>
                            <w:tr w:rsidR="009F3EB6" w:rsidRPr="005147D7" w:rsidTr="00390A82">
                              <w:trPr>
                                <w:cantSplit/>
                                <w:trHeight w:hRule="exact" w:val="284"/>
                              </w:trPr>
                              <w:tc>
                                <w:tcPr>
                                  <w:tcW w:w="9804" w:type="dxa"/>
                                  <w:gridSpan w:val="2"/>
                                  <w:tcBorders>
                                    <w:top w:val="single" w:sz="18" w:space="0" w:color="auto"/>
                                    <w:left w:val="single" w:sz="18" w:space="0" w:color="auto"/>
                                    <w:bottom w:val="nil"/>
                                    <w:right w:val="single" w:sz="18" w:space="0" w:color="auto"/>
                                  </w:tcBorders>
                                  <w:shd w:val="clear" w:color="auto" w:fill="FFFFFF"/>
                                </w:tcPr>
                                <w:p w:rsidR="009F3EB6" w:rsidRPr="00930056" w:rsidRDefault="009F3EB6" w:rsidP="00EF679C">
                                  <w:pPr>
                                    <w:pStyle w:val="aa"/>
                                    <w:jc w:val="center"/>
                                    <w:rPr>
                                      <w:rFonts w:ascii="Times New Roman" w:hAnsi="Times New Roman"/>
                                      <w:color w:val="auto"/>
                                      <w:sz w:val="28"/>
                                      <w:szCs w:val="28"/>
                                      <w:lang w:val="ru-RU" w:eastAsia="ru-RU"/>
                                    </w:rPr>
                                  </w:pPr>
                                </w:p>
                              </w:tc>
                            </w:tr>
                            <w:tr w:rsidR="009F3EB6" w:rsidRPr="004333DD" w:rsidTr="00390A82">
                              <w:trPr>
                                <w:cantSplit/>
                                <w:trHeight w:val="1697"/>
                              </w:trPr>
                              <w:tc>
                                <w:tcPr>
                                  <w:tcW w:w="2677" w:type="dxa"/>
                                  <w:tcBorders>
                                    <w:top w:val="nil"/>
                                    <w:left w:val="single" w:sz="18" w:space="0" w:color="auto"/>
                                    <w:bottom w:val="single" w:sz="18" w:space="0" w:color="auto"/>
                                    <w:right w:val="nil"/>
                                  </w:tcBorders>
                                  <w:shd w:val="clear" w:color="auto" w:fill="FFFFFF"/>
                                </w:tcPr>
                                <w:p w:rsidR="009F3EB6" w:rsidRPr="00930056" w:rsidRDefault="009F3EB6" w:rsidP="00F059B4">
                                  <w:pPr>
                                    <w:pStyle w:val="aa"/>
                                    <w:rPr>
                                      <w:rFonts w:ascii="Times New Roman" w:hAnsi="Times New Roman"/>
                                      <w:color w:val="auto"/>
                                      <w:sz w:val="28"/>
                                      <w:szCs w:val="28"/>
                                      <w:lang w:val="ru-RU" w:eastAsia="ru-RU"/>
                                    </w:rPr>
                                  </w:pPr>
                                  <w:r>
                                    <w:rPr>
                                      <w:rFonts w:ascii="Times New Roman" w:hAnsi="Times New Roman"/>
                                      <w:color w:val="auto"/>
                                      <w:sz w:val="28"/>
                                      <w:szCs w:val="28"/>
                                      <w:lang w:val="ru-RU" w:eastAsia="ru-RU"/>
                                    </w:rPr>
                                    <w:t xml:space="preserve">     </w:t>
                                  </w:r>
                                  <w:r w:rsidR="00E175E4">
                                    <w:rPr>
                                      <w:noProof/>
                                      <w:lang w:val="ru-RU" w:eastAsia="ru-RU"/>
                                    </w:rPr>
                                    <w:drawing>
                                      <wp:inline distT="0" distB="0" distL="0" distR="0">
                                        <wp:extent cx="925195" cy="925195"/>
                                        <wp:effectExtent l="0" t="0" r="8255" b="8255"/>
                                        <wp:docPr id="4" name="Рисунок 4" descr="логоти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логотип"/>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25195" cy="925195"/>
                                                </a:xfrm>
                                                <a:prstGeom prst="rect">
                                                  <a:avLst/>
                                                </a:prstGeom>
                                                <a:noFill/>
                                                <a:ln>
                                                  <a:noFill/>
                                                </a:ln>
                                              </pic:spPr>
                                            </pic:pic>
                                          </a:graphicData>
                                        </a:graphic>
                                      </wp:inline>
                                    </w:drawing>
                                  </w:r>
                                </w:p>
                              </w:tc>
                              <w:tc>
                                <w:tcPr>
                                  <w:tcW w:w="7127" w:type="dxa"/>
                                  <w:tcBorders>
                                    <w:top w:val="nil"/>
                                    <w:left w:val="nil"/>
                                    <w:bottom w:val="single" w:sz="18" w:space="0" w:color="auto"/>
                                    <w:right w:val="single" w:sz="18" w:space="0" w:color="auto"/>
                                  </w:tcBorders>
                                  <w:shd w:val="clear" w:color="auto" w:fill="FFFFFF"/>
                                </w:tcPr>
                                <w:p w:rsidR="009F3EB6" w:rsidRPr="00F059B4" w:rsidRDefault="009F3EB6" w:rsidP="00F059B4">
                                  <w:pPr>
                                    <w:spacing w:line="276" w:lineRule="auto"/>
                                    <w:ind w:left="1418"/>
                                    <w:jc w:val="right"/>
                                    <w:rPr>
                                      <w:rFonts w:ascii="Arial" w:hAnsi="Arial" w:cs="Arial"/>
                                      <w:i/>
                                      <w:color w:val="auto"/>
                                      <w:sz w:val="22"/>
                                      <w:szCs w:val="22"/>
                                    </w:rPr>
                                  </w:pPr>
                                  <w:r w:rsidRPr="00F059B4">
                                    <w:rPr>
                                      <w:rFonts w:ascii="Arial" w:hAnsi="Arial" w:cs="Arial"/>
                                      <w:i/>
                                      <w:color w:val="auto"/>
                                      <w:sz w:val="22"/>
                                      <w:szCs w:val="22"/>
                                    </w:rPr>
                                    <w:t>Общество с ограниченной ответственностью «Урбан-План»</w:t>
                                  </w:r>
                                </w:p>
                                <w:p w:rsidR="009F3EB6" w:rsidRPr="00F059B4" w:rsidRDefault="009F3EB6" w:rsidP="00F059B4">
                                  <w:pPr>
                                    <w:spacing w:line="276" w:lineRule="auto"/>
                                    <w:ind w:left="1418"/>
                                    <w:jc w:val="right"/>
                                    <w:rPr>
                                      <w:rFonts w:ascii="Arial" w:hAnsi="Arial" w:cs="Arial"/>
                                      <w:i/>
                                      <w:color w:val="auto"/>
                                      <w:sz w:val="22"/>
                                      <w:szCs w:val="22"/>
                                    </w:rPr>
                                  </w:pPr>
                                  <w:r w:rsidRPr="00F059B4">
                                    <w:rPr>
                                      <w:rFonts w:ascii="Arial" w:hAnsi="Arial" w:cs="Arial"/>
                                      <w:i/>
                                      <w:color w:val="auto"/>
                                      <w:sz w:val="22"/>
                                      <w:szCs w:val="22"/>
                                    </w:rPr>
                                    <w:t>почтовый адрес: 690001, Владивосток, а/я 1-174</w:t>
                                  </w:r>
                                </w:p>
                                <w:p w:rsidR="009F3EB6" w:rsidRPr="00F059B4" w:rsidRDefault="005E0EDC" w:rsidP="00F059B4">
                                  <w:pPr>
                                    <w:spacing w:line="276" w:lineRule="auto"/>
                                    <w:ind w:left="1418"/>
                                    <w:jc w:val="right"/>
                                    <w:rPr>
                                      <w:rFonts w:ascii="Arial" w:hAnsi="Arial" w:cs="Arial"/>
                                      <w:i/>
                                      <w:color w:val="auto"/>
                                      <w:sz w:val="22"/>
                                      <w:szCs w:val="22"/>
                                    </w:rPr>
                                  </w:pPr>
                                  <w:r>
                                    <w:rPr>
                                      <w:rFonts w:ascii="Arial" w:hAnsi="Arial" w:cs="Arial"/>
                                      <w:i/>
                                      <w:color w:val="auto"/>
                                      <w:sz w:val="22"/>
                                      <w:szCs w:val="22"/>
                                    </w:rPr>
                                    <w:t xml:space="preserve">690091, Владивосток, </w:t>
                                  </w:r>
                                  <w:r w:rsidR="009F3EB6" w:rsidRPr="00F059B4">
                                    <w:rPr>
                                      <w:rFonts w:ascii="Arial" w:hAnsi="Arial" w:cs="Arial"/>
                                      <w:i/>
                                      <w:color w:val="auto"/>
                                      <w:sz w:val="22"/>
                                      <w:szCs w:val="22"/>
                                    </w:rPr>
                                    <w:t xml:space="preserve">ул. Алеутская, 11, оф. </w:t>
                                  </w:r>
                                  <w:r>
                                    <w:rPr>
                                      <w:rFonts w:ascii="Arial" w:hAnsi="Arial" w:cs="Arial"/>
                                      <w:i/>
                                      <w:color w:val="auto"/>
                                      <w:sz w:val="22"/>
                                      <w:szCs w:val="22"/>
                                    </w:rPr>
                                    <w:t>601.1</w:t>
                                  </w:r>
                                  <w:r w:rsidR="009F3EB6" w:rsidRPr="00F059B4">
                                    <w:rPr>
                                      <w:rFonts w:ascii="Arial" w:hAnsi="Arial" w:cs="Arial"/>
                                      <w:i/>
                                      <w:color w:val="auto"/>
                                      <w:sz w:val="22"/>
                                      <w:szCs w:val="22"/>
                                    </w:rPr>
                                    <w:t xml:space="preserve">, </w:t>
                                  </w:r>
                                </w:p>
                                <w:p w:rsidR="009F3EB6" w:rsidRPr="00092583" w:rsidRDefault="009F3EB6" w:rsidP="00F059B4">
                                  <w:pPr>
                                    <w:spacing w:line="276" w:lineRule="auto"/>
                                    <w:ind w:left="1418"/>
                                    <w:jc w:val="right"/>
                                    <w:rPr>
                                      <w:rFonts w:ascii="Arial" w:hAnsi="Arial" w:cs="Arial"/>
                                      <w:i/>
                                      <w:color w:val="auto"/>
                                      <w:sz w:val="22"/>
                                      <w:szCs w:val="22"/>
                                    </w:rPr>
                                  </w:pPr>
                                  <w:r w:rsidRPr="00F059B4">
                                    <w:rPr>
                                      <w:rFonts w:ascii="Arial" w:hAnsi="Arial" w:cs="Arial"/>
                                      <w:i/>
                                      <w:color w:val="auto"/>
                                      <w:sz w:val="22"/>
                                      <w:szCs w:val="22"/>
                                    </w:rPr>
                                    <w:t>тел</w:t>
                                  </w:r>
                                  <w:r w:rsidRPr="00092583">
                                    <w:rPr>
                                      <w:rFonts w:ascii="Arial" w:hAnsi="Arial" w:cs="Arial"/>
                                      <w:i/>
                                      <w:color w:val="auto"/>
                                      <w:sz w:val="22"/>
                                      <w:szCs w:val="22"/>
                                    </w:rPr>
                                    <w:t>.: 8</w:t>
                                  </w:r>
                                  <w:r w:rsidR="005E0EDC" w:rsidRPr="00092583">
                                    <w:rPr>
                                      <w:rFonts w:ascii="Arial" w:hAnsi="Arial" w:cs="Arial"/>
                                      <w:i/>
                                      <w:color w:val="auto"/>
                                      <w:sz w:val="22"/>
                                      <w:szCs w:val="22"/>
                                    </w:rPr>
                                    <w:t>9147170741</w:t>
                                  </w:r>
                                  <w:r w:rsidRPr="00092583">
                                    <w:rPr>
                                      <w:rFonts w:ascii="Arial" w:hAnsi="Arial" w:cs="Arial"/>
                                      <w:i/>
                                      <w:color w:val="auto"/>
                                      <w:sz w:val="22"/>
                                      <w:szCs w:val="22"/>
                                    </w:rPr>
                                    <w:t>,</w:t>
                                  </w:r>
                                </w:p>
                                <w:p w:rsidR="009F3EB6" w:rsidRPr="00F059B4" w:rsidRDefault="009F3EB6" w:rsidP="00F059B4">
                                  <w:pPr>
                                    <w:keepNext/>
                                    <w:spacing w:line="276" w:lineRule="auto"/>
                                    <w:jc w:val="right"/>
                                    <w:outlineLvl w:val="1"/>
                                    <w:rPr>
                                      <w:rFonts w:ascii="Arial" w:hAnsi="Arial" w:cs="Arial"/>
                                      <w:i/>
                                      <w:color w:val="auto"/>
                                      <w:sz w:val="22"/>
                                      <w:szCs w:val="22"/>
                                      <w:lang w:val="en-US"/>
                                    </w:rPr>
                                  </w:pPr>
                                  <w:r w:rsidRPr="00F059B4">
                                    <w:rPr>
                                      <w:rFonts w:ascii="Arial" w:hAnsi="Arial" w:cs="Arial"/>
                                      <w:i/>
                                      <w:color w:val="auto"/>
                                      <w:sz w:val="22"/>
                                      <w:szCs w:val="22"/>
                                      <w:lang w:val="en-US"/>
                                    </w:rPr>
                                    <w:t>e-mail: urban_plan@mail.ru</w:t>
                                  </w:r>
                                </w:p>
                                <w:p w:rsidR="009F3EB6" w:rsidRPr="00F059B4" w:rsidRDefault="009F3EB6" w:rsidP="00EF679C">
                                  <w:pPr>
                                    <w:rPr>
                                      <w:lang w:val="en-US"/>
                                    </w:rPr>
                                  </w:pPr>
                                </w:p>
                              </w:tc>
                            </w:tr>
                            <w:tr w:rsidR="009F3EB6" w:rsidRPr="00F059B4" w:rsidTr="00390A82">
                              <w:trPr>
                                <w:cantSplit/>
                                <w:trHeight w:val="7905"/>
                              </w:trPr>
                              <w:tc>
                                <w:tcPr>
                                  <w:tcW w:w="9804" w:type="dxa"/>
                                  <w:gridSpan w:val="2"/>
                                  <w:vMerge w:val="restart"/>
                                  <w:tcBorders>
                                    <w:top w:val="single" w:sz="18" w:space="0" w:color="auto"/>
                                    <w:left w:val="single" w:sz="18" w:space="0" w:color="auto"/>
                                    <w:bottom w:val="single" w:sz="18" w:space="0" w:color="auto"/>
                                    <w:right w:val="single" w:sz="18" w:space="0" w:color="auto"/>
                                  </w:tcBorders>
                                  <w:shd w:val="clear" w:color="auto" w:fill="FFFFFF"/>
                                </w:tcPr>
                                <w:p w:rsidR="009F3EB6" w:rsidRPr="005E0EDC" w:rsidRDefault="009F3EB6" w:rsidP="00F059B4">
                                  <w:pPr>
                                    <w:jc w:val="center"/>
                                    <w:rPr>
                                      <w:b/>
                                      <w:sz w:val="44"/>
                                      <w:szCs w:val="44"/>
                                      <w:lang w:val="en-US"/>
                                    </w:rPr>
                                  </w:pPr>
                                </w:p>
                                <w:p w:rsidR="00B54F52" w:rsidRDefault="00B54F52" w:rsidP="00B54F52">
                                  <w:pPr>
                                    <w:spacing w:line="276" w:lineRule="auto"/>
                                    <w:ind w:left="330"/>
                                    <w:jc w:val="center"/>
                                    <w:rPr>
                                      <w:b/>
                                      <w:color w:val="auto"/>
                                      <w:sz w:val="40"/>
                                    </w:rPr>
                                  </w:pPr>
                                  <w:r w:rsidRPr="00B54F52">
                                    <w:rPr>
                                      <w:b/>
                                      <w:color w:val="auto"/>
                                      <w:sz w:val="40"/>
                                    </w:rPr>
                                    <w:t>Документация по планировке (проект планировки и проект межевания) территории села Воздвиженка для линейного объекта «Реконструкция объекта: «Автомобильная дорога ул. Михайловское шоссе (СХТ) в с. Воздвиженка на участке км 0+180 - км 0+500» (в том числе искусственных сооружений на ней)»</w:t>
                                  </w:r>
                                </w:p>
                                <w:p w:rsidR="00092583" w:rsidRDefault="00092583" w:rsidP="00127E3F">
                                  <w:pPr>
                                    <w:jc w:val="center"/>
                                    <w:rPr>
                                      <w:b/>
                                      <w:color w:val="auto"/>
                                      <w:sz w:val="44"/>
                                      <w:szCs w:val="44"/>
                                    </w:rPr>
                                  </w:pPr>
                                </w:p>
                                <w:p w:rsidR="00BF27AB" w:rsidRPr="0005360F" w:rsidRDefault="00BF27AB" w:rsidP="00BF27AB">
                                  <w:pPr>
                                    <w:jc w:val="center"/>
                                    <w:rPr>
                                      <w:b/>
                                      <w:color w:val="auto"/>
                                      <w:sz w:val="44"/>
                                      <w:szCs w:val="44"/>
                                    </w:rPr>
                                  </w:pPr>
                                  <w:r w:rsidRPr="0005360F">
                                    <w:rPr>
                                      <w:b/>
                                      <w:color w:val="auto"/>
                                      <w:sz w:val="44"/>
                                      <w:szCs w:val="44"/>
                                    </w:rPr>
                                    <w:t xml:space="preserve">Том </w:t>
                                  </w:r>
                                  <w:r>
                                    <w:rPr>
                                      <w:b/>
                                      <w:color w:val="auto"/>
                                      <w:sz w:val="44"/>
                                      <w:szCs w:val="44"/>
                                    </w:rPr>
                                    <w:t>3</w:t>
                                  </w:r>
                                </w:p>
                                <w:p w:rsidR="00BF27AB" w:rsidRPr="00BF27AB" w:rsidRDefault="00BF27AB" w:rsidP="00BF27AB">
                                  <w:pPr>
                                    <w:jc w:val="center"/>
                                    <w:rPr>
                                      <w:b/>
                                      <w:color w:val="auto"/>
                                      <w:sz w:val="40"/>
                                      <w:szCs w:val="40"/>
                                    </w:rPr>
                                  </w:pPr>
                                  <w:r w:rsidRPr="00BF27AB">
                                    <w:rPr>
                                      <w:b/>
                                      <w:color w:val="auto"/>
                                      <w:sz w:val="40"/>
                                      <w:szCs w:val="40"/>
                                    </w:rPr>
                                    <w:t>Основная часть проекта межевания территории</w:t>
                                  </w:r>
                                </w:p>
                                <w:p w:rsidR="00BF27AB" w:rsidRDefault="00BF27AB" w:rsidP="00BF27AB">
                                  <w:pPr>
                                    <w:jc w:val="center"/>
                                    <w:rPr>
                                      <w:b/>
                                      <w:sz w:val="44"/>
                                      <w:szCs w:val="44"/>
                                    </w:rPr>
                                  </w:pPr>
                                </w:p>
                                <w:p w:rsidR="00BF27AB" w:rsidRDefault="00BF27AB" w:rsidP="00BF27AB">
                                  <w:pPr>
                                    <w:jc w:val="center"/>
                                    <w:rPr>
                                      <w:sz w:val="32"/>
                                      <w:szCs w:val="32"/>
                                    </w:rPr>
                                  </w:pPr>
                                </w:p>
                                <w:p w:rsidR="009F3EB6" w:rsidRDefault="009F3EB6" w:rsidP="00442243">
                                  <w:pPr>
                                    <w:jc w:val="center"/>
                                    <w:rPr>
                                      <w:sz w:val="32"/>
                                      <w:szCs w:val="32"/>
                                    </w:rPr>
                                  </w:pPr>
                                </w:p>
                                <w:p w:rsidR="004333DD" w:rsidRDefault="004333DD" w:rsidP="00442243">
                                  <w:pPr>
                                    <w:jc w:val="center"/>
                                    <w:rPr>
                                      <w:sz w:val="32"/>
                                      <w:szCs w:val="32"/>
                                    </w:rPr>
                                  </w:pPr>
                                  <w:bookmarkStart w:id="8" w:name="_GoBack"/>
                                  <w:bookmarkEnd w:id="8"/>
                                </w:p>
                                <w:p w:rsidR="009F3EB6" w:rsidRDefault="009F3EB6" w:rsidP="000924F2">
                                  <w:pPr>
                                    <w:rPr>
                                      <w:sz w:val="32"/>
                                      <w:szCs w:val="32"/>
                                    </w:rPr>
                                  </w:pPr>
                                </w:p>
                                <w:p w:rsidR="009F3EB6" w:rsidRDefault="009F3EB6" w:rsidP="00442243">
                                  <w:pPr>
                                    <w:jc w:val="center"/>
                                    <w:rPr>
                                      <w:sz w:val="32"/>
                                      <w:szCs w:val="32"/>
                                    </w:rPr>
                                  </w:pPr>
                                </w:p>
                                <w:p w:rsidR="009F3EB6" w:rsidRDefault="009F3EB6" w:rsidP="000632F4">
                                  <w:pPr>
                                    <w:rPr>
                                      <w:sz w:val="32"/>
                                      <w:szCs w:val="32"/>
                                    </w:rPr>
                                  </w:pPr>
                                  <w:r>
                                    <w:rPr>
                                      <w:sz w:val="32"/>
                                      <w:szCs w:val="32"/>
                                    </w:rPr>
                                    <w:t xml:space="preserve">               Директор                                                          Думнов В.А.</w:t>
                                  </w:r>
                                </w:p>
                                <w:p w:rsidR="009F3EB6" w:rsidRDefault="009F3EB6" w:rsidP="005E0EDC">
                                  <w:pPr>
                                    <w:rPr>
                                      <w:sz w:val="32"/>
                                      <w:szCs w:val="32"/>
                                    </w:rPr>
                                  </w:pPr>
                                </w:p>
                                <w:p w:rsidR="009F3EB6" w:rsidRDefault="009F3EB6" w:rsidP="000924F2">
                                  <w:pPr>
                                    <w:rPr>
                                      <w:sz w:val="32"/>
                                      <w:szCs w:val="32"/>
                                    </w:rPr>
                                  </w:pPr>
                                </w:p>
                                <w:p w:rsidR="009F3EB6" w:rsidRPr="00F059B4" w:rsidRDefault="009F3EB6" w:rsidP="00B54F52">
                                  <w:pPr>
                                    <w:jc w:val="center"/>
                                    <w:rPr>
                                      <w:sz w:val="32"/>
                                      <w:szCs w:val="32"/>
                                    </w:rPr>
                                  </w:pPr>
                                  <w:r>
                                    <w:rPr>
                                      <w:sz w:val="32"/>
                                      <w:szCs w:val="32"/>
                                    </w:rPr>
                                    <w:t>20</w:t>
                                  </w:r>
                                  <w:r w:rsidR="00B54F52">
                                    <w:rPr>
                                      <w:sz w:val="32"/>
                                      <w:szCs w:val="32"/>
                                    </w:rPr>
                                    <w:t>20</w:t>
                                  </w:r>
                                  <w:r>
                                    <w:rPr>
                                      <w:sz w:val="32"/>
                                      <w:szCs w:val="32"/>
                                    </w:rPr>
                                    <w:t xml:space="preserve"> г.</w:t>
                                  </w:r>
                                </w:p>
                              </w:tc>
                            </w:tr>
                            <w:tr w:rsidR="009F3EB6" w:rsidRPr="00F059B4" w:rsidTr="00390A82">
                              <w:trPr>
                                <w:cantSplit/>
                                <w:trHeight w:hRule="exact" w:val="1418"/>
                              </w:trPr>
                              <w:tc>
                                <w:tcPr>
                                  <w:tcW w:w="9804" w:type="dxa"/>
                                  <w:gridSpan w:val="2"/>
                                  <w:vMerge/>
                                  <w:tcBorders>
                                    <w:top w:val="single" w:sz="18" w:space="0" w:color="auto"/>
                                    <w:left w:val="single" w:sz="18" w:space="0" w:color="auto"/>
                                    <w:bottom w:val="single" w:sz="18" w:space="0" w:color="auto"/>
                                    <w:right w:val="single" w:sz="18" w:space="0" w:color="auto"/>
                                  </w:tcBorders>
                                  <w:shd w:val="clear" w:color="auto" w:fill="FFFFFF"/>
                                </w:tcPr>
                                <w:p w:rsidR="009F3EB6" w:rsidRPr="00F059B4" w:rsidRDefault="009F3EB6" w:rsidP="00EF679C">
                                  <w:pPr>
                                    <w:pStyle w:val="aa"/>
                                    <w:jc w:val="center"/>
                                    <w:rPr>
                                      <w:rFonts w:ascii="Times New Roman" w:hAnsi="Times New Roman"/>
                                      <w:color w:val="auto"/>
                                      <w:sz w:val="28"/>
                                      <w:szCs w:val="28"/>
                                      <w:lang w:val="ru-RU" w:eastAsia="ru-RU"/>
                                    </w:rPr>
                                  </w:pPr>
                                </w:p>
                              </w:tc>
                            </w:tr>
                            <w:tr w:rsidR="009F3EB6" w:rsidRPr="00F059B4" w:rsidTr="00390A82">
                              <w:trPr>
                                <w:cantSplit/>
                                <w:trHeight w:val="322"/>
                              </w:trPr>
                              <w:tc>
                                <w:tcPr>
                                  <w:tcW w:w="9804" w:type="dxa"/>
                                  <w:gridSpan w:val="2"/>
                                  <w:vMerge/>
                                  <w:tcBorders>
                                    <w:top w:val="single" w:sz="18" w:space="0" w:color="auto"/>
                                    <w:left w:val="single" w:sz="18" w:space="0" w:color="auto"/>
                                    <w:bottom w:val="single" w:sz="18" w:space="0" w:color="auto"/>
                                    <w:right w:val="single" w:sz="18" w:space="0" w:color="auto"/>
                                  </w:tcBorders>
                                  <w:shd w:val="clear" w:color="auto" w:fill="FFFFFF"/>
                                </w:tcPr>
                                <w:p w:rsidR="009F3EB6" w:rsidRPr="00F059B4" w:rsidRDefault="009F3EB6" w:rsidP="00EF679C">
                                  <w:pPr>
                                    <w:pStyle w:val="aa"/>
                                    <w:jc w:val="center"/>
                                    <w:rPr>
                                      <w:rFonts w:ascii="Times New Roman" w:hAnsi="Times New Roman"/>
                                      <w:color w:val="auto"/>
                                      <w:sz w:val="28"/>
                                      <w:szCs w:val="28"/>
                                      <w:lang w:val="ru-RU" w:eastAsia="ru-RU"/>
                                    </w:rPr>
                                  </w:pPr>
                                </w:p>
                              </w:tc>
                            </w:tr>
                            <w:tr w:rsidR="009F3EB6" w:rsidRPr="00F059B4" w:rsidTr="000B583F">
                              <w:trPr>
                                <w:cantSplit/>
                                <w:trHeight w:val="3321"/>
                              </w:trPr>
                              <w:tc>
                                <w:tcPr>
                                  <w:tcW w:w="9804" w:type="dxa"/>
                                  <w:gridSpan w:val="2"/>
                                  <w:vMerge/>
                                  <w:tcBorders>
                                    <w:top w:val="single" w:sz="18" w:space="0" w:color="auto"/>
                                    <w:left w:val="single" w:sz="18" w:space="0" w:color="auto"/>
                                    <w:bottom w:val="single" w:sz="18" w:space="0" w:color="auto"/>
                                    <w:right w:val="single" w:sz="18" w:space="0" w:color="auto"/>
                                  </w:tcBorders>
                                  <w:shd w:val="clear" w:color="auto" w:fill="FFFFFF"/>
                                </w:tcPr>
                                <w:p w:rsidR="009F3EB6" w:rsidRPr="00F059B4" w:rsidRDefault="009F3EB6" w:rsidP="00EF679C">
                                  <w:pPr>
                                    <w:pStyle w:val="aa"/>
                                    <w:jc w:val="center"/>
                                    <w:rPr>
                                      <w:rFonts w:ascii="Times New Roman" w:hAnsi="Times New Roman"/>
                                      <w:color w:val="auto"/>
                                      <w:sz w:val="28"/>
                                      <w:szCs w:val="28"/>
                                      <w:lang w:val="ru-RU" w:eastAsia="ru-RU"/>
                                    </w:rPr>
                                  </w:pPr>
                                </w:p>
                              </w:tc>
                            </w:tr>
                          </w:tbl>
                          <w:p w:rsidR="009F3EB6" w:rsidRPr="00F059B4" w:rsidRDefault="009F3EB6" w:rsidP="000632F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2" o:spid="_x0000_s1027" type="#_x0000_t202" style="position:absolute;left:0;text-align:left;margin-left:-2.65pt;margin-top:-26.6pt;width:515.7pt;height:792.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" strokecolor="white">
                <v:textbox>
                  <w:txbxContent>
                    <w:tbl>
                      <w:tblPr>
                        <w:tblW w:w="9804" w:type="dxa"/>
                        <w:tblBorders>
                          <w:top w:val="single" w:sz="12" w:space="0" w:color="auto"/>
                          <w:left w:val="single" w:sz="12" w:space="0" w:color="auto"/>
                        </w:tblBorders>
                        <w:tblLayout w:type="fixed"/>
                        <w:tblCellMar>
                          <w:left w:w="0" w:type="dxa"/>
                          <w:right w:w="0" w:type="dxa"/>
                        </w:tblCellMar>
                        <w:tblLook w:val="0000" w:firstRow="0" w:lastRow="0" w:firstColumn="0" w:lastColumn="0" w:noHBand="0" w:noVBand="0"/>
                      </w:tblPr>
                      <w:tblGrid>
                        <w:gridCol w:w="2677"/>
                        <w:gridCol w:w="7127"/>
                      </w:tblGrid>
                      <w:tr w:rsidR="009F3EB6" w:rsidRPr="005147D7" w:rsidTr="00390A82">
                        <w:trPr>
                          <w:cantSplit/>
                          <w:trHeight w:hRule="exact" w:val="284"/>
                        </w:trPr>
                        <w:tc>
                          <w:tcPr>
                            <w:tcW w:w="9804" w:type="dxa"/>
                            <w:gridSpan w:val="2"/>
                            <w:tcBorders>
                              <w:top w:val="single" w:sz="18" w:space="0" w:color="auto"/>
                              <w:left w:val="single" w:sz="18" w:space="0" w:color="auto"/>
                              <w:bottom w:val="nil"/>
                              <w:right w:val="single" w:sz="18" w:space="0" w:color="auto"/>
                            </w:tcBorders>
                            <w:shd w:val="clear" w:color="auto" w:fill="FFFFFF"/>
                          </w:tcPr>
                          <w:p w:rsidR="009F3EB6" w:rsidRPr="00930056" w:rsidRDefault="009F3EB6" w:rsidP="00EF679C">
                            <w:pPr>
                              <w:pStyle w:val="aa"/>
                              <w:jc w:val="center"/>
                              <w:rPr>
                                <w:rFonts w:ascii="Times New Roman" w:hAnsi="Times New Roman"/>
                                <w:color w:val="auto"/>
                                <w:sz w:val="28"/>
                                <w:szCs w:val="28"/>
                                <w:lang w:val="ru-RU" w:eastAsia="ru-RU"/>
                              </w:rPr>
                            </w:pPr>
                          </w:p>
                        </w:tc>
                      </w:tr>
                      <w:tr w:rsidR="009F3EB6" w:rsidRPr="004333DD" w:rsidTr="00390A82">
                        <w:trPr>
                          <w:cantSplit/>
                          <w:trHeight w:val="1697"/>
                        </w:trPr>
                        <w:tc>
                          <w:tcPr>
                            <w:tcW w:w="2677" w:type="dxa"/>
                            <w:tcBorders>
                              <w:top w:val="nil"/>
                              <w:left w:val="single" w:sz="18" w:space="0" w:color="auto"/>
                              <w:bottom w:val="single" w:sz="18" w:space="0" w:color="auto"/>
                              <w:right w:val="nil"/>
                            </w:tcBorders>
                            <w:shd w:val="clear" w:color="auto" w:fill="FFFFFF"/>
                          </w:tcPr>
                          <w:p w:rsidR="009F3EB6" w:rsidRPr="00930056" w:rsidRDefault="009F3EB6" w:rsidP="00F059B4">
                            <w:pPr>
                              <w:pStyle w:val="aa"/>
                              <w:rPr>
                                <w:rFonts w:ascii="Times New Roman" w:hAnsi="Times New Roman"/>
                                <w:color w:val="auto"/>
                                <w:sz w:val="28"/>
                                <w:szCs w:val="28"/>
                                <w:lang w:val="ru-RU" w:eastAsia="ru-RU"/>
                              </w:rPr>
                            </w:pPr>
                            <w:r>
                              <w:rPr>
                                <w:rFonts w:ascii="Times New Roman" w:hAnsi="Times New Roman"/>
                                <w:color w:val="auto"/>
                                <w:sz w:val="28"/>
                                <w:szCs w:val="28"/>
                                <w:lang w:val="ru-RU" w:eastAsia="ru-RU"/>
                              </w:rPr>
                              <w:t xml:space="preserve">     </w:t>
                            </w:r>
                            <w:r w:rsidR="00E175E4">
                              <w:rPr>
                                <w:noProof/>
                                <w:lang w:val="ru-RU" w:eastAsia="ru-RU"/>
                              </w:rPr>
                              <w:drawing>
                                <wp:inline distT="0" distB="0" distL="0" distR="0">
                                  <wp:extent cx="925195" cy="925195"/>
                                  <wp:effectExtent l="0" t="0" r="8255" b="8255"/>
                                  <wp:docPr id="4" name="Рисунок 4" descr="логоти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логотип"/>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25195" cy="925195"/>
                                          </a:xfrm>
                                          <a:prstGeom prst="rect">
                                            <a:avLst/>
                                          </a:prstGeom>
                                          <a:noFill/>
                                          <a:ln>
                                            <a:noFill/>
                                          </a:ln>
                                        </pic:spPr>
                                      </pic:pic>
                                    </a:graphicData>
                                  </a:graphic>
                                </wp:inline>
                              </w:drawing>
                            </w:r>
                          </w:p>
                        </w:tc>
                        <w:tc>
                          <w:tcPr>
                            <w:tcW w:w="7127" w:type="dxa"/>
                            <w:tcBorders>
                              <w:top w:val="nil"/>
                              <w:left w:val="nil"/>
                              <w:bottom w:val="single" w:sz="18" w:space="0" w:color="auto"/>
                              <w:right w:val="single" w:sz="18" w:space="0" w:color="auto"/>
                            </w:tcBorders>
                            <w:shd w:val="clear" w:color="auto" w:fill="FFFFFF"/>
                          </w:tcPr>
                          <w:p w:rsidR="009F3EB6" w:rsidRPr="00F059B4" w:rsidRDefault="009F3EB6" w:rsidP="00F059B4">
                            <w:pPr>
                              <w:spacing w:line="276" w:lineRule="auto"/>
                              <w:ind w:left="1418"/>
                              <w:jc w:val="right"/>
                              <w:rPr>
                                <w:rFonts w:ascii="Arial" w:hAnsi="Arial" w:cs="Arial"/>
                                <w:i/>
                                <w:color w:val="auto"/>
                                <w:sz w:val="22"/>
                                <w:szCs w:val="22"/>
                              </w:rPr>
                            </w:pPr>
                            <w:r w:rsidRPr="00F059B4">
                              <w:rPr>
                                <w:rFonts w:ascii="Arial" w:hAnsi="Arial" w:cs="Arial"/>
                                <w:i/>
                                <w:color w:val="auto"/>
                                <w:sz w:val="22"/>
                                <w:szCs w:val="22"/>
                              </w:rPr>
                              <w:t>Общество с ограниченной ответственностью «Урбан-План»</w:t>
                            </w:r>
                          </w:p>
                          <w:p w:rsidR="009F3EB6" w:rsidRPr="00F059B4" w:rsidRDefault="009F3EB6" w:rsidP="00F059B4">
                            <w:pPr>
                              <w:spacing w:line="276" w:lineRule="auto"/>
                              <w:ind w:left="1418"/>
                              <w:jc w:val="right"/>
                              <w:rPr>
                                <w:rFonts w:ascii="Arial" w:hAnsi="Arial" w:cs="Arial"/>
                                <w:i/>
                                <w:color w:val="auto"/>
                                <w:sz w:val="22"/>
                                <w:szCs w:val="22"/>
                              </w:rPr>
                            </w:pPr>
                            <w:r w:rsidRPr="00F059B4">
                              <w:rPr>
                                <w:rFonts w:ascii="Arial" w:hAnsi="Arial" w:cs="Arial"/>
                                <w:i/>
                                <w:color w:val="auto"/>
                                <w:sz w:val="22"/>
                                <w:szCs w:val="22"/>
                              </w:rPr>
                              <w:t>почтовый адрес: 690001, Владивосток, а/я 1-174</w:t>
                            </w:r>
                          </w:p>
                          <w:p w:rsidR="009F3EB6" w:rsidRPr="00F059B4" w:rsidRDefault="005E0EDC" w:rsidP="00F059B4">
                            <w:pPr>
                              <w:spacing w:line="276" w:lineRule="auto"/>
                              <w:ind w:left="1418"/>
                              <w:jc w:val="right"/>
                              <w:rPr>
                                <w:rFonts w:ascii="Arial" w:hAnsi="Arial" w:cs="Arial"/>
                                <w:i/>
                                <w:color w:val="auto"/>
                                <w:sz w:val="22"/>
                                <w:szCs w:val="22"/>
                              </w:rPr>
                            </w:pPr>
                            <w:r>
                              <w:rPr>
                                <w:rFonts w:ascii="Arial" w:hAnsi="Arial" w:cs="Arial"/>
                                <w:i/>
                                <w:color w:val="auto"/>
                                <w:sz w:val="22"/>
                                <w:szCs w:val="22"/>
                              </w:rPr>
                              <w:t xml:space="preserve">690091, Владивосток, </w:t>
                            </w:r>
                            <w:r w:rsidR="009F3EB6" w:rsidRPr="00F059B4">
                              <w:rPr>
                                <w:rFonts w:ascii="Arial" w:hAnsi="Arial" w:cs="Arial"/>
                                <w:i/>
                                <w:color w:val="auto"/>
                                <w:sz w:val="22"/>
                                <w:szCs w:val="22"/>
                              </w:rPr>
                              <w:t xml:space="preserve">ул. Алеутская, 11, оф. </w:t>
                            </w:r>
                            <w:r>
                              <w:rPr>
                                <w:rFonts w:ascii="Arial" w:hAnsi="Arial" w:cs="Arial"/>
                                <w:i/>
                                <w:color w:val="auto"/>
                                <w:sz w:val="22"/>
                                <w:szCs w:val="22"/>
                              </w:rPr>
                              <w:t>601.1</w:t>
                            </w:r>
                            <w:r w:rsidR="009F3EB6" w:rsidRPr="00F059B4">
                              <w:rPr>
                                <w:rFonts w:ascii="Arial" w:hAnsi="Arial" w:cs="Arial"/>
                                <w:i/>
                                <w:color w:val="auto"/>
                                <w:sz w:val="22"/>
                                <w:szCs w:val="22"/>
                              </w:rPr>
                              <w:t xml:space="preserve">, </w:t>
                            </w:r>
                          </w:p>
                          <w:p w:rsidR="009F3EB6" w:rsidRPr="00092583" w:rsidRDefault="009F3EB6" w:rsidP="00F059B4">
                            <w:pPr>
                              <w:spacing w:line="276" w:lineRule="auto"/>
                              <w:ind w:left="1418"/>
                              <w:jc w:val="right"/>
                              <w:rPr>
                                <w:rFonts w:ascii="Arial" w:hAnsi="Arial" w:cs="Arial"/>
                                <w:i/>
                                <w:color w:val="auto"/>
                                <w:sz w:val="22"/>
                                <w:szCs w:val="22"/>
                              </w:rPr>
                            </w:pPr>
                            <w:r w:rsidRPr="00F059B4">
                              <w:rPr>
                                <w:rFonts w:ascii="Arial" w:hAnsi="Arial" w:cs="Arial"/>
                                <w:i/>
                                <w:color w:val="auto"/>
                                <w:sz w:val="22"/>
                                <w:szCs w:val="22"/>
                              </w:rPr>
                              <w:t>тел</w:t>
                            </w:r>
                            <w:r w:rsidRPr="00092583">
                              <w:rPr>
                                <w:rFonts w:ascii="Arial" w:hAnsi="Arial" w:cs="Arial"/>
                                <w:i/>
                                <w:color w:val="auto"/>
                                <w:sz w:val="22"/>
                                <w:szCs w:val="22"/>
                              </w:rPr>
                              <w:t>.: 8</w:t>
                            </w:r>
                            <w:r w:rsidR="005E0EDC" w:rsidRPr="00092583">
                              <w:rPr>
                                <w:rFonts w:ascii="Arial" w:hAnsi="Arial" w:cs="Arial"/>
                                <w:i/>
                                <w:color w:val="auto"/>
                                <w:sz w:val="22"/>
                                <w:szCs w:val="22"/>
                              </w:rPr>
                              <w:t>9147170741</w:t>
                            </w:r>
                            <w:r w:rsidRPr="00092583">
                              <w:rPr>
                                <w:rFonts w:ascii="Arial" w:hAnsi="Arial" w:cs="Arial"/>
                                <w:i/>
                                <w:color w:val="auto"/>
                                <w:sz w:val="22"/>
                                <w:szCs w:val="22"/>
                              </w:rPr>
                              <w:t>,</w:t>
                            </w:r>
                          </w:p>
                          <w:p w:rsidR="009F3EB6" w:rsidRPr="00F059B4" w:rsidRDefault="009F3EB6" w:rsidP="00F059B4">
                            <w:pPr>
                              <w:keepNext/>
                              <w:spacing w:line="276" w:lineRule="auto"/>
                              <w:jc w:val="right"/>
                              <w:outlineLvl w:val="1"/>
                              <w:rPr>
                                <w:rFonts w:ascii="Arial" w:hAnsi="Arial" w:cs="Arial"/>
                                <w:i/>
                                <w:color w:val="auto"/>
                                <w:sz w:val="22"/>
                                <w:szCs w:val="22"/>
                                <w:lang w:val="en-US"/>
                              </w:rPr>
                            </w:pPr>
                            <w:r w:rsidRPr="00F059B4">
                              <w:rPr>
                                <w:rFonts w:ascii="Arial" w:hAnsi="Arial" w:cs="Arial"/>
                                <w:i/>
                                <w:color w:val="auto"/>
                                <w:sz w:val="22"/>
                                <w:szCs w:val="22"/>
                                <w:lang w:val="en-US"/>
                              </w:rPr>
                              <w:t>e-mail: urban_plan@mail.ru</w:t>
                            </w:r>
                          </w:p>
                          <w:p w:rsidR="009F3EB6" w:rsidRPr="00F059B4" w:rsidRDefault="009F3EB6" w:rsidP="00EF679C">
                            <w:pPr>
                              <w:rPr>
                                <w:lang w:val="en-US"/>
                              </w:rPr>
                            </w:pPr>
                          </w:p>
                        </w:tc>
                      </w:tr>
                      <w:tr w:rsidR="009F3EB6" w:rsidRPr="00F059B4" w:rsidTr="00390A82">
                        <w:trPr>
                          <w:cantSplit/>
                          <w:trHeight w:val="7905"/>
                        </w:trPr>
                        <w:tc>
                          <w:tcPr>
                            <w:tcW w:w="9804" w:type="dxa"/>
                            <w:gridSpan w:val="2"/>
                            <w:vMerge w:val="restart"/>
                            <w:tcBorders>
                              <w:top w:val="single" w:sz="18" w:space="0" w:color="auto"/>
                              <w:left w:val="single" w:sz="18" w:space="0" w:color="auto"/>
                              <w:bottom w:val="single" w:sz="18" w:space="0" w:color="auto"/>
                              <w:right w:val="single" w:sz="18" w:space="0" w:color="auto"/>
                            </w:tcBorders>
                            <w:shd w:val="clear" w:color="auto" w:fill="FFFFFF"/>
                          </w:tcPr>
                          <w:p w:rsidR="009F3EB6" w:rsidRPr="005E0EDC" w:rsidRDefault="009F3EB6" w:rsidP="00F059B4">
                            <w:pPr>
                              <w:jc w:val="center"/>
                              <w:rPr>
                                <w:b/>
                                <w:sz w:val="44"/>
                                <w:szCs w:val="44"/>
                                <w:lang w:val="en-US"/>
                              </w:rPr>
                            </w:pPr>
                          </w:p>
                          <w:p w:rsidR="00B54F52" w:rsidRDefault="00B54F52" w:rsidP="00B54F52">
                            <w:pPr>
                              <w:spacing w:line="276" w:lineRule="auto"/>
                              <w:ind w:left="330"/>
                              <w:jc w:val="center"/>
                              <w:rPr>
                                <w:b/>
                                <w:color w:val="auto"/>
                                <w:sz w:val="40"/>
                              </w:rPr>
                            </w:pPr>
                            <w:r w:rsidRPr="00B54F52">
                              <w:rPr>
                                <w:b/>
                                <w:color w:val="auto"/>
                                <w:sz w:val="40"/>
                              </w:rPr>
                              <w:t>Документация по планировке (проект планировки и проект межевания) территории села Воздвиженка для линейного объекта «Реконструкция объекта: «Автомобильная дорога ул. Михайловское шоссе (СХТ) в с. Воздвиженка на участке км 0+180 - км 0+500» (в том числе искусственных сооружений на ней)»</w:t>
                            </w:r>
                          </w:p>
                          <w:p w:rsidR="00092583" w:rsidRDefault="00092583" w:rsidP="00127E3F">
                            <w:pPr>
                              <w:jc w:val="center"/>
                              <w:rPr>
                                <w:b/>
                                <w:color w:val="auto"/>
                                <w:sz w:val="44"/>
                                <w:szCs w:val="44"/>
                              </w:rPr>
                            </w:pPr>
                          </w:p>
                          <w:p w:rsidR="00BF27AB" w:rsidRPr="0005360F" w:rsidRDefault="00BF27AB" w:rsidP="00BF27AB">
                            <w:pPr>
                              <w:jc w:val="center"/>
                              <w:rPr>
                                <w:b/>
                                <w:color w:val="auto"/>
                                <w:sz w:val="44"/>
                                <w:szCs w:val="44"/>
                              </w:rPr>
                            </w:pPr>
                            <w:r w:rsidRPr="0005360F">
                              <w:rPr>
                                <w:b/>
                                <w:color w:val="auto"/>
                                <w:sz w:val="44"/>
                                <w:szCs w:val="44"/>
                              </w:rPr>
                              <w:t xml:space="preserve">Том </w:t>
                            </w:r>
                            <w:r>
                              <w:rPr>
                                <w:b/>
                                <w:color w:val="auto"/>
                                <w:sz w:val="44"/>
                                <w:szCs w:val="44"/>
                              </w:rPr>
                              <w:t>3</w:t>
                            </w:r>
                          </w:p>
                          <w:p w:rsidR="00BF27AB" w:rsidRPr="00BF27AB" w:rsidRDefault="00BF27AB" w:rsidP="00BF27AB">
                            <w:pPr>
                              <w:jc w:val="center"/>
                              <w:rPr>
                                <w:b/>
                                <w:color w:val="auto"/>
                                <w:sz w:val="40"/>
                                <w:szCs w:val="40"/>
                              </w:rPr>
                            </w:pPr>
                            <w:r w:rsidRPr="00BF27AB">
                              <w:rPr>
                                <w:b/>
                                <w:color w:val="auto"/>
                                <w:sz w:val="40"/>
                                <w:szCs w:val="40"/>
                              </w:rPr>
                              <w:t>Основная часть проекта межевания территории</w:t>
                            </w:r>
                          </w:p>
                          <w:p w:rsidR="00BF27AB" w:rsidRDefault="00BF27AB" w:rsidP="00BF27AB">
                            <w:pPr>
                              <w:jc w:val="center"/>
                              <w:rPr>
                                <w:b/>
                                <w:sz w:val="44"/>
                                <w:szCs w:val="44"/>
                              </w:rPr>
                            </w:pPr>
                          </w:p>
                          <w:p w:rsidR="00BF27AB" w:rsidRDefault="00BF27AB" w:rsidP="00BF27AB">
                            <w:pPr>
                              <w:jc w:val="center"/>
                              <w:rPr>
                                <w:sz w:val="32"/>
                                <w:szCs w:val="32"/>
                              </w:rPr>
                            </w:pPr>
                          </w:p>
                          <w:p w:rsidR="009F3EB6" w:rsidRDefault="009F3EB6" w:rsidP="00442243">
                            <w:pPr>
                              <w:jc w:val="center"/>
                              <w:rPr>
                                <w:sz w:val="32"/>
                                <w:szCs w:val="32"/>
                              </w:rPr>
                            </w:pPr>
                          </w:p>
                          <w:p w:rsidR="004333DD" w:rsidRDefault="004333DD" w:rsidP="00442243">
                            <w:pPr>
                              <w:jc w:val="center"/>
                              <w:rPr>
                                <w:sz w:val="32"/>
                                <w:szCs w:val="32"/>
                              </w:rPr>
                            </w:pPr>
                            <w:bookmarkStart w:id="9" w:name="_GoBack"/>
                            <w:bookmarkEnd w:id="9"/>
                          </w:p>
                          <w:p w:rsidR="009F3EB6" w:rsidRDefault="009F3EB6" w:rsidP="000924F2">
                            <w:pPr>
                              <w:rPr>
                                <w:sz w:val="32"/>
                                <w:szCs w:val="32"/>
                              </w:rPr>
                            </w:pPr>
                          </w:p>
                          <w:p w:rsidR="009F3EB6" w:rsidRDefault="009F3EB6" w:rsidP="00442243">
                            <w:pPr>
                              <w:jc w:val="center"/>
                              <w:rPr>
                                <w:sz w:val="32"/>
                                <w:szCs w:val="32"/>
                              </w:rPr>
                            </w:pPr>
                          </w:p>
                          <w:p w:rsidR="009F3EB6" w:rsidRDefault="009F3EB6" w:rsidP="000632F4">
                            <w:pPr>
                              <w:rPr>
                                <w:sz w:val="32"/>
                                <w:szCs w:val="32"/>
                              </w:rPr>
                            </w:pPr>
                            <w:r>
                              <w:rPr>
                                <w:sz w:val="32"/>
                                <w:szCs w:val="32"/>
                              </w:rPr>
                              <w:t xml:space="preserve">               Директор                                                          Думнов В.А.</w:t>
                            </w:r>
                          </w:p>
                          <w:p w:rsidR="009F3EB6" w:rsidRDefault="009F3EB6" w:rsidP="005E0EDC">
                            <w:pPr>
                              <w:rPr>
                                <w:sz w:val="32"/>
                                <w:szCs w:val="32"/>
                              </w:rPr>
                            </w:pPr>
                          </w:p>
                          <w:p w:rsidR="009F3EB6" w:rsidRDefault="009F3EB6" w:rsidP="000924F2">
                            <w:pPr>
                              <w:rPr>
                                <w:sz w:val="32"/>
                                <w:szCs w:val="32"/>
                              </w:rPr>
                            </w:pPr>
                          </w:p>
                          <w:p w:rsidR="009F3EB6" w:rsidRPr="00F059B4" w:rsidRDefault="009F3EB6" w:rsidP="00B54F52">
                            <w:pPr>
                              <w:jc w:val="center"/>
                              <w:rPr>
                                <w:sz w:val="32"/>
                                <w:szCs w:val="32"/>
                              </w:rPr>
                            </w:pPr>
                            <w:r>
                              <w:rPr>
                                <w:sz w:val="32"/>
                                <w:szCs w:val="32"/>
                              </w:rPr>
                              <w:t>20</w:t>
                            </w:r>
                            <w:r w:rsidR="00B54F52">
                              <w:rPr>
                                <w:sz w:val="32"/>
                                <w:szCs w:val="32"/>
                              </w:rPr>
                              <w:t>20</w:t>
                            </w:r>
                            <w:r>
                              <w:rPr>
                                <w:sz w:val="32"/>
                                <w:szCs w:val="32"/>
                              </w:rPr>
                              <w:t xml:space="preserve"> г.</w:t>
                            </w:r>
                          </w:p>
                        </w:tc>
                      </w:tr>
                      <w:tr w:rsidR="009F3EB6" w:rsidRPr="00F059B4" w:rsidTr="00390A82">
                        <w:trPr>
                          <w:cantSplit/>
                          <w:trHeight w:hRule="exact" w:val="1418"/>
                        </w:trPr>
                        <w:tc>
                          <w:tcPr>
                            <w:tcW w:w="9804" w:type="dxa"/>
                            <w:gridSpan w:val="2"/>
                            <w:vMerge/>
                            <w:tcBorders>
                              <w:top w:val="single" w:sz="18" w:space="0" w:color="auto"/>
                              <w:left w:val="single" w:sz="18" w:space="0" w:color="auto"/>
                              <w:bottom w:val="single" w:sz="18" w:space="0" w:color="auto"/>
                              <w:right w:val="single" w:sz="18" w:space="0" w:color="auto"/>
                            </w:tcBorders>
                            <w:shd w:val="clear" w:color="auto" w:fill="FFFFFF"/>
                          </w:tcPr>
                          <w:p w:rsidR="009F3EB6" w:rsidRPr="00F059B4" w:rsidRDefault="009F3EB6" w:rsidP="00EF679C">
                            <w:pPr>
                              <w:pStyle w:val="aa"/>
                              <w:jc w:val="center"/>
                              <w:rPr>
                                <w:rFonts w:ascii="Times New Roman" w:hAnsi="Times New Roman"/>
                                <w:color w:val="auto"/>
                                <w:sz w:val="28"/>
                                <w:szCs w:val="28"/>
                                <w:lang w:val="ru-RU" w:eastAsia="ru-RU"/>
                              </w:rPr>
                            </w:pPr>
                          </w:p>
                        </w:tc>
                      </w:tr>
                      <w:tr w:rsidR="009F3EB6" w:rsidRPr="00F059B4" w:rsidTr="00390A82">
                        <w:trPr>
                          <w:cantSplit/>
                          <w:trHeight w:val="322"/>
                        </w:trPr>
                        <w:tc>
                          <w:tcPr>
                            <w:tcW w:w="9804" w:type="dxa"/>
                            <w:gridSpan w:val="2"/>
                            <w:vMerge/>
                            <w:tcBorders>
                              <w:top w:val="single" w:sz="18" w:space="0" w:color="auto"/>
                              <w:left w:val="single" w:sz="18" w:space="0" w:color="auto"/>
                              <w:bottom w:val="single" w:sz="18" w:space="0" w:color="auto"/>
                              <w:right w:val="single" w:sz="18" w:space="0" w:color="auto"/>
                            </w:tcBorders>
                            <w:shd w:val="clear" w:color="auto" w:fill="FFFFFF"/>
                          </w:tcPr>
                          <w:p w:rsidR="009F3EB6" w:rsidRPr="00F059B4" w:rsidRDefault="009F3EB6" w:rsidP="00EF679C">
                            <w:pPr>
                              <w:pStyle w:val="aa"/>
                              <w:jc w:val="center"/>
                              <w:rPr>
                                <w:rFonts w:ascii="Times New Roman" w:hAnsi="Times New Roman"/>
                                <w:color w:val="auto"/>
                                <w:sz w:val="28"/>
                                <w:szCs w:val="28"/>
                                <w:lang w:val="ru-RU" w:eastAsia="ru-RU"/>
                              </w:rPr>
                            </w:pPr>
                          </w:p>
                        </w:tc>
                      </w:tr>
                      <w:tr w:rsidR="009F3EB6" w:rsidRPr="00F059B4" w:rsidTr="000B583F">
                        <w:trPr>
                          <w:cantSplit/>
                          <w:trHeight w:val="3321"/>
                        </w:trPr>
                        <w:tc>
                          <w:tcPr>
                            <w:tcW w:w="9804" w:type="dxa"/>
                            <w:gridSpan w:val="2"/>
                            <w:vMerge/>
                            <w:tcBorders>
                              <w:top w:val="single" w:sz="18" w:space="0" w:color="auto"/>
                              <w:left w:val="single" w:sz="18" w:space="0" w:color="auto"/>
                              <w:bottom w:val="single" w:sz="18" w:space="0" w:color="auto"/>
                              <w:right w:val="single" w:sz="18" w:space="0" w:color="auto"/>
                            </w:tcBorders>
                            <w:shd w:val="clear" w:color="auto" w:fill="FFFFFF"/>
                          </w:tcPr>
                          <w:p w:rsidR="009F3EB6" w:rsidRPr="00F059B4" w:rsidRDefault="009F3EB6" w:rsidP="00EF679C">
                            <w:pPr>
                              <w:pStyle w:val="aa"/>
                              <w:jc w:val="center"/>
                              <w:rPr>
                                <w:rFonts w:ascii="Times New Roman" w:hAnsi="Times New Roman"/>
                                <w:color w:val="auto"/>
                                <w:sz w:val="28"/>
                                <w:szCs w:val="28"/>
                                <w:lang w:val="ru-RU" w:eastAsia="ru-RU"/>
                              </w:rPr>
                            </w:pPr>
                          </w:p>
                        </w:tc>
                      </w:tr>
                    </w:tbl>
                    <w:p w:rsidR="009F3EB6" w:rsidRPr="00F059B4" w:rsidRDefault="009F3EB6" w:rsidP="000632F4"/>
                  </w:txbxContent>
                </v:textbox>
              </v:shape>
            </w:pict>
          </mc:Fallback>
        </mc:AlternateContent>
      </w:r>
      <w:bookmarkEnd w:id="0"/>
      <w:bookmarkEnd w:id="1"/>
      <w:bookmarkEnd w:id="2"/>
      <w:bookmarkEnd w:id="3"/>
      <w:bookmarkEnd w:id="4"/>
      <w:bookmarkEnd w:id="5"/>
      <w:bookmarkEnd w:id="6"/>
      <w:bookmarkEnd w:id="7"/>
    </w:p>
    <w:sectPr w:rsidR="000632F4" w:rsidRPr="006E0251" w:rsidSect="005E0EDC">
      <w:headerReference w:type="default" r:id="rId10"/>
      <w:pgSz w:w="11906" w:h="16838" w:code="9"/>
      <w:pgMar w:top="687" w:right="680" w:bottom="709" w:left="1418" w:header="284" w:footer="433" w:gutter="0"/>
      <w:pgNumType w:start="1"/>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14A5" w:rsidRDefault="00AF14A5">
      <w:r>
        <w:separator/>
      </w:r>
    </w:p>
  </w:endnote>
  <w:endnote w:type="continuationSeparator" w:id="0">
    <w:p w:rsidR="00AF14A5" w:rsidRDefault="00AF1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ntiqua">
    <w:altName w:val="Times New Roman"/>
    <w:panose1 w:val="00000000000000000000"/>
    <w:charset w:val="00"/>
    <w:family w:val="auto"/>
    <w:notTrueType/>
    <w:pitch w:val="variable"/>
    <w:sig w:usb0="00000003" w:usb1="00000000" w:usb2="00000000" w:usb3="00000000" w:csb0="00000001" w:csb1="00000000"/>
  </w:font>
  <w:font w:name="Peterburg">
    <w:altName w:val="Times New Roman"/>
    <w:panose1 w:val="00000000000000000000"/>
    <w:charset w:val="00"/>
    <w:family w:val="auto"/>
    <w:notTrueType/>
    <w:pitch w:val="variable"/>
    <w:sig w:usb0="00000003" w:usb1="00000000" w:usb2="00000000" w:usb3="00000000" w:csb0="00000001" w:csb1="00000000"/>
  </w:font>
  <w:font w:name="HelvDL">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OpenSymbol">
    <w:altName w:val="@STIXGeneral"/>
    <w:charset w:val="80"/>
    <w:family w:val="auto"/>
    <w:pitch w:val="variable"/>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Times New Roman CYR">
    <w:panose1 w:val="02020603050405020304"/>
    <w:charset w:val="CC"/>
    <w:family w:val="roman"/>
    <w:pitch w:val="variable"/>
    <w:sig w:usb0="E0002EFF" w:usb1="C0007843" w:usb2="00000009" w:usb3="00000000" w:csb0="000001FF" w:csb1="00000000"/>
  </w:font>
  <w:font w:name="Candara">
    <w:panose1 w:val="020E0502030303020204"/>
    <w:charset w:val="CC"/>
    <w:family w:val="swiss"/>
    <w:pitch w:val="variable"/>
    <w:sig w:usb0="A00002EF" w:usb1="4000A44B"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14A5" w:rsidRDefault="00AF14A5">
      <w:r>
        <w:separator/>
      </w:r>
    </w:p>
  </w:footnote>
  <w:footnote w:type="continuationSeparator" w:id="0">
    <w:p w:rsidR="00AF14A5" w:rsidRDefault="00AF14A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3EB6" w:rsidRDefault="009F3EB6" w:rsidP="007132D7">
    <w:pPr>
      <w:pStyle w:val="af7"/>
    </w:pPr>
    <w:r>
      <w:t xml:space="preserve">                                                                                                                                                                                        </w:t>
    </w:r>
    <w:r>
      <w:fldChar w:fldCharType="begin"/>
    </w:r>
    <w:r>
      <w:instrText xml:space="preserve"> PAGE  \* Arabic  \* MERGEFORMAT </w:instrText>
    </w:r>
    <w:r>
      <w:fldChar w:fldCharType="separate"/>
    </w:r>
    <w:r w:rsidR="004333DD">
      <w:rPr>
        <w:noProof/>
      </w:rPr>
      <w:t>2</w:t>
    </w:r>
    <w:r>
      <w:fldChar w:fldCharType="end"/>
    </w:r>
  </w:p>
  <w:p w:rsidR="009F3EB6" w:rsidRDefault="009F3EB6" w:rsidP="007132D7">
    <w:pPr>
      <w:pStyle w:val="af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02pt;height:93.75pt;visibility:visible" o:bullet="t">
        <v:imagedata r:id="rId1" o:title=""/>
      </v:shape>
    </w:pict>
  </w:numPicBullet>
  <w:abstractNum w:abstractNumId="0" w15:restartNumberingAfterBreak="0">
    <w:nsid w:val="FFFFFF80"/>
    <w:multiLevelType w:val="singleLevel"/>
    <w:tmpl w:val="D366AF46"/>
    <w:lvl w:ilvl="0">
      <w:start w:val="1"/>
      <w:numFmt w:val="bullet"/>
      <w:pStyle w:val="121"/>
      <w:lvlText w:val=""/>
      <w:lvlJc w:val="left"/>
      <w:pPr>
        <w:tabs>
          <w:tab w:val="num" w:pos="1492"/>
        </w:tabs>
        <w:ind w:left="1492" w:hanging="360"/>
      </w:pPr>
      <w:rPr>
        <w:rFonts w:ascii="Symbol" w:hAnsi="Symbol" w:hint="default"/>
      </w:rPr>
    </w:lvl>
  </w:abstractNum>
  <w:abstractNum w:abstractNumId="1" w15:restartNumberingAfterBreak="0">
    <w:nsid w:val="FFFFFFFE"/>
    <w:multiLevelType w:val="singleLevel"/>
    <w:tmpl w:val="F84ACC9A"/>
    <w:lvl w:ilvl="0">
      <w:numFmt w:val="bullet"/>
      <w:lvlText w:val="*"/>
      <w:lvlJc w:val="left"/>
    </w:lvl>
  </w:abstractNum>
  <w:abstractNum w:abstractNumId="2" w15:restartNumberingAfterBreak="0">
    <w:nsid w:val="00000002"/>
    <w:multiLevelType w:val="multilevel"/>
    <w:tmpl w:val="00000002"/>
    <w:name w:val="WW8Num2"/>
    <w:lvl w:ilvl="0">
      <w:start w:val="1"/>
      <w:numFmt w:val="decimal"/>
      <w:lvlText w:val="%1."/>
      <w:lvlJc w:val="left"/>
      <w:pPr>
        <w:tabs>
          <w:tab w:val="num" w:pos="390"/>
        </w:tabs>
        <w:ind w:left="390" w:hanging="390"/>
      </w:pPr>
    </w:lvl>
    <w:lvl w:ilvl="1">
      <w:start w:val="1"/>
      <w:numFmt w:val="decimal"/>
      <w:lvlText w:val="%1.%2."/>
      <w:lvlJc w:val="left"/>
      <w:pPr>
        <w:tabs>
          <w:tab w:val="num" w:pos="1095"/>
        </w:tabs>
        <w:ind w:left="1095" w:hanging="390"/>
      </w:pPr>
    </w:lvl>
    <w:lvl w:ilvl="2">
      <w:start w:val="1"/>
      <w:numFmt w:val="decimal"/>
      <w:lvlText w:val="%1.%2.%3."/>
      <w:lvlJc w:val="left"/>
      <w:pPr>
        <w:tabs>
          <w:tab w:val="num" w:pos="2130"/>
        </w:tabs>
        <w:ind w:left="2130" w:hanging="720"/>
      </w:pPr>
    </w:lvl>
    <w:lvl w:ilvl="3">
      <w:start w:val="1"/>
      <w:numFmt w:val="decimal"/>
      <w:lvlText w:val="%1.%2.%3.%4."/>
      <w:lvlJc w:val="left"/>
      <w:pPr>
        <w:tabs>
          <w:tab w:val="num" w:pos="2835"/>
        </w:tabs>
        <w:ind w:left="2835" w:hanging="720"/>
      </w:pPr>
    </w:lvl>
    <w:lvl w:ilvl="4">
      <w:start w:val="1"/>
      <w:numFmt w:val="decimal"/>
      <w:lvlText w:val="%1.%2.%3.%4.%5."/>
      <w:lvlJc w:val="left"/>
      <w:pPr>
        <w:tabs>
          <w:tab w:val="num" w:pos="3900"/>
        </w:tabs>
        <w:ind w:left="3900" w:hanging="1080"/>
      </w:pPr>
    </w:lvl>
    <w:lvl w:ilvl="5">
      <w:start w:val="1"/>
      <w:numFmt w:val="decimal"/>
      <w:lvlText w:val="%1.%2.%3.%4.%5.%6."/>
      <w:lvlJc w:val="left"/>
      <w:pPr>
        <w:tabs>
          <w:tab w:val="num" w:pos="4605"/>
        </w:tabs>
        <w:ind w:left="4605" w:hanging="1080"/>
      </w:pPr>
    </w:lvl>
    <w:lvl w:ilvl="6">
      <w:start w:val="1"/>
      <w:numFmt w:val="decimal"/>
      <w:lvlText w:val="%1.%2.%3.%4.%5.%6.%7."/>
      <w:lvlJc w:val="left"/>
      <w:pPr>
        <w:tabs>
          <w:tab w:val="num" w:pos="5670"/>
        </w:tabs>
        <w:ind w:left="5670" w:hanging="1440"/>
      </w:pPr>
    </w:lvl>
    <w:lvl w:ilvl="7">
      <w:start w:val="1"/>
      <w:numFmt w:val="decimal"/>
      <w:lvlText w:val="%1.%2.%3.%4.%5.%6.%7.%8."/>
      <w:lvlJc w:val="left"/>
      <w:pPr>
        <w:tabs>
          <w:tab w:val="num" w:pos="6375"/>
        </w:tabs>
        <w:ind w:left="6375" w:hanging="1440"/>
      </w:pPr>
    </w:lvl>
    <w:lvl w:ilvl="8">
      <w:start w:val="1"/>
      <w:numFmt w:val="decimal"/>
      <w:lvlText w:val="%1.%2.%3.%4.%5.%6.%7.%8.%9."/>
      <w:lvlJc w:val="left"/>
      <w:pPr>
        <w:tabs>
          <w:tab w:val="num" w:pos="7440"/>
        </w:tabs>
        <w:ind w:left="7440" w:hanging="1800"/>
      </w:pPr>
    </w:lvl>
  </w:abstractNum>
  <w:abstractNum w:abstractNumId="3" w15:restartNumberingAfterBreak="0">
    <w:nsid w:val="00000003"/>
    <w:multiLevelType w:val="multilevel"/>
    <w:tmpl w:val="00000003"/>
    <w:name w:val="WW8Num3"/>
    <w:lvl w:ilvl="0">
      <w:start w:val="1"/>
      <w:numFmt w:val="decimal"/>
      <w:lvlText w:val="%1."/>
      <w:lvlJc w:val="left"/>
      <w:pPr>
        <w:tabs>
          <w:tab w:val="num" w:pos="1353"/>
        </w:tabs>
        <w:ind w:left="1353"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0000004"/>
    <w:multiLevelType w:val="singleLevel"/>
    <w:tmpl w:val="00000004"/>
    <w:name w:val="WW8Num4"/>
    <w:lvl w:ilvl="0">
      <w:start w:val="1"/>
      <w:numFmt w:val="decimal"/>
      <w:lvlText w:val="%1."/>
      <w:lvlJc w:val="left"/>
      <w:pPr>
        <w:tabs>
          <w:tab w:val="num" w:pos="360"/>
        </w:tabs>
        <w:ind w:left="360" w:hanging="360"/>
      </w:pPr>
    </w:lvl>
  </w:abstractNum>
  <w:abstractNum w:abstractNumId="5"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6" w15:restartNumberingAfterBreak="0">
    <w:nsid w:val="00000006"/>
    <w:multiLevelType w:val="multilevel"/>
    <w:tmpl w:val="00000006"/>
    <w:name w:val="WW8Num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0000007"/>
    <w:multiLevelType w:val="singleLevel"/>
    <w:tmpl w:val="00000007"/>
    <w:name w:val="WW8Num7"/>
    <w:lvl w:ilvl="0">
      <w:start w:val="1"/>
      <w:numFmt w:val="bullet"/>
      <w:lvlText w:val=""/>
      <w:lvlJc w:val="left"/>
      <w:pPr>
        <w:tabs>
          <w:tab w:val="num" w:pos="0"/>
        </w:tabs>
        <w:ind w:left="720" w:hanging="360"/>
      </w:pPr>
      <w:rPr>
        <w:rFonts w:ascii="Symbol" w:hAnsi="Symbol" w:cs="Symbol"/>
      </w:rPr>
    </w:lvl>
  </w:abstractNum>
  <w:abstractNum w:abstractNumId="8" w15:restartNumberingAfterBreak="0">
    <w:nsid w:val="00000008"/>
    <w:multiLevelType w:val="multilevel"/>
    <w:tmpl w:val="00000008"/>
    <w:name w:val="WW8Num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00000009"/>
    <w:multiLevelType w:val="singleLevel"/>
    <w:tmpl w:val="00000009"/>
    <w:name w:val="WW8Num9"/>
    <w:lvl w:ilvl="0">
      <w:start w:val="1"/>
      <w:numFmt w:val="decimal"/>
      <w:lvlText w:val="%1."/>
      <w:lvlJc w:val="left"/>
      <w:pPr>
        <w:tabs>
          <w:tab w:val="num" w:pos="360"/>
        </w:tabs>
        <w:ind w:left="360" w:hanging="360"/>
      </w:pPr>
    </w:lvl>
  </w:abstractNum>
  <w:abstractNum w:abstractNumId="10" w15:restartNumberingAfterBreak="0">
    <w:nsid w:val="0000000A"/>
    <w:multiLevelType w:val="multilevel"/>
    <w:tmpl w:val="0000000A"/>
    <w:name w:val="WW8Num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0000000B"/>
    <w:multiLevelType w:val="multilevel"/>
    <w:tmpl w:val="0000000B"/>
    <w:name w:val="WW8Num11"/>
    <w:lvl w:ilvl="0">
      <w:start w:val="1"/>
      <w:numFmt w:val="decimal"/>
      <w:lvlText w:val="%1"/>
      <w:lvlJc w:val="left"/>
      <w:pPr>
        <w:tabs>
          <w:tab w:val="num" w:pos="1283"/>
        </w:tabs>
        <w:ind w:left="1283" w:hanging="432"/>
      </w:pPr>
    </w:lvl>
    <w:lvl w:ilvl="1">
      <w:start w:val="1"/>
      <w:numFmt w:val="decimal"/>
      <w:lvlText w:val="%1.%2"/>
      <w:lvlJc w:val="left"/>
      <w:pPr>
        <w:tabs>
          <w:tab w:val="num" w:pos="2136"/>
        </w:tabs>
        <w:ind w:left="2136" w:hanging="576"/>
      </w:pPr>
    </w:lvl>
    <w:lvl w:ilvl="2">
      <w:start w:val="1"/>
      <w:numFmt w:val="decimal"/>
      <w:lvlText w:val="%1.%2.%3"/>
      <w:lvlJc w:val="left"/>
      <w:pPr>
        <w:tabs>
          <w:tab w:val="num" w:pos="425"/>
        </w:tabs>
        <w:ind w:left="425" w:firstLine="0"/>
      </w:pPr>
      <w:rPr>
        <w:b/>
        <w:bCs/>
        <w:i w:val="0"/>
        <w:iCs w:val="0"/>
        <w:caps w:val="0"/>
        <w:smallCaps w:val="0"/>
        <w:strike w:val="0"/>
        <w:dstrike w:val="0"/>
        <w:vanish w:val="0"/>
        <w:color w:val="000000"/>
        <w:spacing w:val="0"/>
        <w:position w:val="0"/>
        <w:sz w:val="28"/>
        <w:szCs w:val="24"/>
        <w:u w:val="none"/>
        <w:vertAlign w:val="baseline"/>
        <w:em w:val="none"/>
        <w:lang w:val="x-none" w:eastAsia="x-none" w:bidi="x-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2424"/>
        </w:tabs>
        <w:ind w:left="2424" w:hanging="864"/>
      </w:pPr>
    </w:lvl>
    <w:lvl w:ilvl="4">
      <w:start w:val="1"/>
      <w:numFmt w:val="decimal"/>
      <w:lvlText w:val="%1.%2.%3.%4.%5"/>
      <w:lvlJc w:val="left"/>
      <w:pPr>
        <w:tabs>
          <w:tab w:val="num" w:pos="2284"/>
        </w:tabs>
        <w:ind w:left="2284" w:hanging="1008"/>
      </w:pPr>
    </w:lvl>
    <w:lvl w:ilvl="5">
      <w:start w:val="1"/>
      <w:numFmt w:val="decimal"/>
      <w:lvlText w:val="%1.%2.%3.%4.%5.%6"/>
      <w:lvlJc w:val="left"/>
      <w:pPr>
        <w:tabs>
          <w:tab w:val="num" w:pos="2428"/>
        </w:tabs>
        <w:ind w:left="2428" w:hanging="1152"/>
      </w:pPr>
    </w:lvl>
    <w:lvl w:ilvl="6">
      <w:start w:val="1"/>
      <w:numFmt w:val="decimal"/>
      <w:lvlText w:val="%1.%2.%3.%4.%5.%6.%7"/>
      <w:lvlJc w:val="left"/>
      <w:pPr>
        <w:tabs>
          <w:tab w:val="num" w:pos="2572"/>
        </w:tabs>
        <w:ind w:left="2572" w:hanging="1296"/>
      </w:pPr>
    </w:lvl>
    <w:lvl w:ilvl="7">
      <w:start w:val="1"/>
      <w:numFmt w:val="decimal"/>
      <w:lvlText w:val="%1.%2.%3.%4.%5.%6.%7.%8"/>
      <w:lvlJc w:val="left"/>
      <w:pPr>
        <w:tabs>
          <w:tab w:val="num" w:pos="2716"/>
        </w:tabs>
        <w:ind w:left="2716" w:hanging="1440"/>
      </w:pPr>
    </w:lvl>
    <w:lvl w:ilvl="8">
      <w:start w:val="1"/>
      <w:numFmt w:val="decimal"/>
      <w:lvlText w:val="%1.%2.%3.%4.%5.%6.%7.%8.%9"/>
      <w:lvlJc w:val="left"/>
      <w:pPr>
        <w:tabs>
          <w:tab w:val="num" w:pos="2860"/>
        </w:tabs>
        <w:ind w:left="2860" w:hanging="1584"/>
      </w:pPr>
    </w:lvl>
  </w:abstractNum>
  <w:abstractNum w:abstractNumId="12" w15:restartNumberingAfterBreak="0">
    <w:nsid w:val="0000000C"/>
    <w:multiLevelType w:val="multilevel"/>
    <w:tmpl w:val="0000000C"/>
    <w:name w:val="WW8Num12"/>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b/>
        <w:bCs/>
        <w:i w:val="0"/>
        <w:iCs w:val="0"/>
        <w:caps w:val="0"/>
        <w:smallCaps w:val="0"/>
        <w:strike w:val="0"/>
        <w:dstrike w:val="0"/>
        <w:vanish w:val="0"/>
        <w:color w:val="000000"/>
        <w:spacing w:val="0"/>
        <w:position w:val="0"/>
        <w:sz w:val="28"/>
        <w:szCs w:val="24"/>
        <w:u w:val="none"/>
        <w:vertAlign w:val="baseline"/>
        <w:em w:val="none"/>
        <w:lang w:val="x-none" w:eastAsia="x-none" w:bidi="x-no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lvlText w:val=""/>
      <w:lvlJc w:val="left"/>
      <w:pPr>
        <w:tabs>
          <w:tab w:val="num" w:pos="2880"/>
        </w:tabs>
        <w:ind w:left="2880" w:hanging="360"/>
      </w:pPr>
      <w:rPr>
        <w:rFonts w:ascii="Wingdings" w:hAnsi="Wingdings"/>
        <w:b/>
        <w:bCs/>
        <w:i w:val="0"/>
        <w:iCs w:val="0"/>
        <w:caps w:val="0"/>
        <w:smallCaps w:val="0"/>
        <w:strike w:val="0"/>
        <w:dstrike w:val="0"/>
        <w:vanish w:val="0"/>
        <w:color w:val="000000"/>
        <w:spacing w:val="0"/>
        <w:position w:val="0"/>
        <w:sz w:val="28"/>
        <w:szCs w:val="24"/>
        <w:u w:val="none"/>
        <w:vertAlign w:val="baseline"/>
        <w:em w:val="none"/>
        <w:lang w:val="x-none" w:eastAsia="x-none" w:bidi="x-no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
      <w:lvlJc w:val="left"/>
      <w:pPr>
        <w:tabs>
          <w:tab w:val="num" w:pos="3600"/>
        </w:tabs>
        <w:ind w:left="3600" w:hanging="360"/>
      </w:pPr>
      <w:rPr>
        <w:rFonts w:ascii="Wingdings" w:hAnsi="Wingdings"/>
        <w:b/>
        <w:bCs/>
        <w:i w:val="0"/>
        <w:iCs w:val="0"/>
        <w:caps w:val="0"/>
        <w:smallCaps w:val="0"/>
        <w:strike w:val="0"/>
        <w:dstrike w:val="0"/>
        <w:vanish w:val="0"/>
        <w:color w:val="000000"/>
        <w:spacing w:val="0"/>
        <w:position w:val="0"/>
        <w:sz w:val="28"/>
        <w:szCs w:val="24"/>
        <w:u w:val="none"/>
        <w:vertAlign w:val="baseline"/>
        <w:em w:val="none"/>
        <w:lang w:val="x-none" w:eastAsia="x-none" w:bidi="x-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320"/>
        </w:tabs>
        <w:ind w:left="4320" w:hanging="360"/>
      </w:pPr>
      <w:rPr>
        <w:rFonts w:ascii="Wingdings" w:hAnsi="Wingdings"/>
        <w:b/>
        <w:bCs/>
        <w:i w:val="0"/>
        <w:iCs w:val="0"/>
        <w:caps w:val="0"/>
        <w:smallCaps w:val="0"/>
        <w:strike w:val="0"/>
        <w:dstrike w:val="0"/>
        <w:vanish w:val="0"/>
        <w:color w:val="000000"/>
        <w:spacing w:val="0"/>
        <w:position w:val="0"/>
        <w:sz w:val="28"/>
        <w:szCs w:val="24"/>
        <w:u w:val="none"/>
        <w:vertAlign w:val="baseline"/>
        <w:em w:val="none"/>
        <w:lang w:val="x-none" w:eastAsia="x-none" w:bidi="x-none"/>
        <w14:shadow w14:blurRad="0" w14:dist="0" w14:dir="0" w14:sx="0" w14:sy="0" w14:kx="0" w14:ky="0" w14:algn="none">
          <w14:srgbClr w14:val="000000"/>
        </w14:shadow>
        <w14:textOutline w14:w="0" w14:cap="rnd" w14:cmpd="sng" w14:algn="ctr">
          <w14:noFill/>
          <w14:prstDash w14:val="solid"/>
          <w14:bevel/>
        </w14:textOutline>
      </w:rPr>
    </w:lvl>
    <w:lvl w:ilvl="6">
      <w:start w:val="1"/>
      <w:numFmt w:val="bullet"/>
      <w:lvlText w:val=""/>
      <w:lvlJc w:val="left"/>
      <w:pPr>
        <w:tabs>
          <w:tab w:val="num" w:pos="5040"/>
        </w:tabs>
        <w:ind w:left="5040" w:hanging="360"/>
      </w:pPr>
      <w:rPr>
        <w:rFonts w:ascii="Wingdings" w:hAnsi="Wingdings"/>
        <w:b/>
        <w:bCs/>
        <w:i w:val="0"/>
        <w:iCs w:val="0"/>
        <w:caps w:val="0"/>
        <w:smallCaps w:val="0"/>
        <w:strike w:val="0"/>
        <w:dstrike w:val="0"/>
        <w:vanish w:val="0"/>
        <w:color w:val="000000"/>
        <w:spacing w:val="0"/>
        <w:position w:val="0"/>
        <w:sz w:val="28"/>
        <w:szCs w:val="24"/>
        <w:u w:val="none"/>
        <w:vertAlign w:val="baseline"/>
        <w:em w:val="none"/>
        <w:lang w:val="x-none" w:eastAsia="x-none" w:bidi="x-no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
      <w:lvlJc w:val="left"/>
      <w:pPr>
        <w:tabs>
          <w:tab w:val="num" w:pos="5760"/>
        </w:tabs>
        <w:ind w:left="5760" w:hanging="360"/>
      </w:pPr>
      <w:rPr>
        <w:rFonts w:ascii="Wingdings" w:hAnsi="Wingdings"/>
        <w:b/>
        <w:bCs/>
        <w:i w:val="0"/>
        <w:iCs w:val="0"/>
        <w:caps w:val="0"/>
        <w:smallCaps w:val="0"/>
        <w:strike w:val="0"/>
        <w:dstrike w:val="0"/>
        <w:vanish w:val="0"/>
        <w:color w:val="000000"/>
        <w:spacing w:val="0"/>
        <w:position w:val="0"/>
        <w:sz w:val="28"/>
        <w:szCs w:val="24"/>
        <w:u w:val="none"/>
        <w:vertAlign w:val="baseline"/>
        <w:em w:val="none"/>
        <w:lang w:val="x-none" w:eastAsia="x-none" w:bidi="x-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6480"/>
        </w:tabs>
        <w:ind w:left="6480" w:hanging="360"/>
      </w:pPr>
      <w:rPr>
        <w:rFonts w:ascii="Wingdings" w:hAnsi="Wingdings"/>
        <w:b/>
        <w:bCs/>
        <w:i w:val="0"/>
        <w:iCs w:val="0"/>
        <w:caps w:val="0"/>
        <w:smallCaps w:val="0"/>
        <w:strike w:val="0"/>
        <w:dstrike w:val="0"/>
        <w:vanish w:val="0"/>
        <w:color w:val="000000"/>
        <w:spacing w:val="0"/>
        <w:position w:val="0"/>
        <w:sz w:val="28"/>
        <w:szCs w:val="24"/>
        <w:u w:val="none"/>
        <w:vertAlign w:val="baseline"/>
        <w:em w:val="none"/>
        <w:lang w:val="x-none" w:eastAsia="x-none" w:bidi="x-no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0000000D"/>
    <w:multiLevelType w:val="singleLevel"/>
    <w:tmpl w:val="0000000D"/>
    <w:name w:val="WW8Num13"/>
    <w:lvl w:ilvl="0">
      <w:start w:val="1"/>
      <w:numFmt w:val="bullet"/>
      <w:lvlText w:val=""/>
      <w:lvlJc w:val="left"/>
      <w:pPr>
        <w:tabs>
          <w:tab w:val="num" w:pos="1260"/>
        </w:tabs>
        <w:ind w:left="1260" w:hanging="360"/>
      </w:pPr>
      <w:rPr>
        <w:rFonts w:ascii="Symbol" w:hAnsi="Symbol"/>
        <w:sz w:val="20"/>
      </w:rPr>
    </w:lvl>
  </w:abstractNum>
  <w:abstractNum w:abstractNumId="14" w15:restartNumberingAfterBreak="0">
    <w:nsid w:val="0000000E"/>
    <w:multiLevelType w:val="multilevel"/>
    <w:tmpl w:val="0000000E"/>
    <w:name w:val="WW8Num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0000000F"/>
    <w:multiLevelType w:val="singleLevel"/>
    <w:tmpl w:val="0000000F"/>
    <w:name w:val="WW8Num15"/>
    <w:lvl w:ilvl="0">
      <w:start w:val="8"/>
      <w:numFmt w:val="bullet"/>
      <w:lvlText w:val=""/>
      <w:lvlJc w:val="left"/>
      <w:pPr>
        <w:tabs>
          <w:tab w:val="num" w:pos="720"/>
        </w:tabs>
        <w:ind w:left="720" w:hanging="360"/>
      </w:pPr>
      <w:rPr>
        <w:rFonts w:ascii="Symbol" w:hAnsi="Symbol"/>
        <w:sz w:val="20"/>
      </w:rPr>
    </w:lvl>
  </w:abstractNum>
  <w:abstractNum w:abstractNumId="16" w15:restartNumberingAfterBreak="0">
    <w:nsid w:val="00000010"/>
    <w:multiLevelType w:val="multilevel"/>
    <w:tmpl w:val="00000010"/>
    <w:name w:val="WW8Num1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00000011"/>
    <w:multiLevelType w:val="multilevel"/>
    <w:tmpl w:val="00000011"/>
    <w:name w:val="WW8Num17"/>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Wingdings" w:hAnsi="Wingdings"/>
      </w:rPr>
    </w:lvl>
    <w:lvl w:ilvl="4">
      <w:start w:val="1"/>
      <w:numFmt w:val="bullet"/>
      <w:lvlText w:val=""/>
      <w:lvlJc w:val="left"/>
      <w:pPr>
        <w:tabs>
          <w:tab w:val="num" w:pos="3600"/>
        </w:tabs>
        <w:ind w:left="3600" w:hanging="360"/>
      </w:pPr>
      <w:rPr>
        <w:rFonts w:ascii="Wingdings" w:hAnsi="Wingdings"/>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Wingdings" w:hAnsi="Wingdings"/>
      </w:rPr>
    </w:lvl>
    <w:lvl w:ilvl="7">
      <w:start w:val="1"/>
      <w:numFmt w:val="bullet"/>
      <w:lvlText w:val=""/>
      <w:lvlJc w:val="left"/>
      <w:pPr>
        <w:tabs>
          <w:tab w:val="num" w:pos="5760"/>
        </w:tabs>
        <w:ind w:left="5760" w:hanging="360"/>
      </w:pPr>
      <w:rPr>
        <w:rFonts w:ascii="Wingdings" w:hAnsi="Wingdings"/>
      </w:rPr>
    </w:lvl>
    <w:lvl w:ilvl="8">
      <w:start w:val="1"/>
      <w:numFmt w:val="bullet"/>
      <w:lvlText w:val=""/>
      <w:lvlJc w:val="left"/>
      <w:pPr>
        <w:tabs>
          <w:tab w:val="num" w:pos="6480"/>
        </w:tabs>
        <w:ind w:left="6480" w:hanging="360"/>
      </w:pPr>
      <w:rPr>
        <w:rFonts w:ascii="Wingdings" w:hAnsi="Wingdings"/>
      </w:rPr>
    </w:lvl>
  </w:abstractNum>
  <w:abstractNum w:abstractNumId="18" w15:restartNumberingAfterBreak="0">
    <w:nsid w:val="00000012"/>
    <w:multiLevelType w:val="singleLevel"/>
    <w:tmpl w:val="00000012"/>
    <w:name w:val="WW8Num18"/>
    <w:lvl w:ilvl="0">
      <w:start w:val="1"/>
      <w:numFmt w:val="bullet"/>
      <w:lvlText w:val="-"/>
      <w:lvlJc w:val="left"/>
      <w:pPr>
        <w:tabs>
          <w:tab w:val="num" w:pos="567"/>
        </w:tabs>
        <w:ind w:left="567" w:hanging="567"/>
      </w:pPr>
      <w:rPr>
        <w:rFonts w:ascii="Times New Roman" w:hAnsi="Times New Roman"/>
        <w:sz w:val="20"/>
      </w:rPr>
    </w:lvl>
  </w:abstractNum>
  <w:abstractNum w:abstractNumId="19" w15:restartNumberingAfterBreak="0">
    <w:nsid w:val="00000013"/>
    <w:multiLevelType w:val="multilevel"/>
    <w:tmpl w:val="00000013"/>
    <w:name w:val="WW8Num19"/>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00000014"/>
    <w:multiLevelType w:val="multilevel"/>
    <w:tmpl w:val="00000014"/>
    <w:name w:val="WW8Num2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00000015"/>
    <w:multiLevelType w:val="singleLevel"/>
    <w:tmpl w:val="00000015"/>
    <w:name w:val="WW8Num21"/>
    <w:lvl w:ilvl="0">
      <w:start w:val="1"/>
      <w:numFmt w:val="decimal"/>
      <w:lvlText w:val="%1."/>
      <w:lvlJc w:val="left"/>
      <w:pPr>
        <w:tabs>
          <w:tab w:val="num" w:pos="360"/>
        </w:tabs>
        <w:ind w:left="360" w:hanging="360"/>
      </w:pPr>
    </w:lvl>
  </w:abstractNum>
  <w:abstractNum w:abstractNumId="22" w15:restartNumberingAfterBreak="0">
    <w:nsid w:val="00000016"/>
    <w:multiLevelType w:val="multilevel"/>
    <w:tmpl w:val="00000016"/>
    <w:name w:val="WW8Num22"/>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23" w15:restartNumberingAfterBreak="0">
    <w:nsid w:val="00000017"/>
    <w:multiLevelType w:val="multilevel"/>
    <w:tmpl w:val="00000017"/>
    <w:name w:val="WW8Num23"/>
    <w:lvl w:ilvl="0">
      <w:start w:val="1"/>
      <w:numFmt w:val="decimal"/>
      <w:lvlText w:val="%1."/>
      <w:lvlJc w:val="left"/>
      <w:pPr>
        <w:tabs>
          <w:tab w:val="num" w:pos="360"/>
        </w:tabs>
        <w:ind w:left="360" w:hanging="360"/>
      </w:pPr>
    </w:lvl>
    <w:lvl w:ilvl="1">
      <w:start w:val="1"/>
      <w:numFmt w:val="decimal"/>
      <w:lvlText w:val="%1.%2"/>
      <w:lvlJc w:val="left"/>
      <w:pPr>
        <w:tabs>
          <w:tab w:val="num" w:pos="0"/>
        </w:tabs>
        <w:ind w:left="1159" w:hanging="450"/>
      </w:pPr>
    </w:lvl>
    <w:lvl w:ilvl="2">
      <w:start w:val="1"/>
      <w:numFmt w:val="decimal"/>
      <w:lvlText w:val="%1.%2.%3"/>
      <w:lvlJc w:val="left"/>
      <w:pPr>
        <w:tabs>
          <w:tab w:val="num" w:pos="0"/>
        </w:tabs>
        <w:ind w:left="2138" w:hanging="720"/>
      </w:pPr>
    </w:lvl>
    <w:lvl w:ilvl="3">
      <w:start w:val="1"/>
      <w:numFmt w:val="decimal"/>
      <w:lvlText w:val="%1.%2.%3.%4"/>
      <w:lvlJc w:val="left"/>
      <w:pPr>
        <w:tabs>
          <w:tab w:val="num" w:pos="0"/>
        </w:tabs>
        <w:ind w:left="3207" w:hanging="1080"/>
      </w:pPr>
    </w:lvl>
    <w:lvl w:ilvl="4">
      <w:start w:val="1"/>
      <w:numFmt w:val="decimal"/>
      <w:lvlText w:val="%1.%2.%3.%4.%5"/>
      <w:lvlJc w:val="left"/>
      <w:pPr>
        <w:tabs>
          <w:tab w:val="num" w:pos="0"/>
        </w:tabs>
        <w:ind w:left="3916" w:hanging="1080"/>
      </w:pPr>
    </w:lvl>
    <w:lvl w:ilvl="5">
      <w:start w:val="1"/>
      <w:numFmt w:val="decimal"/>
      <w:lvlText w:val="%1.%2.%3.%4.%5.%6"/>
      <w:lvlJc w:val="left"/>
      <w:pPr>
        <w:tabs>
          <w:tab w:val="num" w:pos="0"/>
        </w:tabs>
        <w:ind w:left="4985" w:hanging="1440"/>
      </w:pPr>
    </w:lvl>
    <w:lvl w:ilvl="6">
      <w:start w:val="1"/>
      <w:numFmt w:val="decimal"/>
      <w:lvlText w:val="%1.%2.%3.%4.%5.%6.%7"/>
      <w:lvlJc w:val="left"/>
      <w:pPr>
        <w:tabs>
          <w:tab w:val="num" w:pos="0"/>
        </w:tabs>
        <w:ind w:left="5694" w:hanging="1440"/>
      </w:pPr>
    </w:lvl>
    <w:lvl w:ilvl="7">
      <w:start w:val="1"/>
      <w:numFmt w:val="decimal"/>
      <w:lvlText w:val="%1.%2.%3.%4.%5.%6.%7.%8"/>
      <w:lvlJc w:val="left"/>
      <w:pPr>
        <w:tabs>
          <w:tab w:val="num" w:pos="0"/>
        </w:tabs>
        <w:ind w:left="6763" w:hanging="1800"/>
      </w:pPr>
    </w:lvl>
    <w:lvl w:ilvl="8">
      <w:start w:val="1"/>
      <w:numFmt w:val="decimal"/>
      <w:lvlText w:val="%1.%2.%3.%4.%5.%6.%7.%8.%9"/>
      <w:lvlJc w:val="left"/>
      <w:pPr>
        <w:tabs>
          <w:tab w:val="num" w:pos="0"/>
        </w:tabs>
        <w:ind w:left="7832" w:hanging="2160"/>
      </w:pPr>
    </w:lvl>
  </w:abstractNum>
  <w:abstractNum w:abstractNumId="24" w15:restartNumberingAfterBreak="0">
    <w:nsid w:val="00000018"/>
    <w:multiLevelType w:val="multilevel"/>
    <w:tmpl w:val="00000018"/>
    <w:name w:val="WW8Num24"/>
    <w:lvl w:ilvl="0">
      <w:start w:val="1"/>
      <w:numFmt w:val="decimal"/>
      <w:lvlText w:val="%1)"/>
      <w:lvlJc w:val="left"/>
      <w:pPr>
        <w:tabs>
          <w:tab w:val="num" w:pos="1276"/>
        </w:tabs>
        <w:ind w:left="567" w:firstLine="710"/>
      </w:pPr>
    </w:lvl>
    <w:lvl w:ilvl="1">
      <w:start w:val="1"/>
      <w:numFmt w:val="decimal"/>
      <w:lvlText w:val="%2)"/>
      <w:lvlJc w:val="left"/>
      <w:pPr>
        <w:tabs>
          <w:tab w:val="num" w:pos="1260"/>
        </w:tabs>
        <w:ind w:left="1260" w:hanging="360"/>
      </w:pPr>
    </w:lvl>
    <w:lvl w:ilvl="2">
      <w:start w:val="1"/>
      <w:numFmt w:val="decimal"/>
      <w:lvlText w:val="%3)"/>
      <w:lvlJc w:val="left"/>
      <w:pPr>
        <w:tabs>
          <w:tab w:val="num" w:pos="2907"/>
        </w:tabs>
        <w:ind w:left="2907" w:hanging="360"/>
      </w:pPr>
    </w:lvl>
    <w:lvl w:ilvl="3">
      <w:start w:val="1"/>
      <w:numFmt w:val="decimal"/>
      <w:lvlText w:val="%4."/>
      <w:lvlJc w:val="left"/>
      <w:pPr>
        <w:tabs>
          <w:tab w:val="num" w:pos="3447"/>
        </w:tabs>
        <w:ind w:left="3447" w:hanging="360"/>
      </w:pPr>
    </w:lvl>
    <w:lvl w:ilvl="4">
      <w:start w:val="1"/>
      <w:numFmt w:val="lowerLetter"/>
      <w:lvlText w:val="%5."/>
      <w:lvlJc w:val="left"/>
      <w:pPr>
        <w:tabs>
          <w:tab w:val="num" w:pos="4167"/>
        </w:tabs>
        <w:ind w:left="4167" w:hanging="360"/>
      </w:pPr>
    </w:lvl>
    <w:lvl w:ilvl="5">
      <w:start w:val="1"/>
      <w:numFmt w:val="lowerRoman"/>
      <w:lvlText w:val="%6."/>
      <w:lvlJc w:val="left"/>
      <w:pPr>
        <w:tabs>
          <w:tab w:val="num" w:pos="4887"/>
        </w:tabs>
        <w:ind w:left="4887" w:hanging="180"/>
      </w:pPr>
    </w:lvl>
    <w:lvl w:ilvl="6">
      <w:start w:val="1"/>
      <w:numFmt w:val="decimal"/>
      <w:lvlText w:val="%7."/>
      <w:lvlJc w:val="left"/>
      <w:pPr>
        <w:tabs>
          <w:tab w:val="num" w:pos="5607"/>
        </w:tabs>
        <w:ind w:left="5607" w:hanging="360"/>
      </w:pPr>
    </w:lvl>
    <w:lvl w:ilvl="7">
      <w:start w:val="1"/>
      <w:numFmt w:val="lowerLetter"/>
      <w:lvlText w:val="%8."/>
      <w:lvlJc w:val="left"/>
      <w:pPr>
        <w:tabs>
          <w:tab w:val="num" w:pos="6327"/>
        </w:tabs>
        <w:ind w:left="6327" w:hanging="360"/>
      </w:pPr>
    </w:lvl>
    <w:lvl w:ilvl="8">
      <w:start w:val="1"/>
      <w:numFmt w:val="lowerRoman"/>
      <w:lvlText w:val="%9."/>
      <w:lvlJc w:val="left"/>
      <w:pPr>
        <w:tabs>
          <w:tab w:val="num" w:pos="7047"/>
        </w:tabs>
        <w:ind w:left="7047" w:hanging="180"/>
      </w:pPr>
    </w:lvl>
  </w:abstractNum>
  <w:abstractNum w:abstractNumId="25" w15:restartNumberingAfterBreak="0">
    <w:nsid w:val="00000019"/>
    <w:multiLevelType w:val="singleLevel"/>
    <w:tmpl w:val="00000019"/>
    <w:name w:val="WW8Num25"/>
    <w:lvl w:ilvl="0">
      <w:numFmt w:val="bullet"/>
      <w:lvlText w:val=""/>
      <w:lvlJc w:val="left"/>
      <w:pPr>
        <w:tabs>
          <w:tab w:val="num" w:pos="0"/>
        </w:tabs>
        <w:ind w:left="824" w:hanging="284"/>
      </w:pPr>
      <w:rPr>
        <w:rFonts w:ascii="Symbol" w:hAnsi="Symbol"/>
        <w:sz w:val="20"/>
      </w:rPr>
    </w:lvl>
  </w:abstractNum>
  <w:abstractNum w:abstractNumId="26"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sz w:val="20"/>
      </w:rPr>
    </w:lvl>
    <w:lvl w:ilvl="1">
      <w:start w:val="1"/>
      <w:numFmt w:val="bullet"/>
      <w:lvlText w:val=""/>
      <w:lvlJc w:val="left"/>
      <w:pPr>
        <w:tabs>
          <w:tab w:val="num" w:pos="1080"/>
        </w:tabs>
        <w:ind w:left="1080" w:hanging="360"/>
      </w:pPr>
      <w:rPr>
        <w:rFonts w:ascii="Symbol" w:hAnsi="Symbol"/>
        <w:sz w:val="20"/>
      </w:rPr>
    </w:lvl>
    <w:lvl w:ilvl="2">
      <w:start w:val="1"/>
      <w:numFmt w:val="bullet"/>
      <w:lvlText w:val=""/>
      <w:lvlJc w:val="left"/>
      <w:pPr>
        <w:tabs>
          <w:tab w:val="num" w:pos="1440"/>
        </w:tabs>
        <w:ind w:left="1440" w:hanging="360"/>
      </w:pPr>
      <w:rPr>
        <w:rFonts w:ascii="Symbol" w:hAnsi="Symbol"/>
        <w:sz w:val="20"/>
      </w:rPr>
    </w:lvl>
    <w:lvl w:ilvl="3">
      <w:start w:val="1"/>
      <w:numFmt w:val="bullet"/>
      <w:lvlText w:val=""/>
      <w:lvlJc w:val="left"/>
      <w:pPr>
        <w:tabs>
          <w:tab w:val="num" w:pos="1800"/>
        </w:tabs>
        <w:ind w:left="1800" w:hanging="360"/>
      </w:pPr>
      <w:rPr>
        <w:rFonts w:ascii="Symbol" w:hAnsi="Symbol"/>
        <w:sz w:val="20"/>
      </w:rPr>
    </w:lvl>
    <w:lvl w:ilvl="4">
      <w:start w:val="1"/>
      <w:numFmt w:val="bullet"/>
      <w:lvlText w:val=""/>
      <w:lvlJc w:val="left"/>
      <w:pPr>
        <w:tabs>
          <w:tab w:val="num" w:pos="2160"/>
        </w:tabs>
        <w:ind w:left="2160" w:hanging="360"/>
      </w:pPr>
      <w:rPr>
        <w:rFonts w:ascii="Symbol" w:hAnsi="Symbol"/>
        <w:sz w:val="20"/>
      </w:rPr>
    </w:lvl>
    <w:lvl w:ilvl="5">
      <w:start w:val="1"/>
      <w:numFmt w:val="bullet"/>
      <w:lvlText w:val=""/>
      <w:lvlJc w:val="left"/>
      <w:pPr>
        <w:tabs>
          <w:tab w:val="num" w:pos="2520"/>
        </w:tabs>
        <w:ind w:left="2520" w:hanging="360"/>
      </w:pPr>
      <w:rPr>
        <w:rFonts w:ascii="Symbol" w:hAnsi="Symbol"/>
        <w:sz w:val="20"/>
      </w:rPr>
    </w:lvl>
    <w:lvl w:ilvl="6">
      <w:start w:val="1"/>
      <w:numFmt w:val="bullet"/>
      <w:lvlText w:val=""/>
      <w:lvlJc w:val="left"/>
      <w:pPr>
        <w:tabs>
          <w:tab w:val="num" w:pos="2880"/>
        </w:tabs>
        <w:ind w:left="2880" w:hanging="360"/>
      </w:pPr>
      <w:rPr>
        <w:rFonts w:ascii="Symbol" w:hAnsi="Symbol"/>
        <w:sz w:val="20"/>
      </w:rPr>
    </w:lvl>
    <w:lvl w:ilvl="7">
      <w:start w:val="1"/>
      <w:numFmt w:val="bullet"/>
      <w:lvlText w:val=""/>
      <w:lvlJc w:val="left"/>
      <w:pPr>
        <w:tabs>
          <w:tab w:val="num" w:pos="3240"/>
        </w:tabs>
        <w:ind w:left="3240" w:hanging="360"/>
      </w:pPr>
      <w:rPr>
        <w:rFonts w:ascii="Symbol" w:hAnsi="Symbol"/>
        <w:sz w:val="20"/>
      </w:rPr>
    </w:lvl>
    <w:lvl w:ilvl="8">
      <w:start w:val="1"/>
      <w:numFmt w:val="bullet"/>
      <w:lvlText w:val=""/>
      <w:lvlJc w:val="left"/>
      <w:pPr>
        <w:tabs>
          <w:tab w:val="num" w:pos="3600"/>
        </w:tabs>
        <w:ind w:left="3600" w:hanging="360"/>
      </w:pPr>
      <w:rPr>
        <w:rFonts w:ascii="Symbol" w:hAnsi="Symbol"/>
        <w:sz w:val="20"/>
      </w:rPr>
    </w:lvl>
  </w:abstractNum>
  <w:abstractNum w:abstractNumId="27" w15:restartNumberingAfterBreak="0">
    <w:nsid w:val="0000002C"/>
    <w:multiLevelType w:val="singleLevel"/>
    <w:tmpl w:val="0000002C"/>
    <w:name w:val="WW8Num51"/>
    <w:lvl w:ilvl="0">
      <w:start w:val="1"/>
      <w:numFmt w:val="decimal"/>
      <w:lvlText w:val="%1."/>
      <w:lvlJc w:val="left"/>
      <w:pPr>
        <w:tabs>
          <w:tab w:val="num" w:pos="1069"/>
        </w:tabs>
        <w:ind w:left="1069" w:hanging="360"/>
      </w:pPr>
    </w:lvl>
  </w:abstractNum>
  <w:abstractNum w:abstractNumId="28" w15:restartNumberingAfterBreak="0">
    <w:nsid w:val="0000003C"/>
    <w:multiLevelType w:val="singleLevel"/>
    <w:tmpl w:val="0000003C"/>
    <w:name w:val="WW8Num67"/>
    <w:lvl w:ilvl="0">
      <w:start w:val="1"/>
      <w:numFmt w:val="bullet"/>
      <w:lvlText w:val=""/>
      <w:lvlJc w:val="left"/>
      <w:pPr>
        <w:tabs>
          <w:tab w:val="num" w:pos="720"/>
        </w:tabs>
        <w:ind w:left="720" w:hanging="360"/>
      </w:pPr>
      <w:rPr>
        <w:rFonts w:ascii="Symbol" w:hAnsi="Symbol"/>
      </w:rPr>
    </w:lvl>
  </w:abstractNum>
  <w:abstractNum w:abstractNumId="29" w15:restartNumberingAfterBreak="0">
    <w:nsid w:val="03364F39"/>
    <w:multiLevelType w:val="hybridMultilevel"/>
    <w:tmpl w:val="05C0D4B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0" w15:restartNumberingAfterBreak="0">
    <w:nsid w:val="074A4699"/>
    <w:multiLevelType w:val="hybridMultilevel"/>
    <w:tmpl w:val="23140C32"/>
    <w:lvl w:ilvl="0" w:tplc="B16CFEF4">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084E542F"/>
    <w:multiLevelType w:val="hybridMultilevel"/>
    <w:tmpl w:val="088AD094"/>
    <w:lvl w:ilvl="0" w:tplc="88F0CF9C">
      <w:start w:val="1"/>
      <w:numFmt w:val="none"/>
      <w:lvlText w:val="%1-"/>
      <w:lvlJc w:val="left"/>
      <w:pPr>
        <w:tabs>
          <w:tab w:val="num" w:pos="0"/>
        </w:tabs>
        <w:ind w:left="1135" w:hanging="284"/>
      </w:pPr>
      <w:rPr>
        <w:rFonts w:hint="default"/>
      </w:rPr>
    </w:lvl>
    <w:lvl w:ilvl="1" w:tplc="FFFFFFFF">
      <w:start w:val="1"/>
      <w:numFmt w:val="bullet"/>
      <w:pStyle w:val="a"/>
      <w:lvlText w:val=""/>
      <w:lvlJc w:val="left"/>
      <w:pPr>
        <w:tabs>
          <w:tab w:val="num" w:pos="929"/>
        </w:tabs>
        <w:ind w:left="929" w:hanging="503"/>
      </w:pPr>
      <w:rPr>
        <w:rFonts w:ascii="Symbol" w:hAnsi="Symbol" w:hint="default"/>
      </w:rPr>
    </w:lvl>
    <w:lvl w:ilvl="2" w:tplc="FFFFFFFF" w:tentative="1">
      <w:start w:val="1"/>
      <w:numFmt w:val="lowerRoman"/>
      <w:lvlText w:val="%3."/>
      <w:lvlJc w:val="right"/>
      <w:pPr>
        <w:tabs>
          <w:tab w:val="num" w:pos="3011"/>
        </w:tabs>
        <w:ind w:left="3011" w:hanging="180"/>
      </w:pPr>
    </w:lvl>
    <w:lvl w:ilvl="3" w:tplc="FFFFFFFF" w:tentative="1">
      <w:start w:val="1"/>
      <w:numFmt w:val="decimal"/>
      <w:lvlText w:val="%4."/>
      <w:lvlJc w:val="left"/>
      <w:pPr>
        <w:tabs>
          <w:tab w:val="num" w:pos="3731"/>
        </w:tabs>
        <w:ind w:left="3731" w:hanging="360"/>
      </w:pPr>
    </w:lvl>
    <w:lvl w:ilvl="4" w:tplc="FFFFFFFF" w:tentative="1">
      <w:start w:val="1"/>
      <w:numFmt w:val="lowerLetter"/>
      <w:lvlText w:val="%5."/>
      <w:lvlJc w:val="left"/>
      <w:pPr>
        <w:tabs>
          <w:tab w:val="num" w:pos="4451"/>
        </w:tabs>
        <w:ind w:left="4451" w:hanging="360"/>
      </w:pPr>
    </w:lvl>
    <w:lvl w:ilvl="5" w:tplc="FFFFFFFF" w:tentative="1">
      <w:start w:val="1"/>
      <w:numFmt w:val="lowerRoman"/>
      <w:lvlText w:val="%6."/>
      <w:lvlJc w:val="right"/>
      <w:pPr>
        <w:tabs>
          <w:tab w:val="num" w:pos="5171"/>
        </w:tabs>
        <w:ind w:left="5171" w:hanging="180"/>
      </w:pPr>
    </w:lvl>
    <w:lvl w:ilvl="6" w:tplc="FFFFFFFF" w:tentative="1">
      <w:start w:val="1"/>
      <w:numFmt w:val="decimal"/>
      <w:lvlText w:val="%7."/>
      <w:lvlJc w:val="left"/>
      <w:pPr>
        <w:tabs>
          <w:tab w:val="num" w:pos="5891"/>
        </w:tabs>
        <w:ind w:left="5891" w:hanging="360"/>
      </w:pPr>
    </w:lvl>
    <w:lvl w:ilvl="7" w:tplc="FFFFFFFF" w:tentative="1">
      <w:start w:val="1"/>
      <w:numFmt w:val="lowerLetter"/>
      <w:lvlText w:val="%8."/>
      <w:lvlJc w:val="left"/>
      <w:pPr>
        <w:tabs>
          <w:tab w:val="num" w:pos="6611"/>
        </w:tabs>
        <w:ind w:left="6611" w:hanging="360"/>
      </w:pPr>
    </w:lvl>
    <w:lvl w:ilvl="8" w:tplc="FFFFFFFF" w:tentative="1">
      <w:start w:val="1"/>
      <w:numFmt w:val="lowerRoman"/>
      <w:lvlText w:val="%9."/>
      <w:lvlJc w:val="right"/>
      <w:pPr>
        <w:tabs>
          <w:tab w:val="num" w:pos="7331"/>
        </w:tabs>
        <w:ind w:left="7331" w:hanging="180"/>
      </w:pPr>
    </w:lvl>
  </w:abstractNum>
  <w:abstractNum w:abstractNumId="32" w15:restartNumberingAfterBreak="0">
    <w:nsid w:val="0A143FFE"/>
    <w:multiLevelType w:val="hybridMultilevel"/>
    <w:tmpl w:val="24DA4C88"/>
    <w:lvl w:ilvl="0" w:tplc="0419000F">
      <w:start w:val="1"/>
      <w:numFmt w:val="decimal"/>
      <w:lvlText w:val="%1."/>
      <w:lvlJc w:val="left"/>
      <w:pPr>
        <w:tabs>
          <w:tab w:val="num" w:pos="860"/>
        </w:tabs>
        <w:ind w:left="8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0B4D4B89"/>
    <w:multiLevelType w:val="hybridMultilevel"/>
    <w:tmpl w:val="230A81C4"/>
    <w:lvl w:ilvl="0" w:tplc="6908F0B6">
      <w:start w:val="1"/>
      <w:numFmt w:val="bullet"/>
      <w:lvlText w:val="-"/>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0FC10AF8"/>
    <w:multiLevelType w:val="hybridMultilevel"/>
    <w:tmpl w:val="E5965C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108037B2"/>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1126158E"/>
    <w:multiLevelType w:val="hybridMultilevel"/>
    <w:tmpl w:val="22CA1F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124502D4"/>
    <w:multiLevelType w:val="hybridMultilevel"/>
    <w:tmpl w:val="5B309A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16FB3E5B"/>
    <w:multiLevelType w:val="hybridMultilevel"/>
    <w:tmpl w:val="F8CC4F84"/>
    <w:lvl w:ilvl="0" w:tplc="04190001">
      <w:start w:val="1"/>
      <w:numFmt w:val="bullet"/>
      <w:lvlText w:val=""/>
      <w:lvlJc w:val="left"/>
      <w:pPr>
        <w:ind w:left="743" w:hanging="360"/>
      </w:pPr>
      <w:rPr>
        <w:rFonts w:ascii="Symbol" w:hAnsi="Symbol" w:hint="default"/>
      </w:rPr>
    </w:lvl>
    <w:lvl w:ilvl="1" w:tplc="04190003" w:tentative="1">
      <w:start w:val="1"/>
      <w:numFmt w:val="bullet"/>
      <w:lvlText w:val="o"/>
      <w:lvlJc w:val="left"/>
      <w:pPr>
        <w:ind w:left="1463" w:hanging="360"/>
      </w:pPr>
      <w:rPr>
        <w:rFonts w:ascii="Courier New" w:hAnsi="Courier New" w:cs="Courier New" w:hint="default"/>
      </w:rPr>
    </w:lvl>
    <w:lvl w:ilvl="2" w:tplc="04190005" w:tentative="1">
      <w:start w:val="1"/>
      <w:numFmt w:val="bullet"/>
      <w:lvlText w:val=""/>
      <w:lvlJc w:val="left"/>
      <w:pPr>
        <w:ind w:left="2183" w:hanging="360"/>
      </w:pPr>
      <w:rPr>
        <w:rFonts w:ascii="Wingdings" w:hAnsi="Wingdings" w:hint="default"/>
      </w:rPr>
    </w:lvl>
    <w:lvl w:ilvl="3" w:tplc="04190001" w:tentative="1">
      <w:start w:val="1"/>
      <w:numFmt w:val="bullet"/>
      <w:lvlText w:val=""/>
      <w:lvlJc w:val="left"/>
      <w:pPr>
        <w:ind w:left="2903" w:hanging="360"/>
      </w:pPr>
      <w:rPr>
        <w:rFonts w:ascii="Symbol" w:hAnsi="Symbol" w:hint="default"/>
      </w:rPr>
    </w:lvl>
    <w:lvl w:ilvl="4" w:tplc="04190003" w:tentative="1">
      <w:start w:val="1"/>
      <w:numFmt w:val="bullet"/>
      <w:lvlText w:val="o"/>
      <w:lvlJc w:val="left"/>
      <w:pPr>
        <w:ind w:left="3623" w:hanging="360"/>
      </w:pPr>
      <w:rPr>
        <w:rFonts w:ascii="Courier New" w:hAnsi="Courier New" w:cs="Courier New" w:hint="default"/>
      </w:rPr>
    </w:lvl>
    <w:lvl w:ilvl="5" w:tplc="04190005" w:tentative="1">
      <w:start w:val="1"/>
      <w:numFmt w:val="bullet"/>
      <w:lvlText w:val=""/>
      <w:lvlJc w:val="left"/>
      <w:pPr>
        <w:ind w:left="4343" w:hanging="360"/>
      </w:pPr>
      <w:rPr>
        <w:rFonts w:ascii="Wingdings" w:hAnsi="Wingdings" w:hint="default"/>
      </w:rPr>
    </w:lvl>
    <w:lvl w:ilvl="6" w:tplc="04190001" w:tentative="1">
      <w:start w:val="1"/>
      <w:numFmt w:val="bullet"/>
      <w:lvlText w:val=""/>
      <w:lvlJc w:val="left"/>
      <w:pPr>
        <w:ind w:left="5063" w:hanging="360"/>
      </w:pPr>
      <w:rPr>
        <w:rFonts w:ascii="Symbol" w:hAnsi="Symbol" w:hint="default"/>
      </w:rPr>
    </w:lvl>
    <w:lvl w:ilvl="7" w:tplc="04190003" w:tentative="1">
      <w:start w:val="1"/>
      <w:numFmt w:val="bullet"/>
      <w:lvlText w:val="o"/>
      <w:lvlJc w:val="left"/>
      <w:pPr>
        <w:ind w:left="5783" w:hanging="360"/>
      </w:pPr>
      <w:rPr>
        <w:rFonts w:ascii="Courier New" w:hAnsi="Courier New" w:cs="Courier New" w:hint="default"/>
      </w:rPr>
    </w:lvl>
    <w:lvl w:ilvl="8" w:tplc="04190005" w:tentative="1">
      <w:start w:val="1"/>
      <w:numFmt w:val="bullet"/>
      <w:lvlText w:val=""/>
      <w:lvlJc w:val="left"/>
      <w:pPr>
        <w:ind w:left="6503" w:hanging="360"/>
      </w:pPr>
      <w:rPr>
        <w:rFonts w:ascii="Wingdings" w:hAnsi="Wingdings" w:hint="default"/>
      </w:rPr>
    </w:lvl>
  </w:abstractNum>
  <w:abstractNum w:abstractNumId="39" w15:restartNumberingAfterBreak="0">
    <w:nsid w:val="17A54047"/>
    <w:multiLevelType w:val="multilevel"/>
    <w:tmpl w:val="0419001F"/>
    <w:lvl w:ilvl="0">
      <w:start w:val="1"/>
      <w:numFmt w:val="decimal"/>
      <w:lvlText w:val="%1."/>
      <w:lvlJc w:val="left"/>
      <w:pPr>
        <w:ind w:left="786" w:hanging="360"/>
      </w:pPr>
      <w:rPr>
        <w:rFonts w:hint="default"/>
      </w:rPr>
    </w:lvl>
    <w:lvl w:ilvl="1">
      <w:start w:val="1"/>
      <w:numFmt w:val="decimal"/>
      <w:lvlText w:val="%1.%2."/>
      <w:lvlJc w:val="left"/>
      <w:pPr>
        <w:ind w:left="1218" w:hanging="432"/>
      </w:pPr>
    </w:lvl>
    <w:lvl w:ilvl="2">
      <w:start w:val="1"/>
      <w:numFmt w:val="decimal"/>
      <w:lvlText w:val="%1.%2.%3."/>
      <w:lvlJc w:val="left"/>
      <w:pPr>
        <w:ind w:left="1650" w:hanging="504"/>
      </w:pPr>
    </w:lvl>
    <w:lvl w:ilvl="3">
      <w:start w:val="1"/>
      <w:numFmt w:val="decimal"/>
      <w:lvlText w:val="%1.%2.%3.%4."/>
      <w:lvlJc w:val="left"/>
      <w:pPr>
        <w:ind w:left="2154" w:hanging="648"/>
      </w:p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40" w15:restartNumberingAfterBreak="0">
    <w:nsid w:val="17E863B8"/>
    <w:multiLevelType w:val="hybridMultilevel"/>
    <w:tmpl w:val="54F0F7F2"/>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41" w15:restartNumberingAfterBreak="0">
    <w:nsid w:val="1AD7557A"/>
    <w:multiLevelType w:val="multilevel"/>
    <w:tmpl w:val="5E2AC9A6"/>
    <w:styleLink w:val="a0"/>
    <w:lvl w:ilvl="0">
      <w:start w:val="1"/>
      <w:numFmt w:val="upperRoman"/>
      <w:lvlText w:val="%1."/>
      <w:lvlJc w:val="left"/>
      <w:pPr>
        <w:tabs>
          <w:tab w:val="num" w:pos="720"/>
        </w:tabs>
        <w:ind w:left="1068" w:hanging="360"/>
      </w:pPr>
      <w:rPr>
        <w:rFonts w:cs="Times New Roman"/>
        <w:color w:val="000000"/>
        <w:sz w:val="28"/>
      </w:rPr>
    </w:lvl>
    <w:lvl w:ilvl="1">
      <w:start w:val="1"/>
      <w:numFmt w:val="upperRoman"/>
      <w:lvlText w:val="%2."/>
      <w:lvlJc w:val="right"/>
      <w:pPr>
        <w:tabs>
          <w:tab w:val="num" w:pos="1440"/>
        </w:tabs>
        <w:ind w:left="1440" w:hanging="360"/>
      </w:pPr>
      <w:rPr>
        <w:rFonts w:cs="Times New Roman"/>
      </w:rPr>
    </w:lvl>
    <w:lvl w:ilvl="2">
      <w:start w:val="1"/>
      <w:numFmt w:val="upperRoman"/>
      <w:lvlText w:val="%3."/>
      <w:lvlJc w:val="right"/>
      <w:pPr>
        <w:tabs>
          <w:tab w:val="num" w:pos="2160"/>
        </w:tabs>
        <w:ind w:left="2160" w:hanging="360"/>
      </w:pPr>
      <w:rPr>
        <w:rFonts w:cs="Times New Roman"/>
      </w:rPr>
    </w:lvl>
    <w:lvl w:ilvl="3">
      <w:start w:val="1"/>
      <w:numFmt w:val="upperRoman"/>
      <w:lvlText w:val="%4."/>
      <w:lvlJc w:val="right"/>
      <w:pPr>
        <w:tabs>
          <w:tab w:val="num" w:pos="2880"/>
        </w:tabs>
        <w:ind w:left="2880" w:hanging="360"/>
      </w:pPr>
      <w:rPr>
        <w:rFonts w:cs="Times New Roman"/>
      </w:rPr>
    </w:lvl>
    <w:lvl w:ilvl="4">
      <w:start w:val="1"/>
      <w:numFmt w:val="upperRoman"/>
      <w:lvlText w:val="%5."/>
      <w:lvlJc w:val="right"/>
      <w:pPr>
        <w:tabs>
          <w:tab w:val="num" w:pos="3600"/>
        </w:tabs>
        <w:ind w:left="3600" w:hanging="360"/>
      </w:pPr>
      <w:rPr>
        <w:rFonts w:cs="Times New Roman"/>
      </w:rPr>
    </w:lvl>
    <w:lvl w:ilvl="5">
      <w:start w:val="1"/>
      <w:numFmt w:val="upperRoman"/>
      <w:lvlText w:val="%6."/>
      <w:lvlJc w:val="right"/>
      <w:pPr>
        <w:tabs>
          <w:tab w:val="num" w:pos="4320"/>
        </w:tabs>
        <w:ind w:left="4320" w:hanging="360"/>
      </w:pPr>
      <w:rPr>
        <w:rFonts w:cs="Times New Roman"/>
      </w:rPr>
    </w:lvl>
    <w:lvl w:ilvl="6">
      <w:start w:val="1"/>
      <w:numFmt w:val="upperRoman"/>
      <w:lvlText w:val="%7."/>
      <w:lvlJc w:val="right"/>
      <w:pPr>
        <w:tabs>
          <w:tab w:val="num" w:pos="5040"/>
        </w:tabs>
        <w:ind w:left="5040" w:hanging="360"/>
      </w:pPr>
      <w:rPr>
        <w:rFonts w:cs="Times New Roman"/>
      </w:rPr>
    </w:lvl>
    <w:lvl w:ilvl="7">
      <w:start w:val="1"/>
      <w:numFmt w:val="upperRoman"/>
      <w:lvlText w:val="%8."/>
      <w:lvlJc w:val="right"/>
      <w:pPr>
        <w:tabs>
          <w:tab w:val="num" w:pos="5760"/>
        </w:tabs>
        <w:ind w:left="5760" w:hanging="360"/>
      </w:pPr>
      <w:rPr>
        <w:rFonts w:cs="Times New Roman"/>
      </w:rPr>
    </w:lvl>
    <w:lvl w:ilvl="8">
      <w:start w:val="1"/>
      <w:numFmt w:val="upperRoman"/>
      <w:lvlText w:val="%9."/>
      <w:lvlJc w:val="right"/>
      <w:pPr>
        <w:tabs>
          <w:tab w:val="num" w:pos="6480"/>
        </w:tabs>
        <w:ind w:left="6480" w:hanging="360"/>
      </w:pPr>
      <w:rPr>
        <w:rFonts w:cs="Times New Roman"/>
      </w:rPr>
    </w:lvl>
  </w:abstractNum>
  <w:abstractNum w:abstractNumId="42" w15:restartNumberingAfterBreak="0">
    <w:nsid w:val="23C86E8B"/>
    <w:multiLevelType w:val="hybridMultilevel"/>
    <w:tmpl w:val="4BBA6CB2"/>
    <w:lvl w:ilvl="0" w:tplc="02002C1E">
      <w:numFmt w:val="bullet"/>
      <w:lvlText w:val="•"/>
      <w:lvlJc w:val="left"/>
      <w:pPr>
        <w:ind w:left="1435" w:hanging="360"/>
      </w:pPr>
      <w:rPr>
        <w:rFonts w:ascii="Times New Roman" w:eastAsia="Times New Roman" w:hAnsi="Times New Roman" w:cs="Times New Roman" w:hint="default"/>
      </w:rPr>
    </w:lvl>
    <w:lvl w:ilvl="1" w:tplc="04190003" w:tentative="1">
      <w:start w:val="1"/>
      <w:numFmt w:val="bullet"/>
      <w:lvlText w:val="o"/>
      <w:lvlJc w:val="left"/>
      <w:pPr>
        <w:ind w:left="2155" w:hanging="360"/>
      </w:pPr>
      <w:rPr>
        <w:rFonts w:ascii="Courier New" w:hAnsi="Courier New" w:cs="Courier New" w:hint="default"/>
      </w:rPr>
    </w:lvl>
    <w:lvl w:ilvl="2" w:tplc="04190005" w:tentative="1">
      <w:start w:val="1"/>
      <w:numFmt w:val="bullet"/>
      <w:lvlText w:val=""/>
      <w:lvlJc w:val="left"/>
      <w:pPr>
        <w:ind w:left="2875" w:hanging="360"/>
      </w:pPr>
      <w:rPr>
        <w:rFonts w:ascii="Wingdings" w:hAnsi="Wingdings" w:hint="default"/>
      </w:rPr>
    </w:lvl>
    <w:lvl w:ilvl="3" w:tplc="04190001" w:tentative="1">
      <w:start w:val="1"/>
      <w:numFmt w:val="bullet"/>
      <w:lvlText w:val=""/>
      <w:lvlJc w:val="left"/>
      <w:pPr>
        <w:ind w:left="3595" w:hanging="360"/>
      </w:pPr>
      <w:rPr>
        <w:rFonts w:ascii="Symbol" w:hAnsi="Symbol" w:hint="default"/>
      </w:rPr>
    </w:lvl>
    <w:lvl w:ilvl="4" w:tplc="04190003" w:tentative="1">
      <w:start w:val="1"/>
      <w:numFmt w:val="bullet"/>
      <w:lvlText w:val="o"/>
      <w:lvlJc w:val="left"/>
      <w:pPr>
        <w:ind w:left="4315" w:hanging="360"/>
      </w:pPr>
      <w:rPr>
        <w:rFonts w:ascii="Courier New" w:hAnsi="Courier New" w:cs="Courier New" w:hint="default"/>
      </w:rPr>
    </w:lvl>
    <w:lvl w:ilvl="5" w:tplc="04190005" w:tentative="1">
      <w:start w:val="1"/>
      <w:numFmt w:val="bullet"/>
      <w:lvlText w:val=""/>
      <w:lvlJc w:val="left"/>
      <w:pPr>
        <w:ind w:left="5035" w:hanging="360"/>
      </w:pPr>
      <w:rPr>
        <w:rFonts w:ascii="Wingdings" w:hAnsi="Wingdings" w:hint="default"/>
      </w:rPr>
    </w:lvl>
    <w:lvl w:ilvl="6" w:tplc="04190001" w:tentative="1">
      <w:start w:val="1"/>
      <w:numFmt w:val="bullet"/>
      <w:lvlText w:val=""/>
      <w:lvlJc w:val="left"/>
      <w:pPr>
        <w:ind w:left="5755" w:hanging="360"/>
      </w:pPr>
      <w:rPr>
        <w:rFonts w:ascii="Symbol" w:hAnsi="Symbol" w:hint="default"/>
      </w:rPr>
    </w:lvl>
    <w:lvl w:ilvl="7" w:tplc="04190003" w:tentative="1">
      <w:start w:val="1"/>
      <w:numFmt w:val="bullet"/>
      <w:lvlText w:val="o"/>
      <w:lvlJc w:val="left"/>
      <w:pPr>
        <w:ind w:left="6475" w:hanging="360"/>
      </w:pPr>
      <w:rPr>
        <w:rFonts w:ascii="Courier New" w:hAnsi="Courier New" w:cs="Courier New" w:hint="default"/>
      </w:rPr>
    </w:lvl>
    <w:lvl w:ilvl="8" w:tplc="04190005" w:tentative="1">
      <w:start w:val="1"/>
      <w:numFmt w:val="bullet"/>
      <w:lvlText w:val=""/>
      <w:lvlJc w:val="left"/>
      <w:pPr>
        <w:ind w:left="7195" w:hanging="360"/>
      </w:pPr>
      <w:rPr>
        <w:rFonts w:ascii="Wingdings" w:hAnsi="Wingdings" w:hint="default"/>
      </w:rPr>
    </w:lvl>
  </w:abstractNum>
  <w:abstractNum w:abstractNumId="43" w15:restartNumberingAfterBreak="0">
    <w:nsid w:val="24296344"/>
    <w:multiLevelType w:val="hybridMultilevel"/>
    <w:tmpl w:val="C2781FC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2C882ADD"/>
    <w:multiLevelType w:val="hybridMultilevel"/>
    <w:tmpl w:val="295E7C56"/>
    <w:lvl w:ilvl="0" w:tplc="02002C1E">
      <w:numFmt w:val="bullet"/>
      <w:lvlText w:val="•"/>
      <w:lvlJc w:val="left"/>
      <w:pPr>
        <w:ind w:left="1840" w:hanging="705"/>
      </w:pPr>
      <w:rPr>
        <w:rFonts w:ascii="Times New Roman" w:eastAsia="Times New Roman" w:hAnsi="Times New Roman" w:cs="Times New Roman" w:hint="default"/>
      </w:rPr>
    </w:lvl>
    <w:lvl w:ilvl="1" w:tplc="04190003" w:tentative="1">
      <w:start w:val="1"/>
      <w:numFmt w:val="bullet"/>
      <w:lvlText w:val="o"/>
      <w:lvlJc w:val="left"/>
      <w:pPr>
        <w:ind w:left="2215" w:hanging="360"/>
      </w:pPr>
      <w:rPr>
        <w:rFonts w:ascii="Courier New" w:hAnsi="Courier New" w:cs="Courier New"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cs="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cs="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45" w15:restartNumberingAfterBreak="0">
    <w:nsid w:val="33435897"/>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357D4B0F"/>
    <w:multiLevelType w:val="hybridMultilevel"/>
    <w:tmpl w:val="7CB6D76C"/>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7" w15:restartNumberingAfterBreak="0">
    <w:nsid w:val="381D74DB"/>
    <w:multiLevelType w:val="hybridMultilevel"/>
    <w:tmpl w:val="583660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3A05221F"/>
    <w:multiLevelType w:val="hybridMultilevel"/>
    <w:tmpl w:val="B6A8F8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3A9B7D9E"/>
    <w:multiLevelType w:val="hybridMultilevel"/>
    <w:tmpl w:val="E1D65DE8"/>
    <w:lvl w:ilvl="0" w:tplc="140C830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3BF20631"/>
    <w:multiLevelType w:val="hybridMultilevel"/>
    <w:tmpl w:val="8F3EE1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3DFE6EA4"/>
    <w:multiLevelType w:val="hybridMultilevel"/>
    <w:tmpl w:val="F5BA7452"/>
    <w:lvl w:ilvl="0" w:tplc="02002C1E">
      <w:numFmt w:val="bullet"/>
      <w:lvlText w:val="•"/>
      <w:lvlJc w:val="left"/>
      <w:pPr>
        <w:ind w:left="1065" w:hanging="705"/>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423A0019"/>
    <w:multiLevelType w:val="multilevel"/>
    <w:tmpl w:val="FFFC1E10"/>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451F6DC5"/>
    <w:multiLevelType w:val="multilevel"/>
    <w:tmpl w:val="70722678"/>
    <w:lvl w:ilvl="0">
      <w:numFmt w:val="bullet"/>
      <w:lvlText w:val="-"/>
      <w:lvlJc w:val="left"/>
      <w:pPr>
        <w:ind w:left="1215" w:hanging="1215"/>
      </w:pPr>
      <w:rPr>
        <w:rFonts w:ascii="Times New Roman" w:eastAsia="Times New Roman" w:hAnsi="Times New Roman" w:hint="default"/>
        <w:color w:val="000000"/>
      </w:rPr>
    </w:lvl>
    <w:lvl w:ilvl="1">
      <w:start w:val="1"/>
      <w:numFmt w:val="decimal"/>
      <w:lvlText w:val="%1.%2."/>
      <w:lvlJc w:val="left"/>
      <w:pPr>
        <w:ind w:left="1782" w:hanging="1215"/>
      </w:pPr>
      <w:rPr>
        <w:rFonts w:cs="Times New Roman" w:hint="default"/>
        <w:color w:val="000000"/>
        <w:sz w:val="28"/>
      </w:rPr>
    </w:lvl>
    <w:lvl w:ilvl="2">
      <w:start w:val="1"/>
      <w:numFmt w:val="decimal"/>
      <w:lvlText w:val="%1.%2.%3."/>
      <w:lvlJc w:val="left"/>
      <w:pPr>
        <w:ind w:left="2349" w:hanging="1215"/>
      </w:pPr>
      <w:rPr>
        <w:rFonts w:cs="Times New Roman" w:hint="default"/>
        <w:color w:val="000000"/>
      </w:rPr>
    </w:lvl>
    <w:lvl w:ilvl="3">
      <w:start w:val="1"/>
      <w:numFmt w:val="decimal"/>
      <w:lvlText w:val="%1.%2.%3.%4."/>
      <w:lvlJc w:val="left"/>
      <w:pPr>
        <w:ind w:left="2916" w:hanging="1215"/>
      </w:pPr>
      <w:rPr>
        <w:rFonts w:cs="Times New Roman" w:hint="default"/>
        <w:color w:val="000000"/>
      </w:rPr>
    </w:lvl>
    <w:lvl w:ilvl="4">
      <w:start w:val="1"/>
      <w:numFmt w:val="decimal"/>
      <w:lvlText w:val="%1.%2.%3.%4.%5."/>
      <w:lvlJc w:val="left"/>
      <w:pPr>
        <w:ind w:left="3483" w:hanging="1215"/>
      </w:pPr>
      <w:rPr>
        <w:rFonts w:cs="Times New Roman" w:hint="default"/>
        <w:color w:val="000000"/>
      </w:rPr>
    </w:lvl>
    <w:lvl w:ilvl="5">
      <w:start w:val="1"/>
      <w:numFmt w:val="decimal"/>
      <w:lvlText w:val="%1.%2.%3.%4.%5.%6."/>
      <w:lvlJc w:val="left"/>
      <w:pPr>
        <w:ind w:left="4275" w:hanging="1440"/>
      </w:pPr>
      <w:rPr>
        <w:rFonts w:cs="Times New Roman" w:hint="default"/>
        <w:color w:val="000000"/>
      </w:rPr>
    </w:lvl>
    <w:lvl w:ilvl="6">
      <w:start w:val="1"/>
      <w:numFmt w:val="decimal"/>
      <w:lvlText w:val="%1.%2.%3.%4.%5.%6.%7."/>
      <w:lvlJc w:val="left"/>
      <w:pPr>
        <w:ind w:left="5202" w:hanging="1800"/>
      </w:pPr>
      <w:rPr>
        <w:rFonts w:cs="Times New Roman" w:hint="default"/>
        <w:color w:val="000000"/>
      </w:rPr>
    </w:lvl>
    <w:lvl w:ilvl="7">
      <w:start w:val="1"/>
      <w:numFmt w:val="decimal"/>
      <w:lvlText w:val="%1.%2.%3.%4.%5.%6.%7.%8."/>
      <w:lvlJc w:val="left"/>
      <w:pPr>
        <w:ind w:left="5769" w:hanging="1800"/>
      </w:pPr>
      <w:rPr>
        <w:rFonts w:cs="Times New Roman" w:hint="default"/>
        <w:color w:val="000000"/>
      </w:rPr>
    </w:lvl>
    <w:lvl w:ilvl="8">
      <w:start w:val="1"/>
      <w:numFmt w:val="decimal"/>
      <w:lvlText w:val="%1.%2.%3.%4.%5.%6.%7.%8.%9."/>
      <w:lvlJc w:val="left"/>
      <w:pPr>
        <w:ind w:left="6696" w:hanging="2160"/>
      </w:pPr>
      <w:rPr>
        <w:rFonts w:cs="Times New Roman" w:hint="default"/>
        <w:color w:val="000000"/>
      </w:rPr>
    </w:lvl>
  </w:abstractNum>
  <w:abstractNum w:abstractNumId="54" w15:restartNumberingAfterBreak="0">
    <w:nsid w:val="453F4BA0"/>
    <w:multiLevelType w:val="hybridMultilevel"/>
    <w:tmpl w:val="C006626C"/>
    <w:lvl w:ilvl="0" w:tplc="0419000F">
      <w:start w:val="1"/>
      <w:numFmt w:val="decimal"/>
      <w:lvlText w:val="%1."/>
      <w:lvlJc w:val="left"/>
      <w:pPr>
        <w:ind w:left="2771" w:hanging="360"/>
      </w:pPr>
      <w:rPr>
        <w:rFonts w:hint="default"/>
      </w:rPr>
    </w:lvl>
    <w:lvl w:ilvl="1" w:tplc="0419000F">
      <w:start w:val="1"/>
      <w:numFmt w:val="decimal"/>
      <w:lvlText w:val="%2."/>
      <w:lvlJc w:val="left"/>
      <w:pPr>
        <w:ind w:left="3491" w:hanging="360"/>
      </w:pPr>
      <w:rPr>
        <w:rFonts w:hint="default"/>
      </w:rPr>
    </w:lvl>
    <w:lvl w:ilvl="2" w:tplc="0419001B" w:tentative="1">
      <w:start w:val="1"/>
      <w:numFmt w:val="lowerRoman"/>
      <w:lvlText w:val="%3."/>
      <w:lvlJc w:val="right"/>
      <w:pPr>
        <w:ind w:left="4211" w:hanging="180"/>
      </w:pPr>
    </w:lvl>
    <w:lvl w:ilvl="3" w:tplc="0419000F" w:tentative="1">
      <w:start w:val="1"/>
      <w:numFmt w:val="decimal"/>
      <w:lvlText w:val="%4."/>
      <w:lvlJc w:val="left"/>
      <w:pPr>
        <w:ind w:left="4931" w:hanging="360"/>
      </w:pPr>
    </w:lvl>
    <w:lvl w:ilvl="4" w:tplc="04190019" w:tentative="1">
      <w:start w:val="1"/>
      <w:numFmt w:val="lowerLetter"/>
      <w:lvlText w:val="%5."/>
      <w:lvlJc w:val="left"/>
      <w:pPr>
        <w:ind w:left="5651" w:hanging="360"/>
      </w:pPr>
    </w:lvl>
    <w:lvl w:ilvl="5" w:tplc="0419001B" w:tentative="1">
      <w:start w:val="1"/>
      <w:numFmt w:val="lowerRoman"/>
      <w:lvlText w:val="%6."/>
      <w:lvlJc w:val="right"/>
      <w:pPr>
        <w:ind w:left="6371" w:hanging="180"/>
      </w:pPr>
    </w:lvl>
    <w:lvl w:ilvl="6" w:tplc="0419000F" w:tentative="1">
      <w:start w:val="1"/>
      <w:numFmt w:val="decimal"/>
      <w:lvlText w:val="%7."/>
      <w:lvlJc w:val="left"/>
      <w:pPr>
        <w:ind w:left="7091" w:hanging="360"/>
      </w:pPr>
    </w:lvl>
    <w:lvl w:ilvl="7" w:tplc="04190019" w:tentative="1">
      <w:start w:val="1"/>
      <w:numFmt w:val="lowerLetter"/>
      <w:lvlText w:val="%8."/>
      <w:lvlJc w:val="left"/>
      <w:pPr>
        <w:ind w:left="7811" w:hanging="360"/>
      </w:pPr>
    </w:lvl>
    <w:lvl w:ilvl="8" w:tplc="0419001B" w:tentative="1">
      <w:start w:val="1"/>
      <w:numFmt w:val="lowerRoman"/>
      <w:lvlText w:val="%9."/>
      <w:lvlJc w:val="right"/>
      <w:pPr>
        <w:ind w:left="8531" w:hanging="180"/>
      </w:pPr>
    </w:lvl>
  </w:abstractNum>
  <w:abstractNum w:abstractNumId="55" w15:restartNumberingAfterBreak="0">
    <w:nsid w:val="459B03F7"/>
    <w:multiLevelType w:val="hybridMultilevel"/>
    <w:tmpl w:val="75E6801C"/>
    <w:lvl w:ilvl="0" w:tplc="04190001">
      <w:start w:val="1"/>
      <w:numFmt w:val="bullet"/>
      <w:pStyle w:val="1"/>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6" w15:restartNumberingAfterBreak="0">
    <w:nsid w:val="468C29AD"/>
    <w:multiLevelType w:val="hybridMultilevel"/>
    <w:tmpl w:val="300A4C18"/>
    <w:lvl w:ilvl="0" w:tplc="04190001">
      <w:start w:val="1"/>
      <w:numFmt w:val="bullet"/>
      <w:lvlText w:val=""/>
      <w:lvlJc w:val="left"/>
      <w:pPr>
        <w:ind w:left="743" w:hanging="360"/>
      </w:pPr>
      <w:rPr>
        <w:rFonts w:ascii="Symbol" w:hAnsi="Symbol" w:hint="default"/>
      </w:rPr>
    </w:lvl>
    <w:lvl w:ilvl="1" w:tplc="04190003" w:tentative="1">
      <w:start w:val="1"/>
      <w:numFmt w:val="bullet"/>
      <w:lvlText w:val="o"/>
      <w:lvlJc w:val="left"/>
      <w:pPr>
        <w:ind w:left="1463" w:hanging="360"/>
      </w:pPr>
      <w:rPr>
        <w:rFonts w:ascii="Courier New" w:hAnsi="Courier New" w:cs="Courier New" w:hint="default"/>
      </w:rPr>
    </w:lvl>
    <w:lvl w:ilvl="2" w:tplc="04190005" w:tentative="1">
      <w:start w:val="1"/>
      <w:numFmt w:val="bullet"/>
      <w:lvlText w:val=""/>
      <w:lvlJc w:val="left"/>
      <w:pPr>
        <w:ind w:left="2183" w:hanging="360"/>
      </w:pPr>
      <w:rPr>
        <w:rFonts w:ascii="Wingdings" w:hAnsi="Wingdings" w:hint="default"/>
      </w:rPr>
    </w:lvl>
    <w:lvl w:ilvl="3" w:tplc="04190001" w:tentative="1">
      <w:start w:val="1"/>
      <w:numFmt w:val="bullet"/>
      <w:lvlText w:val=""/>
      <w:lvlJc w:val="left"/>
      <w:pPr>
        <w:ind w:left="2903" w:hanging="360"/>
      </w:pPr>
      <w:rPr>
        <w:rFonts w:ascii="Symbol" w:hAnsi="Symbol" w:hint="default"/>
      </w:rPr>
    </w:lvl>
    <w:lvl w:ilvl="4" w:tplc="04190003" w:tentative="1">
      <w:start w:val="1"/>
      <w:numFmt w:val="bullet"/>
      <w:lvlText w:val="o"/>
      <w:lvlJc w:val="left"/>
      <w:pPr>
        <w:ind w:left="3623" w:hanging="360"/>
      </w:pPr>
      <w:rPr>
        <w:rFonts w:ascii="Courier New" w:hAnsi="Courier New" w:cs="Courier New" w:hint="default"/>
      </w:rPr>
    </w:lvl>
    <w:lvl w:ilvl="5" w:tplc="04190005" w:tentative="1">
      <w:start w:val="1"/>
      <w:numFmt w:val="bullet"/>
      <w:lvlText w:val=""/>
      <w:lvlJc w:val="left"/>
      <w:pPr>
        <w:ind w:left="4343" w:hanging="360"/>
      </w:pPr>
      <w:rPr>
        <w:rFonts w:ascii="Wingdings" w:hAnsi="Wingdings" w:hint="default"/>
      </w:rPr>
    </w:lvl>
    <w:lvl w:ilvl="6" w:tplc="04190001" w:tentative="1">
      <w:start w:val="1"/>
      <w:numFmt w:val="bullet"/>
      <w:lvlText w:val=""/>
      <w:lvlJc w:val="left"/>
      <w:pPr>
        <w:ind w:left="5063" w:hanging="360"/>
      </w:pPr>
      <w:rPr>
        <w:rFonts w:ascii="Symbol" w:hAnsi="Symbol" w:hint="default"/>
      </w:rPr>
    </w:lvl>
    <w:lvl w:ilvl="7" w:tplc="04190003" w:tentative="1">
      <w:start w:val="1"/>
      <w:numFmt w:val="bullet"/>
      <w:lvlText w:val="o"/>
      <w:lvlJc w:val="left"/>
      <w:pPr>
        <w:ind w:left="5783" w:hanging="360"/>
      </w:pPr>
      <w:rPr>
        <w:rFonts w:ascii="Courier New" w:hAnsi="Courier New" w:cs="Courier New" w:hint="default"/>
      </w:rPr>
    </w:lvl>
    <w:lvl w:ilvl="8" w:tplc="04190005" w:tentative="1">
      <w:start w:val="1"/>
      <w:numFmt w:val="bullet"/>
      <w:lvlText w:val=""/>
      <w:lvlJc w:val="left"/>
      <w:pPr>
        <w:ind w:left="6503" w:hanging="360"/>
      </w:pPr>
      <w:rPr>
        <w:rFonts w:ascii="Wingdings" w:hAnsi="Wingdings" w:hint="default"/>
      </w:rPr>
    </w:lvl>
  </w:abstractNum>
  <w:abstractNum w:abstractNumId="57" w15:restartNumberingAfterBreak="0">
    <w:nsid w:val="4A003069"/>
    <w:multiLevelType w:val="multilevel"/>
    <w:tmpl w:val="9C084BBC"/>
    <w:lvl w:ilvl="0">
      <w:start w:val="1"/>
      <w:numFmt w:val="bullet"/>
      <w:lvlText w:val=""/>
      <w:lvlJc w:val="left"/>
      <w:pPr>
        <w:ind w:left="360" w:hanging="360"/>
      </w:pPr>
      <w:rPr>
        <w:rFonts w:ascii="Wingdings 2" w:hAnsi="Wingdings 2" w:hint="default"/>
      </w:rPr>
    </w:lvl>
    <w:lvl w:ilvl="1">
      <w:start w:val="1"/>
      <w:numFmt w:val="lowerLetter"/>
      <w:lvlText w:val="%2)"/>
      <w:lvlJc w:val="left"/>
      <w:pPr>
        <w:ind w:left="720" w:hanging="360"/>
      </w:pPr>
    </w:lvl>
    <w:lvl w:ilvl="2">
      <w:start w:val="1"/>
      <w:numFmt w:val="bullet"/>
      <w:pStyle w:val="a1"/>
      <w:lvlText w:val=""/>
      <w:lvlJc w:val="left"/>
      <w:pPr>
        <w:ind w:left="1212" w:hanging="360"/>
      </w:pPr>
      <w:rPr>
        <w:rFonts w:ascii="Wingdings" w:hAnsi="Wingdings"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8" w15:restartNumberingAfterBreak="0">
    <w:nsid w:val="4A1718D4"/>
    <w:multiLevelType w:val="hybridMultilevel"/>
    <w:tmpl w:val="0DAA9F50"/>
    <w:lvl w:ilvl="0" w:tplc="AE72C40C">
      <w:start w:val="1"/>
      <w:numFmt w:val="decimal"/>
      <w:lvlText w:val="%1."/>
      <w:lvlJc w:val="left"/>
      <w:pPr>
        <w:ind w:left="1069" w:hanging="360"/>
      </w:pPr>
      <w:rPr>
        <w:rFonts w:hint="default"/>
      </w:rPr>
    </w:lvl>
    <w:lvl w:ilvl="1" w:tplc="0419000F">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4B0411B3"/>
    <w:multiLevelType w:val="hybridMultilevel"/>
    <w:tmpl w:val="88CA34D0"/>
    <w:lvl w:ilvl="0" w:tplc="140C830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4F99764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59F005FA"/>
    <w:multiLevelType w:val="hybridMultilevel"/>
    <w:tmpl w:val="F5AA3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5CAB4F5C"/>
    <w:multiLevelType w:val="hybridMultilevel"/>
    <w:tmpl w:val="9CD8BB5E"/>
    <w:lvl w:ilvl="0" w:tplc="6DB6676C">
      <w:start w:val="1"/>
      <w:numFmt w:val="bullet"/>
      <w:lvlText w:val="-"/>
      <w:lvlJc w:val="left"/>
      <w:pPr>
        <w:ind w:left="1572" w:hanging="360"/>
      </w:pPr>
      <w:rPr>
        <w:rFonts w:ascii="Times New Roman" w:hAnsi="Times New Roman" w:hint="default"/>
        <w:sz w:val="28"/>
      </w:rPr>
    </w:lvl>
    <w:lvl w:ilvl="1" w:tplc="04190003" w:tentative="1">
      <w:start w:val="1"/>
      <w:numFmt w:val="bullet"/>
      <w:lvlText w:val="o"/>
      <w:lvlJc w:val="left"/>
      <w:pPr>
        <w:ind w:left="2292" w:hanging="360"/>
      </w:pPr>
      <w:rPr>
        <w:rFonts w:ascii="Courier New" w:hAnsi="Courier New" w:hint="default"/>
      </w:rPr>
    </w:lvl>
    <w:lvl w:ilvl="2" w:tplc="04190005" w:tentative="1">
      <w:start w:val="1"/>
      <w:numFmt w:val="bullet"/>
      <w:lvlText w:val=""/>
      <w:lvlJc w:val="left"/>
      <w:pPr>
        <w:ind w:left="3012" w:hanging="360"/>
      </w:pPr>
      <w:rPr>
        <w:rFonts w:ascii="Wingdings" w:hAnsi="Wingdings" w:hint="default"/>
      </w:rPr>
    </w:lvl>
    <w:lvl w:ilvl="3" w:tplc="04190001" w:tentative="1">
      <w:start w:val="1"/>
      <w:numFmt w:val="bullet"/>
      <w:lvlText w:val=""/>
      <w:lvlJc w:val="left"/>
      <w:pPr>
        <w:ind w:left="3732" w:hanging="360"/>
      </w:pPr>
      <w:rPr>
        <w:rFonts w:ascii="Symbol" w:hAnsi="Symbol" w:hint="default"/>
      </w:rPr>
    </w:lvl>
    <w:lvl w:ilvl="4" w:tplc="04190003" w:tentative="1">
      <w:start w:val="1"/>
      <w:numFmt w:val="bullet"/>
      <w:lvlText w:val="o"/>
      <w:lvlJc w:val="left"/>
      <w:pPr>
        <w:ind w:left="4452" w:hanging="360"/>
      </w:pPr>
      <w:rPr>
        <w:rFonts w:ascii="Courier New" w:hAnsi="Courier New" w:hint="default"/>
      </w:rPr>
    </w:lvl>
    <w:lvl w:ilvl="5" w:tplc="04190005" w:tentative="1">
      <w:start w:val="1"/>
      <w:numFmt w:val="bullet"/>
      <w:lvlText w:val=""/>
      <w:lvlJc w:val="left"/>
      <w:pPr>
        <w:ind w:left="5172" w:hanging="360"/>
      </w:pPr>
      <w:rPr>
        <w:rFonts w:ascii="Wingdings" w:hAnsi="Wingdings" w:hint="default"/>
      </w:rPr>
    </w:lvl>
    <w:lvl w:ilvl="6" w:tplc="04190001" w:tentative="1">
      <w:start w:val="1"/>
      <w:numFmt w:val="bullet"/>
      <w:lvlText w:val=""/>
      <w:lvlJc w:val="left"/>
      <w:pPr>
        <w:ind w:left="5892" w:hanging="360"/>
      </w:pPr>
      <w:rPr>
        <w:rFonts w:ascii="Symbol" w:hAnsi="Symbol" w:hint="default"/>
      </w:rPr>
    </w:lvl>
    <w:lvl w:ilvl="7" w:tplc="04190003" w:tentative="1">
      <w:start w:val="1"/>
      <w:numFmt w:val="bullet"/>
      <w:lvlText w:val="o"/>
      <w:lvlJc w:val="left"/>
      <w:pPr>
        <w:ind w:left="6612" w:hanging="360"/>
      </w:pPr>
      <w:rPr>
        <w:rFonts w:ascii="Courier New" w:hAnsi="Courier New" w:hint="default"/>
      </w:rPr>
    </w:lvl>
    <w:lvl w:ilvl="8" w:tplc="04190005" w:tentative="1">
      <w:start w:val="1"/>
      <w:numFmt w:val="bullet"/>
      <w:lvlText w:val=""/>
      <w:lvlJc w:val="left"/>
      <w:pPr>
        <w:ind w:left="7332" w:hanging="360"/>
      </w:pPr>
      <w:rPr>
        <w:rFonts w:ascii="Wingdings" w:hAnsi="Wingdings" w:hint="default"/>
      </w:rPr>
    </w:lvl>
  </w:abstractNum>
  <w:abstractNum w:abstractNumId="63" w15:restartNumberingAfterBreak="0">
    <w:nsid w:val="5CFA3389"/>
    <w:multiLevelType w:val="hybridMultilevel"/>
    <w:tmpl w:val="E78C87F8"/>
    <w:lvl w:ilvl="0" w:tplc="0419000F">
      <w:start w:val="1"/>
      <w:numFmt w:val="decimal"/>
      <w:lvlText w:val="%1."/>
      <w:lvlJc w:val="left"/>
      <w:pPr>
        <w:tabs>
          <w:tab w:val="num" w:pos="860"/>
        </w:tabs>
        <w:ind w:left="8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D66568F"/>
    <w:multiLevelType w:val="singleLevel"/>
    <w:tmpl w:val="D31682F4"/>
    <w:lvl w:ilvl="0">
      <w:start w:val="1"/>
      <w:numFmt w:val="decimal"/>
      <w:lvlText w:val="%1."/>
      <w:legacy w:legacy="1" w:legacySpace="0" w:legacyIndent="365"/>
      <w:lvlJc w:val="left"/>
      <w:rPr>
        <w:rFonts w:ascii="Calibri" w:hAnsi="Calibri" w:cs="Calibri" w:hint="default"/>
      </w:rPr>
    </w:lvl>
  </w:abstractNum>
  <w:abstractNum w:abstractNumId="65" w15:restartNumberingAfterBreak="0">
    <w:nsid w:val="5FAC1E5A"/>
    <w:multiLevelType w:val="hybridMultilevel"/>
    <w:tmpl w:val="264A4696"/>
    <w:lvl w:ilvl="0" w:tplc="04190001">
      <w:start w:val="1"/>
      <w:numFmt w:val="bullet"/>
      <w:lvlText w:val=""/>
      <w:lvlJc w:val="left"/>
      <w:pPr>
        <w:ind w:left="743" w:hanging="360"/>
      </w:pPr>
      <w:rPr>
        <w:rFonts w:ascii="Symbol" w:hAnsi="Symbol" w:hint="default"/>
      </w:rPr>
    </w:lvl>
    <w:lvl w:ilvl="1" w:tplc="04190003" w:tentative="1">
      <w:start w:val="1"/>
      <w:numFmt w:val="bullet"/>
      <w:lvlText w:val="o"/>
      <w:lvlJc w:val="left"/>
      <w:pPr>
        <w:ind w:left="1463" w:hanging="360"/>
      </w:pPr>
      <w:rPr>
        <w:rFonts w:ascii="Courier New" w:hAnsi="Courier New" w:cs="Courier New" w:hint="default"/>
      </w:rPr>
    </w:lvl>
    <w:lvl w:ilvl="2" w:tplc="04190005" w:tentative="1">
      <w:start w:val="1"/>
      <w:numFmt w:val="bullet"/>
      <w:lvlText w:val=""/>
      <w:lvlJc w:val="left"/>
      <w:pPr>
        <w:ind w:left="2183" w:hanging="360"/>
      </w:pPr>
      <w:rPr>
        <w:rFonts w:ascii="Wingdings" w:hAnsi="Wingdings" w:hint="default"/>
      </w:rPr>
    </w:lvl>
    <w:lvl w:ilvl="3" w:tplc="04190001" w:tentative="1">
      <w:start w:val="1"/>
      <w:numFmt w:val="bullet"/>
      <w:lvlText w:val=""/>
      <w:lvlJc w:val="left"/>
      <w:pPr>
        <w:ind w:left="2903" w:hanging="360"/>
      </w:pPr>
      <w:rPr>
        <w:rFonts w:ascii="Symbol" w:hAnsi="Symbol" w:hint="default"/>
      </w:rPr>
    </w:lvl>
    <w:lvl w:ilvl="4" w:tplc="04190003" w:tentative="1">
      <w:start w:val="1"/>
      <w:numFmt w:val="bullet"/>
      <w:lvlText w:val="o"/>
      <w:lvlJc w:val="left"/>
      <w:pPr>
        <w:ind w:left="3623" w:hanging="360"/>
      </w:pPr>
      <w:rPr>
        <w:rFonts w:ascii="Courier New" w:hAnsi="Courier New" w:cs="Courier New" w:hint="default"/>
      </w:rPr>
    </w:lvl>
    <w:lvl w:ilvl="5" w:tplc="04190005" w:tentative="1">
      <w:start w:val="1"/>
      <w:numFmt w:val="bullet"/>
      <w:lvlText w:val=""/>
      <w:lvlJc w:val="left"/>
      <w:pPr>
        <w:ind w:left="4343" w:hanging="360"/>
      </w:pPr>
      <w:rPr>
        <w:rFonts w:ascii="Wingdings" w:hAnsi="Wingdings" w:hint="default"/>
      </w:rPr>
    </w:lvl>
    <w:lvl w:ilvl="6" w:tplc="04190001" w:tentative="1">
      <w:start w:val="1"/>
      <w:numFmt w:val="bullet"/>
      <w:lvlText w:val=""/>
      <w:lvlJc w:val="left"/>
      <w:pPr>
        <w:ind w:left="5063" w:hanging="360"/>
      </w:pPr>
      <w:rPr>
        <w:rFonts w:ascii="Symbol" w:hAnsi="Symbol" w:hint="default"/>
      </w:rPr>
    </w:lvl>
    <w:lvl w:ilvl="7" w:tplc="04190003" w:tentative="1">
      <w:start w:val="1"/>
      <w:numFmt w:val="bullet"/>
      <w:lvlText w:val="o"/>
      <w:lvlJc w:val="left"/>
      <w:pPr>
        <w:ind w:left="5783" w:hanging="360"/>
      </w:pPr>
      <w:rPr>
        <w:rFonts w:ascii="Courier New" w:hAnsi="Courier New" w:cs="Courier New" w:hint="default"/>
      </w:rPr>
    </w:lvl>
    <w:lvl w:ilvl="8" w:tplc="04190005" w:tentative="1">
      <w:start w:val="1"/>
      <w:numFmt w:val="bullet"/>
      <w:lvlText w:val=""/>
      <w:lvlJc w:val="left"/>
      <w:pPr>
        <w:ind w:left="6503" w:hanging="360"/>
      </w:pPr>
      <w:rPr>
        <w:rFonts w:ascii="Wingdings" w:hAnsi="Wingdings" w:hint="default"/>
      </w:rPr>
    </w:lvl>
  </w:abstractNum>
  <w:abstractNum w:abstractNumId="66" w15:restartNumberingAfterBreak="0">
    <w:nsid w:val="622B4591"/>
    <w:multiLevelType w:val="hybridMultilevel"/>
    <w:tmpl w:val="FA04335E"/>
    <w:lvl w:ilvl="0" w:tplc="FFFFFFFF">
      <w:numFmt w:val="bullet"/>
      <w:lvlText w:val="-"/>
      <w:lvlJc w:val="left"/>
      <w:pPr>
        <w:ind w:left="1200" w:hanging="360"/>
      </w:pPr>
      <w:rPr>
        <w:rFonts w:ascii="Times New Roman" w:eastAsia="Times New Roman" w:hAnsi="Times New Roman" w:hint="default"/>
      </w:rPr>
    </w:lvl>
    <w:lvl w:ilvl="1" w:tplc="04190003" w:tentative="1">
      <w:start w:val="1"/>
      <w:numFmt w:val="bullet"/>
      <w:lvlText w:val="o"/>
      <w:lvlJc w:val="left"/>
      <w:pPr>
        <w:ind w:left="1648" w:hanging="360"/>
      </w:pPr>
      <w:rPr>
        <w:rFonts w:ascii="Courier New" w:hAnsi="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67" w15:restartNumberingAfterBreak="0">
    <w:nsid w:val="63CC50B6"/>
    <w:multiLevelType w:val="hybridMultilevel"/>
    <w:tmpl w:val="374EF2A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8" w15:restartNumberingAfterBreak="0">
    <w:nsid w:val="6970411E"/>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9" w15:restartNumberingAfterBreak="0">
    <w:nsid w:val="6AF174AB"/>
    <w:multiLevelType w:val="hybridMultilevel"/>
    <w:tmpl w:val="B3E6291E"/>
    <w:lvl w:ilvl="0" w:tplc="37BC78A2">
      <w:start w:val="1"/>
      <w:numFmt w:val="bullet"/>
      <w:lvlText w:val=""/>
      <w:lvlJc w:val="left"/>
      <w:pPr>
        <w:tabs>
          <w:tab w:val="num" w:pos="860"/>
        </w:tabs>
        <w:ind w:left="8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32E0F34"/>
    <w:multiLevelType w:val="multilevel"/>
    <w:tmpl w:val="D6AAC080"/>
    <w:lvl w:ilvl="0">
      <w:start w:val="1"/>
      <w:numFmt w:val="decimal"/>
      <w:pStyle w:val="a2"/>
      <w:lvlText w:val="%1"/>
      <w:lvlJc w:val="left"/>
      <w:pPr>
        <w:ind w:left="645" w:hanging="645"/>
      </w:pPr>
      <w:rPr>
        <w:rFonts w:hint="default"/>
      </w:rPr>
    </w:lvl>
    <w:lvl w:ilvl="1">
      <w:start w:val="5"/>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1" w15:restartNumberingAfterBreak="0">
    <w:nsid w:val="77FD6F86"/>
    <w:multiLevelType w:val="hybridMultilevel"/>
    <w:tmpl w:val="620AA12A"/>
    <w:lvl w:ilvl="0" w:tplc="02002C1E">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15:restartNumberingAfterBreak="0">
    <w:nsid w:val="783A1DE5"/>
    <w:multiLevelType w:val="multilevel"/>
    <w:tmpl w:val="099E540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1"/>
  </w:num>
  <w:num w:numId="2">
    <w:abstractNumId w:val="55"/>
  </w:num>
  <w:num w:numId="3">
    <w:abstractNumId w:val="70"/>
  </w:num>
  <w:num w:numId="4">
    <w:abstractNumId w:val="0"/>
  </w:num>
  <w:num w:numId="5">
    <w:abstractNumId w:val="22"/>
  </w:num>
  <w:num w:numId="6">
    <w:abstractNumId w:val="31"/>
  </w:num>
  <w:num w:numId="7">
    <w:abstractNumId w:val="57"/>
  </w:num>
  <w:num w:numId="8">
    <w:abstractNumId w:val="40"/>
  </w:num>
  <w:num w:numId="9">
    <w:abstractNumId w:val="49"/>
  </w:num>
  <w:num w:numId="10">
    <w:abstractNumId w:val="59"/>
  </w:num>
  <w:num w:numId="11">
    <w:abstractNumId w:val="46"/>
  </w:num>
  <w:num w:numId="12">
    <w:abstractNumId w:val="29"/>
  </w:num>
  <w:num w:numId="13">
    <w:abstractNumId w:val="1"/>
    <w:lvlOverride w:ilvl="0">
      <w:lvl w:ilvl="0">
        <w:start w:val="65535"/>
        <w:numFmt w:val="bullet"/>
        <w:lvlText w:val="-"/>
        <w:legacy w:legacy="1" w:legacySpace="0" w:legacyIndent="139"/>
        <w:lvlJc w:val="left"/>
        <w:rPr>
          <w:rFonts w:ascii="Calibri" w:hAnsi="Calibri" w:cs="Calibri" w:hint="default"/>
        </w:rPr>
      </w:lvl>
    </w:lvlOverride>
  </w:num>
  <w:num w:numId="14">
    <w:abstractNumId w:val="1"/>
    <w:lvlOverride w:ilvl="0">
      <w:lvl w:ilvl="0">
        <w:start w:val="65535"/>
        <w:numFmt w:val="bullet"/>
        <w:lvlText w:val="-"/>
        <w:legacy w:legacy="1" w:legacySpace="0" w:legacyIndent="220"/>
        <w:lvlJc w:val="left"/>
        <w:rPr>
          <w:rFonts w:ascii="Calibri" w:hAnsi="Calibri" w:cs="Calibri" w:hint="default"/>
        </w:rPr>
      </w:lvl>
    </w:lvlOverride>
  </w:num>
  <w:num w:numId="15">
    <w:abstractNumId w:val="64"/>
  </w:num>
  <w:num w:numId="16">
    <w:abstractNumId w:val="39"/>
  </w:num>
  <w:num w:numId="17">
    <w:abstractNumId w:val="35"/>
  </w:num>
  <w:num w:numId="18">
    <w:abstractNumId w:val="60"/>
  </w:num>
  <w:num w:numId="19">
    <w:abstractNumId w:val="52"/>
  </w:num>
  <w:num w:numId="20">
    <w:abstractNumId w:val="72"/>
  </w:num>
  <w:num w:numId="21">
    <w:abstractNumId w:val="43"/>
  </w:num>
  <w:num w:numId="22">
    <w:abstractNumId w:val="50"/>
  </w:num>
  <w:num w:numId="23">
    <w:abstractNumId w:val="51"/>
  </w:num>
  <w:num w:numId="24">
    <w:abstractNumId w:val="44"/>
  </w:num>
  <w:num w:numId="25">
    <w:abstractNumId w:val="34"/>
  </w:num>
  <w:num w:numId="26">
    <w:abstractNumId w:val="61"/>
  </w:num>
  <w:num w:numId="27">
    <w:abstractNumId w:val="58"/>
  </w:num>
  <w:num w:numId="28">
    <w:abstractNumId w:val="71"/>
  </w:num>
  <w:num w:numId="29">
    <w:abstractNumId w:val="30"/>
  </w:num>
  <w:num w:numId="30">
    <w:abstractNumId w:val="42"/>
  </w:num>
  <w:num w:numId="31">
    <w:abstractNumId w:val="48"/>
  </w:num>
  <w:num w:numId="32">
    <w:abstractNumId w:val="36"/>
  </w:num>
  <w:num w:numId="33">
    <w:abstractNumId w:val="54"/>
  </w:num>
  <w:num w:numId="34">
    <w:abstractNumId w:val="33"/>
  </w:num>
  <w:num w:numId="35">
    <w:abstractNumId w:val="68"/>
  </w:num>
  <w:num w:numId="36">
    <w:abstractNumId w:val="45"/>
  </w:num>
  <w:num w:numId="37">
    <w:abstractNumId w:val="69"/>
  </w:num>
  <w:num w:numId="38">
    <w:abstractNumId w:val="32"/>
  </w:num>
  <w:num w:numId="39">
    <w:abstractNumId w:val="63"/>
  </w:num>
  <w:num w:numId="40">
    <w:abstractNumId w:val="37"/>
  </w:num>
  <w:num w:numId="41">
    <w:abstractNumId w:val="56"/>
  </w:num>
  <w:num w:numId="42">
    <w:abstractNumId w:val="65"/>
  </w:num>
  <w:num w:numId="43">
    <w:abstractNumId w:val="38"/>
  </w:num>
  <w:num w:numId="44">
    <w:abstractNumId w:val="47"/>
  </w:num>
  <w:num w:numId="45">
    <w:abstractNumId w:val="62"/>
  </w:num>
  <w:num w:numId="46">
    <w:abstractNumId w:val="66"/>
  </w:num>
  <w:num w:numId="47">
    <w:abstractNumId w:val="53"/>
  </w:num>
  <w:num w:numId="48">
    <w:abstractNumId w:val="6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spelling="clean" w:grammar="clean"/>
  <w:stylePaneFormatFilter w:val="7804" w:allStyles="0" w:customStyles="0" w:latentStyles="1" w:stylesInUse="0" w:headingStyles="0" w:numberingStyles="0" w:tableStyles="0" w:directFormattingOnRuns="0" w:directFormattingOnParagraphs="0" w:directFormattingOnNumbering="0" w:directFormattingOnTables="1" w:clearFormatting="1" w:top3HeadingStyles="1" w:visibleStyles="1" w:alternateStyleNames="0"/>
  <w:stylePaneSortMethod w:val="0000"/>
  <w:defaultTabStop w:val="708"/>
  <w:drawingGridHorizontalSpacing w:val="140"/>
  <w:drawingGridVerticalSpacing w:val="284"/>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7DB6"/>
    <w:rsid w:val="00000182"/>
    <w:rsid w:val="00000991"/>
    <w:rsid w:val="00000F8C"/>
    <w:rsid w:val="0000101D"/>
    <w:rsid w:val="00001C2B"/>
    <w:rsid w:val="00002297"/>
    <w:rsid w:val="00002D32"/>
    <w:rsid w:val="0000383E"/>
    <w:rsid w:val="00003841"/>
    <w:rsid w:val="00004657"/>
    <w:rsid w:val="000047D3"/>
    <w:rsid w:val="0000519C"/>
    <w:rsid w:val="0000548A"/>
    <w:rsid w:val="00005846"/>
    <w:rsid w:val="00005DEA"/>
    <w:rsid w:val="000064A3"/>
    <w:rsid w:val="000102FA"/>
    <w:rsid w:val="0001076E"/>
    <w:rsid w:val="0001118E"/>
    <w:rsid w:val="00012BE2"/>
    <w:rsid w:val="00013DCD"/>
    <w:rsid w:val="00014162"/>
    <w:rsid w:val="0001448F"/>
    <w:rsid w:val="00014DBA"/>
    <w:rsid w:val="0001509E"/>
    <w:rsid w:val="00016822"/>
    <w:rsid w:val="00016871"/>
    <w:rsid w:val="0002084C"/>
    <w:rsid w:val="000208D3"/>
    <w:rsid w:val="0002091B"/>
    <w:rsid w:val="00020B45"/>
    <w:rsid w:val="00021489"/>
    <w:rsid w:val="00021BD3"/>
    <w:rsid w:val="00021C5F"/>
    <w:rsid w:val="00022054"/>
    <w:rsid w:val="00022171"/>
    <w:rsid w:val="00022184"/>
    <w:rsid w:val="000229E0"/>
    <w:rsid w:val="00022B0A"/>
    <w:rsid w:val="00022B4B"/>
    <w:rsid w:val="0002348F"/>
    <w:rsid w:val="00023F8E"/>
    <w:rsid w:val="00024098"/>
    <w:rsid w:val="00024176"/>
    <w:rsid w:val="000244E9"/>
    <w:rsid w:val="00025059"/>
    <w:rsid w:val="000256BA"/>
    <w:rsid w:val="00025737"/>
    <w:rsid w:val="00025A15"/>
    <w:rsid w:val="00026134"/>
    <w:rsid w:val="00026318"/>
    <w:rsid w:val="00026577"/>
    <w:rsid w:val="0002791A"/>
    <w:rsid w:val="00027D1A"/>
    <w:rsid w:val="00027D2C"/>
    <w:rsid w:val="00031059"/>
    <w:rsid w:val="000310C3"/>
    <w:rsid w:val="000315BA"/>
    <w:rsid w:val="00031F59"/>
    <w:rsid w:val="0003277E"/>
    <w:rsid w:val="00032E78"/>
    <w:rsid w:val="0003318D"/>
    <w:rsid w:val="00033520"/>
    <w:rsid w:val="00033A4B"/>
    <w:rsid w:val="00033DB4"/>
    <w:rsid w:val="00034327"/>
    <w:rsid w:val="00034526"/>
    <w:rsid w:val="00034731"/>
    <w:rsid w:val="00034D45"/>
    <w:rsid w:val="00034F5F"/>
    <w:rsid w:val="0003524E"/>
    <w:rsid w:val="00035858"/>
    <w:rsid w:val="000358C4"/>
    <w:rsid w:val="00035979"/>
    <w:rsid w:val="00035CCC"/>
    <w:rsid w:val="00035E13"/>
    <w:rsid w:val="00035F8F"/>
    <w:rsid w:val="0003606C"/>
    <w:rsid w:val="00036665"/>
    <w:rsid w:val="00036F25"/>
    <w:rsid w:val="000377BC"/>
    <w:rsid w:val="00037C01"/>
    <w:rsid w:val="00040ADB"/>
    <w:rsid w:val="00041055"/>
    <w:rsid w:val="0004176E"/>
    <w:rsid w:val="00041B85"/>
    <w:rsid w:val="000422FC"/>
    <w:rsid w:val="00042702"/>
    <w:rsid w:val="0004271E"/>
    <w:rsid w:val="00043618"/>
    <w:rsid w:val="00043A5D"/>
    <w:rsid w:val="000443F2"/>
    <w:rsid w:val="00044908"/>
    <w:rsid w:val="00044C0F"/>
    <w:rsid w:val="00045167"/>
    <w:rsid w:val="00045D02"/>
    <w:rsid w:val="00045F82"/>
    <w:rsid w:val="00045FD7"/>
    <w:rsid w:val="00046463"/>
    <w:rsid w:val="000464AC"/>
    <w:rsid w:val="000466E0"/>
    <w:rsid w:val="0004761A"/>
    <w:rsid w:val="000508B2"/>
    <w:rsid w:val="0005098B"/>
    <w:rsid w:val="00050B5D"/>
    <w:rsid w:val="000512C1"/>
    <w:rsid w:val="000514A7"/>
    <w:rsid w:val="00051B94"/>
    <w:rsid w:val="00052082"/>
    <w:rsid w:val="00052925"/>
    <w:rsid w:val="00052C48"/>
    <w:rsid w:val="0005360F"/>
    <w:rsid w:val="000542D3"/>
    <w:rsid w:val="000545CC"/>
    <w:rsid w:val="00054845"/>
    <w:rsid w:val="00055360"/>
    <w:rsid w:val="000554F9"/>
    <w:rsid w:val="00055538"/>
    <w:rsid w:val="00055610"/>
    <w:rsid w:val="00055F9C"/>
    <w:rsid w:val="00056315"/>
    <w:rsid w:val="000563E7"/>
    <w:rsid w:val="00056E0D"/>
    <w:rsid w:val="00057571"/>
    <w:rsid w:val="000579E3"/>
    <w:rsid w:val="00057D98"/>
    <w:rsid w:val="00057F61"/>
    <w:rsid w:val="0006151F"/>
    <w:rsid w:val="00061E48"/>
    <w:rsid w:val="00062DB6"/>
    <w:rsid w:val="000632F4"/>
    <w:rsid w:val="00063708"/>
    <w:rsid w:val="000638A1"/>
    <w:rsid w:val="000649EF"/>
    <w:rsid w:val="00064EE6"/>
    <w:rsid w:val="00065474"/>
    <w:rsid w:val="000655DE"/>
    <w:rsid w:val="00065DCB"/>
    <w:rsid w:val="000665FC"/>
    <w:rsid w:val="000669C8"/>
    <w:rsid w:val="00066A29"/>
    <w:rsid w:val="00066EB1"/>
    <w:rsid w:val="00066F86"/>
    <w:rsid w:val="00067A1E"/>
    <w:rsid w:val="00067F87"/>
    <w:rsid w:val="000702B3"/>
    <w:rsid w:val="000704D9"/>
    <w:rsid w:val="00070585"/>
    <w:rsid w:val="00070650"/>
    <w:rsid w:val="0007081F"/>
    <w:rsid w:val="00070E59"/>
    <w:rsid w:val="000717FF"/>
    <w:rsid w:val="00071806"/>
    <w:rsid w:val="00071910"/>
    <w:rsid w:val="00071C40"/>
    <w:rsid w:val="00072054"/>
    <w:rsid w:val="0007207B"/>
    <w:rsid w:val="000725B0"/>
    <w:rsid w:val="00072921"/>
    <w:rsid w:val="00072CD2"/>
    <w:rsid w:val="00072ED7"/>
    <w:rsid w:val="00074696"/>
    <w:rsid w:val="00074B9C"/>
    <w:rsid w:val="00074CB8"/>
    <w:rsid w:val="0007590A"/>
    <w:rsid w:val="00075BC1"/>
    <w:rsid w:val="0007704D"/>
    <w:rsid w:val="00080263"/>
    <w:rsid w:val="00080466"/>
    <w:rsid w:val="00080592"/>
    <w:rsid w:val="00081478"/>
    <w:rsid w:val="00081721"/>
    <w:rsid w:val="00081E80"/>
    <w:rsid w:val="000826F0"/>
    <w:rsid w:val="000827D2"/>
    <w:rsid w:val="00082B59"/>
    <w:rsid w:val="00082FBA"/>
    <w:rsid w:val="000837DC"/>
    <w:rsid w:val="0008461E"/>
    <w:rsid w:val="00085949"/>
    <w:rsid w:val="00086586"/>
    <w:rsid w:val="000865E1"/>
    <w:rsid w:val="000866AC"/>
    <w:rsid w:val="0009046F"/>
    <w:rsid w:val="00090743"/>
    <w:rsid w:val="00090B31"/>
    <w:rsid w:val="000914B3"/>
    <w:rsid w:val="00092479"/>
    <w:rsid w:val="000924F2"/>
    <w:rsid w:val="00092583"/>
    <w:rsid w:val="00092A67"/>
    <w:rsid w:val="00092CC2"/>
    <w:rsid w:val="000935F9"/>
    <w:rsid w:val="0009399A"/>
    <w:rsid w:val="00093DAB"/>
    <w:rsid w:val="00094592"/>
    <w:rsid w:val="000955F2"/>
    <w:rsid w:val="000956E3"/>
    <w:rsid w:val="000956E6"/>
    <w:rsid w:val="000957DC"/>
    <w:rsid w:val="00095C16"/>
    <w:rsid w:val="00096310"/>
    <w:rsid w:val="0009634F"/>
    <w:rsid w:val="000963B6"/>
    <w:rsid w:val="00096423"/>
    <w:rsid w:val="00096C87"/>
    <w:rsid w:val="000971EE"/>
    <w:rsid w:val="00097C03"/>
    <w:rsid w:val="00097CF1"/>
    <w:rsid w:val="000A2067"/>
    <w:rsid w:val="000A2384"/>
    <w:rsid w:val="000A2E21"/>
    <w:rsid w:val="000A3360"/>
    <w:rsid w:val="000A342A"/>
    <w:rsid w:val="000A36F8"/>
    <w:rsid w:val="000A378B"/>
    <w:rsid w:val="000A444A"/>
    <w:rsid w:val="000A4826"/>
    <w:rsid w:val="000A4E2F"/>
    <w:rsid w:val="000A4F6C"/>
    <w:rsid w:val="000A4FDF"/>
    <w:rsid w:val="000A516A"/>
    <w:rsid w:val="000A5276"/>
    <w:rsid w:val="000A538E"/>
    <w:rsid w:val="000A57A6"/>
    <w:rsid w:val="000A59AE"/>
    <w:rsid w:val="000A5B4E"/>
    <w:rsid w:val="000A611A"/>
    <w:rsid w:val="000B0362"/>
    <w:rsid w:val="000B1593"/>
    <w:rsid w:val="000B1A63"/>
    <w:rsid w:val="000B20BC"/>
    <w:rsid w:val="000B2535"/>
    <w:rsid w:val="000B2EC4"/>
    <w:rsid w:val="000B31A1"/>
    <w:rsid w:val="000B3306"/>
    <w:rsid w:val="000B4B18"/>
    <w:rsid w:val="000B4B53"/>
    <w:rsid w:val="000B5603"/>
    <w:rsid w:val="000B5678"/>
    <w:rsid w:val="000B583F"/>
    <w:rsid w:val="000B5D97"/>
    <w:rsid w:val="000B79D5"/>
    <w:rsid w:val="000B7B18"/>
    <w:rsid w:val="000B7D4D"/>
    <w:rsid w:val="000C00F1"/>
    <w:rsid w:val="000C04F7"/>
    <w:rsid w:val="000C1202"/>
    <w:rsid w:val="000C28BC"/>
    <w:rsid w:val="000C3357"/>
    <w:rsid w:val="000C3F56"/>
    <w:rsid w:val="000C40CE"/>
    <w:rsid w:val="000C4420"/>
    <w:rsid w:val="000C4BF3"/>
    <w:rsid w:val="000C4C1A"/>
    <w:rsid w:val="000C4CCA"/>
    <w:rsid w:val="000C5048"/>
    <w:rsid w:val="000C5590"/>
    <w:rsid w:val="000C64F1"/>
    <w:rsid w:val="000C6C45"/>
    <w:rsid w:val="000C741C"/>
    <w:rsid w:val="000C7543"/>
    <w:rsid w:val="000C78B7"/>
    <w:rsid w:val="000D0161"/>
    <w:rsid w:val="000D0585"/>
    <w:rsid w:val="000D0C86"/>
    <w:rsid w:val="000D0D40"/>
    <w:rsid w:val="000D1A03"/>
    <w:rsid w:val="000D1A7E"/>
    <w:rsid w:val="000D226E"/>
    <w:rsid w:val="000D229E"/>
    <w:rsid w:val="000D284D"/>
    <w:rsid w:val="000D2EAD"/>
    <w:rsid w:val="000D3066"/>
    <w:rsid w:val="000D385E"/>
    <w:rsid w:val="000D3C24"/>
    <w:rsid w:val="000D625B"/>
    <w:rsid w:val="000D6314"/>
    <w:rsid w:val="000D682D"/>
    <w:rsid w:val="000D71FC"/>
    <w:rsid w:val="000D72FC"/>
    <w:rsid w:val="000D7608"/>
    <w:rsid w:val="000D7A19"/>
    <w:rsid w:val="000D7E70"/>
    <w:rsid w:val="000E0447"/>
    <w:rsid w:val="000E046E"/>
    <w:rsid w:val="000E1A29"/>
    <w:rsid w:val="000E2462"/>
    <w:rsid w:val="000E334F"/>
    <w:rsid w:val="000E3EB4"/>
    <w:rsid w:val="000E4217"/>
    <w:rsid w:val="000E44F5"/>
    <w:rsid w:val="000E48D8"/>
    <w:rsid w:val="000E4A36"/>
    <w:rsid w:val="000E50AB"/>
    <w:rsid w:val="000E5D87"/>
    <w:rsid w:val="000E6149"/>
    <w:rsid w:val="000E6255"/>
    <w:rsid w:val="000F0364"/>
    <w:rsid w:val="000F0533"/>
    <w:rsid w:val="000F07F6"/>
    <w:rsid w:val="000F2630"/>
    <w:rsid w:val="000F2CFE"/>
    <w:rsid w:val="000F3264"/>
    <w:rsid w:val="000F358E"/>
    <w:rsid w:val="000F3923"/>
    <w:rsid w:val="000F3F5A"/>
    <w:rsid w:val="000F45ED"/>
    <w:rsid w:val="000F4910"/>
    <w:rsid w:val="000F4BA4"/>
    <w:rsid w:val="000F5669"/>
    <w:rsid w:val="000F6572"/>
    <w:rsid w:val="000F7149"/>
    <w:rsid w:val="000F720B"/>
    <w:rsid w:val="000F7697"/>
    <w:rsid w:val="000F7A00"/>
    <w:rsid w:val="00101FE3"/>
    <w:rsid w:val="00102D52"/>
    <w:rsid w:val="00103193"/>
    <w:rsid w:val="00103771"/>
    <w:rsid w:val="001038F4"/>
    <w:rsid w:val="0010433F"/>
    <w:rsid w:val="001045E6"/>
    <w:rsid w:val="001049BD"/>
    <w:rsid w:val="00104A61"/>
    <w:rsid w:val="00105059"/>
    <w:rsid w:val="00105404"/>
    <w:rsid w:val="00105655"/>
    <w:rsid w:val="00105D63"/>
    <w:rsid w:val="0010679A"/>
    <w:rsid w:val="0010727B"/>
    <w:rsid w:val="001103CC"/>
    <w:rsid w:val="00110618"/>
    <w:rsid w:val="001115CB"/>
    <w:rsid w:val="00111EB8"/>
    <w:rsid w:val="0011207B"/>
    <w:rsid w:val="00112FBD"/>
    <w:rsid w:val="00113FA8"/>
    <w:rsid w:val="0011516B"/>
    <w:rsid w:val="00115282"/>
    <w:rsid w:val="00115C2D"/>
    <w:rsid w:val="00115C66"/>
    <w:rsid w:val="001166E2"/>
    <w:rsid w:val="001175DB"/>
    <w:rsid w:val="00117C35"/>
    <w:rsid w:val="00117F58"/>
    <w:rsid w:val="001201CA"/>
    <w:rsid w:val="0012061F"/>
    <w:rsid w:val="00120A49"/>
    <w:rsid w:val="001215C8"/>
    <w:rsid w:val="00121819"/>
    <w:rsid w:val="00121945"/>
    <w:rsid w:val="001228A7"/>
    <w:rsid w:val="00123261"/>
    <w:rsid w:val="0012551A"/>
    <w:rsid w:val="00125FA3"/>
    <w:rsid w:val="00127862"/>
    <w:rsid w:val="00127C8C"/>
    <w:rsid w:val="00127E3F"/>
    <w:rsid w:val="00127EF6"/>
    <w:rsid w:val="00127FA4"/>
    <w:rsid w:val="0013033F"/>
    <w:rsid w:val="001308AF"/>
    <w:rsid w:val="00131509"/>
    <w:rsid w:val="00131A0B"/>
    <w:rsid w:val="00131CA9"/>
    <w:rsid w:val="00132711"/>
    <w:rsid w:val="00132B31"/>
    <w:rsid w:val="00132E99"/>
    <w:rsid w:val="00133A38"/>
    <w:rsid w:val="001344D2"/>
    <w:rsid w:val="00134D28"/>
    <w:rsid w:val="00134DA2"/>
    <w:rsid w:val="00134FD5"/>
    <w:rsid w:val="0013561B"/>
    <w:rsid w:val="00135E63"/>
    <w:rsid w:val="001372A9"/>
    <w:rsid w:val="00137844"/>
    <w:rsid w:val="00137DD2"/>
    <w:rsid w:val="001403D5"/>
    <w:rsid w:val="001409FC"/>
    <w:rsid w:val="001410F2"/>
    <w:rsid w:val="00141D54"/>
    <w:rsid w:val="001421DB"/>
    <w:rsid w:val="001424F3"/>
    <w:rsid w:val="00143707"/>
    <w:rsid w:val="00143954"/>
    <w:rsid w:val="0014415D"/>
    <w:rsid w:val="00144297"/>
    <w:rsid w:val="001448A5"/>
    <w:rsid w:val="00145188"/>
    <w:rsid w:val="001451F9"/>
    <w:rsid w:val="00145890"/>
    <w:rsid w:val="0014589C"/>
    <w:rsid w:val="00145B11"/>
    <w:rsid w:val="00145EA4"/>
    <w:rsid w:val="00145FDB"/>
    <w:rsid w:val="00146991"/>
    <w:rsid w:val="001473DA"/>
    <w:rsid w:val="0014779E"/>
    <w:rsid w:val="00147A4F"/>
    <w:rsid w:val="001508D2"/>
    <w:rsid w:val="001522B5"/>
    <w:rsid w:val="00152D6E"/>
    <w:rsid w:val="001530AA"/>
    <w:rsid w:val="001537D1"/>
    <w:rsid w:val="00153E45"/>
    <w:rsid w:val="00153EC2"/>
    <w:rsid w:val="001545E7"/>
    <w:rsid w:val="0015481A"/>
    <w:rsid w:val="00155274"/>
    <w:rsid w:val="0015527D"/>
    <w:rsid w:val="001553E1"/>
    <w:rsid w:val="001553F7"/>
    <w:rsid w:val="001556B3"/>
    <w:rsid w:val="00155CC1"/>
    <w:rsid w:val="0015638E"/>
    <w:rsid w:val="0015699A"/>
    <w:rsid w:val="00156F14"/>
    <w:rsid w:val="0015726D"/>
    <w:rsid w:val="00157300"/>
    <w:rsid w:val="00157901"/>
    <w:rsid w:val="00157994"/>
    <w:rsid w:val="00157A86"/>
    <w:rsid w:val="00160704"/>
    <w:rsid w:val="0016096A"/>
    <w:rsid w:val="001615D8"/>
    <w:rsid w:val="0016165A"/>
    <w:rsid w:val="001617F8"/>
    <w:rsid w:val="0016320A"/>
    <w:rsid w:val="00163338"/>
    <w:rsid w:val="00165362"/>
    <w:rsid w:val="0016557D"/>
    <w:rsid w:val="00166435"/>
    <w:rsid w:val="0016643C"/>
    <w:rsid w:val="001665B2"/>
    <w:rsid w:val="00166CFE"/>
    <w:rsid w:val="00167027"/>
    <w:rsid w:val="00167063"/>
    <w:rsid w:val="001677C1"/>
    <w:rsid w:val="001678C5"/>
    <w:rsid w:val="00167B4C"/>
    <w:rsid w:val="0017036E"/>
    <w:rsid w:val="001703D3"/>
    <w:rsid w:val="001704C4"/>
    <w:rsid w:val="00170564"/>
    <w:rsid w:val="00170707"/>
    <w:rsid w:val="00170AAE"/>
    <w:rsid w:val="00170AEA"/>
    <w:rsid w:val="00170EB9"/>
    <w:rsid w:val="001710B9"/>
    <w:rsid w:val="0017115C"/>
    <w:rsid w:val="00171425"/>
    <w:rsid w:val="00172224"/>
    <w:rsid w:val="0017278A"/>
    <w:rsid w:val="00172CE2"/>
    <w:rsid w:val="001733A5"/>
    <w:rsid w:val="00173A45"/>
    <w:rsid w:val="00174AF0"/>
    <w:rsid w:val="00175102"/>
    <w:rsid w:val="001754B0"/>
    <w:rsid w:val="0017596B"/>
    <w:rsid w:val="001760BA"/>
    <w:rsid w:val="00176573"/>
    <w:rsid w:val="0017669E"/>
    <w:rsid w:val="00176888"/>
    <w:rsid w:val="00176A53"/>
    <w:rsid w:val="00177064"/>
    <w:rsid w:val="0018114F"/>
    <w:rsid w:val="00181190"/>
    <w:rsid w:val="0018215C"/>
    <w:rsid w:val="00182CF0"/>
    <w:rsid w:val="001831FC"/>
    <w:rsid w:val="0018336A"/>
    <w:rsid w:val="001839EC"/>
    <w:rsid w:val="001845C0"/>
    <w:rsid w:val="00184614"/>
    <w:rsid w:val="00184D76"/>
    <w:rsid w:val="0018531C"/>
    <w:rsid w:val="0018579E"/>
    <w:rsid w:val="00185929"/>
    <w:rsid w:val="00185B52"/>
    <w:rsid w:val="00187356"/>
    <w:rsid w:val="00187870"/>
    <w:rsid w:val="00187A51"/>
    <w:rsid w:val="00187B1F"/>
    <w:rsid w:val="00187F44"/>
    <w:rsid w:val="001901E1"/>
    <w:rsid w:val="00190884"/>
    <w:rsid w:val="00190F63"/>
    <w:rsid w:val="00191B68"/>
    <w:rsid w:val="00192038"/>
    <w:rsid w:val="0019349C"/>
    <w:rsid w:val="0019387D"/>
    <w:rsid w:val="00193B8C"/>
    <w:rsid w:val="00193C48"/>
    <w:rsid w:val="00193ED2"/>
    <w:rsid w:val="00195A54"/>
    <w:rsid w:val="00196595"/>
    <w:rsid w:val="00197217"/>
    <w:rsid w:val="0019753D"/>
    <w:rsid w:val="001A0660"/>
    <w:rsid w:val="001A0A9B"/>
    <w:rsid w:val="001A0ED4"/>
    <w:rsid w:val="001A1004"/>
    <w:rsid w:val="001A1759"/>
    <w:rsid w:val="001A2EF3"/>
    <w:rsid w:val="001A40F9"/>
    <w:rsid w:val="001A4DB4"/>
    <w:rsid w:val="001A51A6"/>
    <w:rsid w:val="001A51FA"/>
    <w:rsid w:val="001A59E9"/>
    <w:rsid w:val="001A5E8B"/>
    <w:rsid w:val="001A6330"/>
    <w:rsid w:val="001A6FA1"/>
    <w:rsid w:val="001A6FE0"/>
    <w:rsid w:val="001A74FB"/>
    <w:rsid w:val="001A7920"/>
    <w:rsid w:val="001B01E8"/>
    <w:rsid w:val="001B120C"/>
    <w:rsid w:val="001B1958"/>
    <w:rsid w:val="001B21B4"/>
    <w:rsid w:val="001B24D5"/>
    <w:rsid w:val="001B2FB8"/>
    <w:rsid w:val="001B349C"/>
    <w:rsid w:val="001B3841"/>
    <w:rsid w:val="001B388E"/>
    <w:rsid w:val="001B3A74"/>
    <w:rsid w:val="001B4315"/>
    <w:rsid w:val="001B492B"/>
    <w:rsid w:val="001B538F"/>
    <w:rsid w:val="001B6861"/>
    <w:rsid w:val="001B69BB"/>
    <w:rsid w:val="001B7415"/>
    <w:rsid w:val="001C000E"/>
    <w:rsid w:val="001C0A3F"/>
    <w:rsid w:val="001C194C"/>
    <w:rsid w:val="001C2194"/>
    <w:rsid w:val="001C23E5"/>
    <w:rsid w:val="001C2669"/>
    <w:rsid w:val="001C3E25"/>
    <w:rsid w:val="001C4CBA"/>
    <w:rsid w:val="001C4F9A"/>
    <w:rsid w:val="001C57EE"/>
    <w:rsid w:val="001C5EC1"/>
    <w:rsid w:val="001C60FF"/>
    <w:rsid w:val="001C659A"/>
    <w:rsid w:val="001C6D75"/>
    <w:rsid w:val="001C737D"/>
    <w:rsid w:val="001C77F4"/>
    <w:rsid w:val="001C7AAB"/>
    <w:rsid w:val="001D0AA2"/>
    <w:rsid w:val="001D0B0A"/>
    <w:rsid w:val="001D1286"/>
    <w:rsid w:val="001D1757"/>
    <w:rsid w:val="001D20D9"/>
    <w:rsid w:val="001D2325"/>
    <w:rsid w:val="001D2FC8"/>
    <w:rsid w:val="001D358B"/>
    <w:rsid w:val="001D375B"/>
    <w:rsid w:val="001D3BB9"/>
    <w:rsid w:val="001D4DD4"/>
    <w:rsid w:val="001D5346"/>
    <w:rsid w:val="001D595E"/>
    <w:rsid w:val="001D5BE6"/>
    <w:rsid w:val="001D5F9B"/>
    <w:rsid w:val="001D61DC"/>
    <w:rsid w:val="001D6332"/>
    <w:rsid w:val="001D63B7"/>
    <w:rsid w:val="001D6460"/>
    <w:rsid w:val="001D6BAB"/>
    <w:rsid w:val="001D6BF8"/>
    <w:rsid w:val="001D71BC"/>
    <w:rsid w:val="001D72FB"/>
    <w:rsid w:val="001E0605"/>
    <w:rsid w:val="001E0A73"/>
    <w:rsid w:val="001E144E"/>
    <w:rsid w:val="001E1942"/>
    <w:rsid w:val="001E1A8E"/>
    <w:rsid w:val="001E1AC6"/>
    <w:rsid w:val="001E1DFB"/>
    <w:rsid w:val="001E2780"/>
    <w:rsid w:val="001E396C"/>
    <w:rsid w:val="001E4342"/>
    <w:rsid w:val="001E45DD"/>
    <w:rsid w:val="001E480B"/>
    <w:rsid w:val="001E4D28"/>
    <w:rsid w:val="001E5221"/>
    <w:rsid w:val="001E5657"/>
    <w:rsid w:val="001E61B8"/>
    <w:rsid w:val="001E690E"/>
    <w:rsid w:val="001F02BF"/>
    <w:rsid w:val="001F0BDC"/>
    <w:rsid w:val="001F1A05"/>
    <w:rsid w:val="001F2790"/>
    <w:rsid w:val="001F2CE6"/>
    <w:rsid w:val="001F3474"/>
    <w:rsid w:val="001F40B7"/>
    <w:rsid w:val="001F4466"/>
    <w:rsid w:val="001F460A"/>
    <w:rsid w:val="001F48DD"/>
    <w:rsid w:val="001F4AF2"/>
    <w:rsid w:val="001F4D11"/>
    <w:rsid w:val="001F52FA"/>
    <w:rsid w:val="001F5B50"/>
    <w:rsid w:val="001F5D4B"/>
    <w:rsid w:val="001F6428"/>
    <w:rsid w:val="001F739D"/>
    <w:rsid w:val="001F7A99"/>
    <w:rsid w:val="001F7E7D"/>
    <w:rsid w:val="00200964"/>
    <w:rsid w:val="00200EFD"/>
    <w:rsid w:val="00201B29"/>
    <w:rsid w:val="00201C9A"/>
    <w:rsid w:val="00202215"/>
    <w:rsid w:val="002022EF"/>
    <w:rsid w:val="00202E74"/>
    <w:rsid w:val="00202F8A"/>
    <w:rsid w:val="00203263"/>
    <w:rsid w:val="002034E7"/>
    <w:rsid w:val="00203AB9"/>
    <w:rsid w:val="00203BBA"/>
    <w:rsid w:val="00203D54"/>
    <w:rsid w:val="00204B93"/>
    <w:rsid w:val="00204C5C"/>
    <w:rsid w:val="002051DB"/>
    <w:rsid w:val="002052CA"/>
    <w:rsid w:val="00205564"/>
    <w:rsid w:val="00206235"/>
    <w:rsid w:val="00206378"/>
    <w:rsid w:val="002071BE"/>
    <w:rsid w:val="002073D4"/>
    <w:rsid w:val="002076E0"/>
    <w:rsid w:val="0021021C"/>
    <w:rsid w:val="0021083E"/>
    <w:rsid w:val="00212038"/>
    <w:rsid w:val="00212585"/>
    <w:rsid w:val="00212ACC"/>
    <w:rsid w:val="00213953"/>
    <w:rsid w:val="00213BD5"/>
    <w:rsid w:val="00213D1C"/>
    <w:rsid w:val="00213D76"/>
    <w:rsid w:val="00213EB2"/>
    <w:rsid w:val="00214C17"/>
    <w:rsid w:val="002167E5"/>
    <w:rsid w:val="00216DFF"/>
    <w:rsid w:val="00217C93"/>
    <w:rsid w:val="00220A2A"/>
    <w:rsid w:val="00221135"/>
    <w:rsid w:val="00221D01"/>
    <w:rsid w:val="00221D10"/>
    <w:rsid w:val="0022281B"/>
    <w:rsid w:val="002232FC"/>
    <w:rsid w:val="00223985"/>
    <w:rsid w:val="00223C71"/>
    <w:rsid w:val="00224386"/>
    <w:rsid w:val="002248A6"/>
    <w:rsid w:val="0022510D"/>
    <w:rsid w:val="0022523B"/>
    <w:rsid w:val="0022614B"/>
    <w:rsid w:val="00226331"/>
    <w:rsid w:val="0022661B"/>
    <w:rsid w:val="00226F38"/>
    <w:rsid w:val="0022731A"/>
    <w:rsid w:val="00227CD3"/>
    <w:rsid w:val="00227D69"/>
    <w:rsid w:val="00227D6B"/>
    <w:rsid w:val="00230FBC"/>
    <w:rsid w:val="00231D1D"/>
    <w:rsid w:val="00231DC1"/>
    <w:rsid w:val="00232AFE"/>
    <w:rsid w:val="00232C19"/>
    <w:rsid w:val="00233652"/>
    <w:rsid w:val="002346DF"/>
    <w:rsid w:val="002347AD"/>
    <w:rsid w:val="002349C3"/>
    <w:rsid w:val="00234D45"/>
    <w:rsid w:val="002352F6"/>
    <w:rsid w:val="00235D22"/>
    <w:rsid w:val="00236073"/>
    <w:rsid w:val="002363B7"/>
    <w:rsid w:val="00236B00"/>
    <w:rsid w:val="002370BB"/>
    <w:rsid w:val="0023753D"/>
    <w:rsid w:val="00237596"/>
    <w:rsid w:val="00237E44"/>
    <w:rsid w:val="00240000"/>
    <w:rsid w:val="0024007F"/>
    <w:rsid w:val="0024019D"/>
    <w:rsid w:val="002401CE"/>
    <w:rsid w:val="002403BD"/>
    <w:rsid w:val="00240998"/>
    <w:rsid w:val="00240A99"/>
    <w:rsid w:val="00240C8E"/>
    <w:rsid w:val="002418C4"/>
    <w:rsid w:val="002419D2"/>
    <w:rsid w:val="00241A26"/>
    <w:rsid w:val="00241FB2"/>
    <w:rsid w:val="00242A6E"/>
    <w:rsid w:val="00245217"/>
    <w:rsid w:val="002454DC"/>
    <w:rsid w:val="0024592B"/>
    <w:rsid w:val="0024627A"/>
    <w:rsid w:val="00246B4C"/>
    <w:rsid w:val="00247AF8"/>
    <w:rsid w:val="00247C25"/>
    <w:rsid w:val="00247EBC"/>
    <w:rsid w:val="00247EF7"/>
    <w:rsid w:val="00250657"/>
    <w:rsid w:val="0025072E"/>
    <w:rsid w:val="002509EF"/>
    <w:rsid w:val="00250EC9"/>
    <w:rsid w:val="002519E8"/>
    <w:rsid w:val="00252B45"/>
    <w:rsid w:val="00252B7D"/>
    <w:rsid w:val="00252EBB"/>
    <w:rsid w:val="00253B34"/>
    <w:rsid w:val="00253DD4"/>
    <w:rsid w:val="002552D0"/>
    <w:rsid w:val="002553B7"/>
    <w:rsid w:val="00255EE8"/>
    <w:rsid w:val="00256012"/>
    <w:rsid w:val="00260151"/>
    <w:rsid w:val="00261568"/>
    <w:rsid w:val="00261F2C"/>
    <w:rsid w:val="00262CDA"/>
    <w:rsid w:val="002630F2"/>
    <w:rsid w:val="00263305"/>
    <w:rsid w:val="00263B02"/>
    <w:rsid w:val="00263C5C"/>
    <w:rsid w:val="00263DBD"/>
    <w:rsid w:val="002640CD"/>
    <w:rsid w:val="0026454D"/>
    <w:rsid w:val="00264905"/>
    <w:rsid w:val="00264FF0"/>
    <w:rsid w:val="0026632D"/>
    <w:rsid w:val="0026672F"/>
    <w:rsid w:val="00266DF1"/>
    <w:rsid w:val="002671CA"/>
    <w:rsid w:val="00267E6A"/>
    <w:rsid w:val="002707D5"/>
    <w:rsid w:val="002709CC"/>
    <w:rsid w:val="00271380"/>
    <w:rsid w:val="00271B9A"/>
    <w:rsid w:val="002722AE"/>
    <w:rsid w:val="00272351"/>
    <w:rsid w:val="00272CFF"/>
    <w:rsid w:val="00273E36"/>
    <w:rsid w:val="00274565"/>
    <w:rsid w:val="00274570"/>
    <w:rsid w:val="002752BC"/>
    <w:rsid w:val="002757D4"/>
    <w:rsid w:val="0027630D"/>
    <w:rsid w:val="00277B98"/>
    <w:rsid w:val="00277E7E"/>
    <w:rsid w:val="00280AE8"/>
    <w:rsid w:val="00280B81"/>
    <w:rsid w:val="00281439"/>
    <w:rsid w:val="002818CA"/>
    <w:rsid w:val="00282814"/>
    <w:rsid w:val="00282F1D"/>
    <w:rsid w:val="002835A3"/>
    <w:rsid w:val="00284BCE"/>
    <w:rsid w:val="00284CFB"/>
    <w:rsid w:val="00284DEE"/>
    <w:rsid w:val="00285624"/>
    <w:rsid w:val="00285A01"/>
    <w:rsid w:val="002861EE"/>
    <w:rsid w:val="0028624D"/>
    <w:rsid w:val="00286359"/>
    <w:rsid w:val="00286850"/>
    <w:rsid w:val="00286CA4"/>
    <w:rsid w:val="002876FC"/>
    <w:rsid w:val="00287DF4"/>
    <w:rsid w:val="00290011"/>
    <w:rsid w:val="002900EE"/>
    <w:rsid w:val="00290173"/>
    <w:rsid w:val="0029035F"/>
    <w:rsid w:val="00290448"/>
    <w:rsid w:val="00290C59"/>
    <w:rsid w:val="002912BA"/>
    <w:rsid w:val="002914F7"/>
    <w:rsid w:val="0029194D"/>
    <w:rsid w:val="00291C94"/>
    <w:rsid w:val="00291D60"/>
    <w:rsid w:val="0029311E"/>
    <w:rsid w:val="002940CF"/>
    <w:rsid w:val="002948E2"/>
    <w:rsid w:val="00294EC7"/>
    <w:rsid w:val="002953F4"/>
    <w:rsid w:val="00296089"/>
    <w:rsid w:val="00296448"/>
    <w:rsid w:val="0029739E"/>
    <w:rsid w:val="00297749"/>
    <w:rsid w:val="00297D03"/>
    <w:rsid w:val="002A0693"/>
    <w:rsid w:val="002A196F"/>
    <w:rsid w:val="002A1A51"/>
    <w:rsid w:val="002A1C51"/>
    <w:rsid w:val="002A2253"/>
    <w:rsid w:val="002A2554"/>
    <w:rsid w:val="002A2C19"/>
    <w:rsid w:val="002A2FBB"/>
    <w:rsid w:val="002A3073"/>
    <w:rsid w:val="002A3AD9"/>
    <w:rsid w:val="002A3EF9"/>
    <w:rsid w:val="002A474F"/>
    <w:rsid w:val="002A5F42"/>
    <w:rsid w:val="002A6161"/>
    <w:rsid w:val="002A66E7"/>
    <w:rsid w:val="002A71E2"/>
    <w:rsid w:val="002A722B"/>
    <w:rsid w:val="002A753E"/>
    <w:rsid w:val="002A7A42"/>
    <w:rsid w:val="002A7BCD"/>
    <w:rsid w:val="002B0398"/>
    <w:rsid w:val="002B096F"/>
    <w:rsid w:val="002B0CE4"/>
    <w:rsid w:val="002B0F11"/>
    <w:rsid w:val="002B12B1"/>
    <w:rsid w:val="002B14E6"/>
    <w:rsid w:val="002B32AB"/>
    <w:rsid w:val="002B33D0"/>
    <w:rsid w:val="002B3715"/>
    <w:rsid w:val="002B4795"/>
    <w:rsid w:val="002B4BE9"/>
    <w:rsid w:val="002B4E12"/>
    <w:rsid w:val="002B541C"/>
    <w:rsid w:val="002B55B9"/>
    <w:rsid w:val="002B5C89"/>
    <w:rsid w:val="002B5F68"/>
    <w:rsid w:val="002B6344"/>
    <w:rsid w:val="002B6ABF"/>
    <w:rsid w:val="002B73FB"/>
    <w:rsid w:val="002B7885"/>
    <w:rsid w:val="002C071A"/>
    <w:rsid w:val="002C0E73"/>
    <w:rsid w:val="002C12F2"/>
    <w:rsid w:val="002C1604"/>
    <w:rsid w:val="002C17D4"/>
    <w:rsid w:val="002C182C"/>
    <w:rsid w:val="002C1EDD"/>
    <w:rsid w:val="002C22D9"/>
    <w:rsid w:val="002C2EF3"/>
    <w:rsid w:val="002C456A"/>
    <w:rsid w:val="002C636E"/>
    <w:rsid w:val="002C637A"/>
    <w:rsid w:val="002C6597"/>
    <w:rsid w:val="002C6A80"/>
    <w:rsid w:val="002C7558"/>
    <w:rsid w:val="002C7C9D"/>
    <w:rsid w:val="002D0017"/>
    <w:rsid w:val="002D0808"/>
    <w:rsid w:val="002D0BB0"/>
    <w:rsid w:val="002D14DE"/>
    <w:rsid w:val="002D254C"/>
    <w:rsid w:val="002D28D0"/>
    <w:rsid w:val="002D2A26"/>
    <w:rsid w:val="002D2B1B"/>
    <w:rsid w:val="002D2DB5"/>
    <w:rsid w:val="002D32BD"/>
    <w:rsid w:val="002D345E"/>
    <w:rsid w:val="002D3C25"/>
    <w:rsid w:val="002D44E8"/>
    <w:rsid w:val="002D49AC"/>
    <w:rsid w:val="002D50A7"/>
    <w:rsid w:val="002D61AE"/>
    <w:rsid w:val="002D63DD"/>
    <w:rsid w:val="002D67CA"/>
    <w:rsid w:val="002D6B0C"/>
    <w:rsid w:val="002D724C"/>
    <w:rsid w:val="002D759E"/>
    <w:rsid w:val="002D7D58"/>
    <w:rsid w:val="002E0106"/>
    <w:rsid w:val="002E02D1"/>
    <w:rsid w:val="002E04CD"/>
    <w:rsid w:val="002E0C05"/>
    <w:rsid w:val="002E0E8E"/>
    <w:rsid w:val="002E1DE2"/>
    <w:rsid w:val="002E2933"/>
    <w:rsid w:val="002E29D6"/>
    <w:rsid w:val="002E353A"/>
    <w:rsid w:val="002E359D"/>
    <w:rsid w:val="002E377E"/>
    <w:rsid w:val="002E382A"/>
    <w:rsid w:val="002E3FEC"/>
    <w:rsid w:val="002E41FF"/>
    <w:rsid w:val="002E445D"/>
    <w:rsid w:val="002E460B"/>
    <w:rsid w:val="002E4642"/>
    <w:rsid w:val="002E4737"/>
    <w:rsid w:val="002E4D63"/>
    <w:rsid w:val="002E5C89"/>
    <w:rsid w:val="002E5FEE"/>
    <w:rsid w:val="002E6010"/>
    <w:rsid w:val="002E6A15"/>
    <w:rsid w:val="002E75F2"/>
    <w:rsid w:val="002E7A92"/>
    <w:rsid w:val="002E7B48"/>
    <w:rsid w:val="002E7C3C"/>
    <w:rsid w:val="002F05C4"/>
    <w:rsid w:val="002F0962"/>
    <w:rsid w:val="002F1B8E"/>
    <w:rsid w:val="002F1D0C"/>
    <w:rsid w:val="002F1E30"/>
    <w:rsid w:val="002F2AC5"/>
    <w:rsid w:val="002F301E"/>
    <w:rsid w:val="002F342F"/>
    <w:rsid w:val="002F3946"/>
    <w:rsid w:val="002F3C6D"/>
    <w:rsid w:val="002F419A"/>
    <w:rsid w:val="002F5C94"/>
    <w:rsid w:val="002F61BE"/>
    <w:rsid w:val="002F64B7"/>
    <w:rsid w:val="002F67A6"/>
    <w:rsid w:val="002F7B49"/>
    <w:rsid w:val="00300DD3"/>
    <w:rsid w:val="00301972"/>
    <w:rsid w:val="00301F1C"/>
    <w:rsid w:val="00302020"/>
    <w:rsid w:val="00302226"/>
    <w:rsid w:val="003028D4"/>
    <w:rsid w:val="0030422F"/>
    <w:rsid w:val="0030466E"/>
    <w:rsid w:val="003049EE"/>
    <w:rsid w:val="00305526"/>
    <w:rsid w:val="003066B6"/>
    <w:rsid w:val="00306803"/>
    <w:rsid w:val="00306C97"/>
    <w:rsid w:val="00306CB4"/>
    <w:rsid w:val="00306D89"/>
    <w:rsid w:val="00306DA5"/>
    <w:rsid w:val="00306E42"/>
    <w:rsid w:val="003077FD"/>
    <w:rsid w:val="003078FB"/>
    <w:rsid w:val="00307A08"/>
    <w:rsid w:val="003103FC"/>
    <w:rsid w:val="00311ED2"/>
    <w:rsid w:val="00312C34"/>
    <w:rsid w:val="00312CC7"/>
    <w:rsid w:val="0031310B"/>
    <w:rsid w:val="003137E9"/>
    <w:rsid w:val="003139AC"/>
    <w:rsid w:val="003139B7"/>
    <w:rsid w:val="00314B22"/>
    <w:rsid w:val="00314C20"/>
    <w:rsid w:val="003155DB"/>
    <w:rsid w:val="00315E01"/>
    <w:rsid w:val="00316E14"/>
    <w:rsid w:val="00317AE3"/>
    <w:rsid w:val="00320791"/>
    <w:rsid w:val="0032106D"/>
    <w:rsid w:val="003213EB"/>
    <w:rsid w:val="0032141E"/>
    <w:rsid w:val="00321DB6"/>
    <w:rsid w:val="00322395"/>
    <w:rsid w:val="003223E2"/>
    <w:rsid w:val="003250D5"/>
    <w:rsid w:val="00325C22"/>
    <w:rsid w:val="003260B8"/>
    <w:rsid w:val="00326A2E"/>
    <w:rsid w:val="00326A36"/>
    <w:rsid w:val="00326FDB"/>
    <w:rsid w:val="003272D9"/>
    <w:rsid w:val="0032758D"/>
    <w:rsid w:val="003278A2"/>
    <w:rsid w:val="003303B4"/>
    <w:rsid w:val="00330A24"/>
    <w:rsid w:val="00330B53"/>
    <w:rsid w:val="00330FC6"/>
    <w:rsid w:val="003310A5"/>
    <w:rsid w:val="0033118B"/>
    <w:rsid w:val="00331258"/>
    <w:rsid w:val="00331DA2"/>
    <w:rsid w:val="00331FE1"/>
    <w:rsid w:val="00332472"/>
    <w:rsid w:val="0033280C"/>
    <w:rsid w:val="00333A14"/>
    <w:rsid w:val="003346A3"/>
    <w:rsid w:val="00334B15"/>
    <w:rsid w:val="00335E89"/>
    <w:rsid w:val="0033628D"/>
    <w:rsid w:val="00336BA4"/>
    <w:rsid w:val="003373CF"/>
    <w:rsid w:val="003377D9"/>
    <w:rsid w:val="003406B3"/>
    <w:rsid w:val="00340EF3"/>
    <w:rsid w:val="003419BA"/>
    <w:rsid w:val="00342434"/>
    <w:rsid w:val="00342846"/>
    <w:rsid w:val="00342ADF"/>
    <w:rsid w:val="00343CD9"/>
    <w:rsid w:val="0034445C"/>
    <w:rsid w:val="00344F20"/>
    <w:rsid w:val="003455BD"/>
    <w:rsid w:val="0034587F"/>
    <w:rsid w:val="00345967"/>
    <w:rsid w:val="0034687C"/>
    <w:rsid w:val="00346FAA"/>
    <w:rsid w:val="0034704B"/>
    <w:rsid w:val="0034709B"/>
    <w:rsid w:val="0034721C"/>
    <w:rsid w:val="003473C4"/>
    <w:rsid w:val="0034771A"/>
    <w:rsid w:val="00347D63"/>
    <w:rsid w:val="00350080"/>
    <w:rsid w:val="0035070F"/>
    <w:rsid w:val="00350E17"/>
    <w:rsid w:val="00350F2F"/>
    <w:rsid w:val="00351014"/>
    <w:rsid w:val="0035192B"/>
    <w:rsid w:val="00351A42"/>
    <w:rsid w:val="00351DD8"/>
    <w:rsid w:val="00352064"/>
    <w:rsid w:val="00352A0A"/>
    <w:rsid w:val="00352D32"/>
    <w:rsid w:val="00353B13"/>
    <w:rsid w:val="003553D9"/>
    <w:rsid w:val="00356EEA"/>
    <w:rsid w:val="00357508"/>
    <w:rsid w:val="003575B8"/>
    <w:rsid w:val="00360505"/>
    <w:rsid w:val="0036055C"/>
    <w:rsid w:val="003606AA"/>
    <w:rsid w:val="00360F70"/>
    <w:rsid w:val="003617AB"/>
    <w:rsid w:val="00361EA9"/>
    <w:rsid w:val="00362875"/>
    <w:rsid w:val="00362E03"/>
    <w:rsid w:val="00364D71"/>
    <w:rsid w:val="0036509F"/>
    <w:rsid w:val="00365770"/>
    <w:rsid w:val="00367000"/>
    <w:rsid w:val="003670ED"/>
    <w:rsid w:val="003700E3"/>
    <w:rsid w:val="00370AE4"/>
    <w:rsid w:val="00371209"/>
    <w:rsid w:val="003718DE"/>
    <w:rsid w:val="003719C5"/>
    <w:rsid w:val="00371E0F"/>
    <w:rsid w:val="003724F8"/>
    <w:rsid w:val="0037299A"/>
    <w:rsid w:val="00372E0F"/>
    <w:rsid w:val="003730BF"/>
    <w:rsid w:val="0037368A"/>
    <w:rsid w:val="0037399B"/>
    <w:rsid w:val="003744C1"/>
    <w:rsid w:val="00374ACD"/>
    <w:rsid w:val="00374C50"/>
    <w:rsid w:val="003754EF"/>
    <w:rsid w:val="00375628"/>
    <w:rsid w:val="003759BB"/>
    <w:rsid w:val="00376795"/>
    <w:rsid w:val="0038037C"/>
    <w:rsid w:val="00380497"/>
    <w:rsid w:val="00380CD9"/>
    <w:rsid w:val="00381599"/>
    <w:rsid w:val="0038173A"/>
    <w:rsid w:val="003818AF"/>
    <w:rsid w:val="00381A1F"/>
    <w:rsid w:val="00381D2D"/>
    <w:rsid w:val="00382635"/>
    <w:rsid w:val="0038330B"/>
    <w:rsid w:val="003837BC"/>
    <w:rsid w:val="00383C5B"/>
    <w:rsid w:val="00383E7F"/>
    <w:rsid w:val="00384AA4"/>
    <w:rsid w:val="00385154"/>
    <w:rsid w:val="00385178"/>
    <w:rsid w:val="00385B2E"/>
    <w:rsid w:val="00385B49"/>
    <w:rsid w:val="00385C24"/>
    <w:rsid w:val="003861D6"/>
    <w:rsid w:val="00386267"/>
    <w:rsid w:val="00386519"/>
    <w:rsid w:val="00386570"/>
    <w:rsid w:val="003869B9"/>
    <w:rsid w:val="00386FA0"/>
    <w:rsid w:val="00387B5B"/>
    <w:rsid w:val="0039090C"/>
    <w:rsid w:val="00390A68"/>
    <w:rsid w:val="00390A82"/>
    <w:rsid w:val="00390BE9"/>
    <w:rsid w:val="00390D90"/>
    <w:rsid w:val="00390FB8"/>
    <w:rsid w:val="00391B90"/>
    <w:rsid w:val="00391D0D"/>
    <w:rsid w:val="00391D29"/>
    <w:rsid w:val="0039280D"/>
    <w:rsid w:val="00392B6D"/>
    <w:rsid w:val="00393190"/>
    <w:rsid w:val="00393891"/>
    <w:rsid w:val="00394BD7"/>
    <w:rsid w:val="00394BFD"/>
    <w:rsid w:val="00395023"/>
    <w:rsid w:val="00395D16"/>
    <w:rsid w:val="00396261"/>
    <w:rsid w:val="00396631"/>
    <w:rsid w:val="00396765"/>
    <w:rsid w:val="0039690C"/>
    <w:rsid w:val="003970DE"/>
    <w:rsid w:val="00397630"/>
    <w:rsid w:val="003A170E"/>
    <w:rsid w:val="003A2183"/>
    <w:rsid w:val="003A218F"/>
    <w:rsid w:val="003A2A71"/>
    <w:rsid w:val="003A337C"/>
    <w:rsid w:val="003A3D27"/>
    <w:rsid w:val="003A408C"/>
    <w:rsid w:val="003A4920"/>
    <w:rsid w:val="003A547A"/>
    <w:rsid w:val="003A57D8"/>
    <w:rsid w:val="003A5BD4"/>
    <w:rsid w:val="003A60CE"/>
    <w:rsid w:val="003A7553"/>
    <w:rsid w:val="003A7628"/>
    <w:rsid w:val="003A79FE"/>
    <w:rsid w:val="003B044E"/>
    <w:rsid w:val="003B162A"/>
    <w:rsid w:val="003B2164"/>
    <w:rsid w:val="003B2E57"/>
    <w:rsid w:val="003B3955"/>
    <w:rsid w:val="003B3FD6"/>
    <w:rsid w:val="003B4399"/>
    <w:rsid w:val="003B5D10"/>
    <w:rsid w:val="003B5EAC"/>
    <w:rsid w:val="003B5FD4"/>
    <w:rsid w:val="003B6C6B"/>
    <w:rsid w:val="003B6C96"/>
    <w:rsid w:val="003B75F9"/>
    <w:rsid w:val="003B7BCE"/>
    <w:rsid w:val="003C03F3"/>
    <w:rsid w:val="003C09AA"/>
    <w:rsid w:val="003C21BA"/>
    <w:rsid w:val="003C2293"/>
    <w:rsid w:val="003C2598"/>
    <w:rsid w:val="003C373E"/>
    <w:rsid w:val="003C3D34"/>
    <w:rsid w:val="003C3D41"/>
    <w:rsid w:val="003C41B8"/>
    <w:rsid w:val="003C4D16"/>
    <w:rsid w:val="003C4F50"/>
    <w:rsid w:val="003C5322"/>
    <w:rsid w:val="003C57AC"/>
    <w:rsid w:val="003C629B"/>
    <w:rsid w:val="003C6F07"/>
    <w:rsid w:val="003C7226"/>
    <w:rsid w:val="003C739B"/>
    <w:rsid w:val="003D0A3E"/>
    <w:rsid w:val="003D1937"/>
    <w:rsid w:val="003D1954"/>
    <w:rsid w:val="003D1971"/>
    <w:rsid w:val="003D3006"/>
    <w:rsid w:val="003D3035"/>
    <w:rsid w:val="003D3498"/>
    <w:rsid w:val="003D3CC3"/>
    <w:rsid w:val="003D4047"/>
    <w:rsid w:val="003D438C"/>
    <w:rsid w:val="003D5A6C"/>
    <w:rsid w:val="003D5BFC"/>
    <w:rsid w:val="003D5EF7"/>
    <w:rsid w:val="003D6641"/>
    <w:rsid w:val="003D6984"/>
    <w:rsid w:val="003D6AAB"/>
    <w:rsid w:val="003D7457"/>
    <w:rsid w:val="003D7C3C"/>
    <w:rsid w:val="003E02B7"/>
    <w:rsid w:val="003E0FEB"/>
    <w:rsid w:val="003E0FEE"/>
    <w:rsid w:val="003E1154"/>
    <w:rsid w:val="003E201D"/>
    <w:rsid w:val="003E2035"/>
    <w:rsid w:val="003E53EF"/>
    <w:rsid w:val="003E5BF4"/>
    <w:rsid w:val="003E6048"/>
    <w:rsid w:val="003E6B30"/>
    <w:rsid w:val="003E6B5F"/>
    <w:rsid w:val="003E6D55"/>
    <w:rsid w:val="003E7338"/>
    <w:rsid w:val="003E746D"/>
    <w:rsid w:val="003E7ACB"/>
    <w:rsid w:val="003E7DBC"/>
    <w:rsid w:val="003F02E5"/>
    <w:rsid w:val="003F0652"/>
    <w:rsid w:val="003F108C"/>
    <w:rsid w:val="003F3854"/>
    <w:rsid w:val="003F3FF0"/>
    <w:rsid w:val="003F435D"/>
    <w:rsid w:val="003F4783"/>
    <w:rsid w:val="003F5771"/>
    <w:rsid w:val="003F59B8"/>
    <w:rsid w:val="003F5FD8"/>
    <w:rsid w:val="003F6398"/>
    <w:rsid w:val="003F7348"/>
    <w:rsid w:val="003F7A3E"/>
    <w:rsid w:val="003F7A76"/>
    <w:rsid w:val="00400016"/>
    <w:rsid w:val="00400C6F"/>
    <w:rsid w:val="004012C5"/>
    <w:rsid w:val="004015FC"/>
    <w:rsid w:val="00401824"/>
    <w:rsid w:val="0040184F"/>
    <w:rsid w:val="00401C47"/>
    <w:rsid w:val="00402222"/>
    <w:rsid w:val="00402412"/>
    <w:rsid w:val="00402BEF"/>
    <w:rsid w:val="00402E1C"/>
    <w:rsid w:val="00403777"/>
    <w:rsid w:val="00403D9F"/>
    <w:rsid w:val="0040449F"/>
    <w:rsid w:val="0040492F"/>
    <w:rsid w:val="004050C3"/>
    <w:rsid w:val="00405199"/>
    <w:rsid w:val="00405561"/>
    <w:rsid w:val="004057F6"/>
    <w:rsid w:val="00405C93"/>
    <w:rsid w:val="00406B96"/>
    <w:rsid w:val="00407034"/>
    <w:rsid w:val="00410562"/>
    <w:rsid w:val="0041076E"/>
    <w:rsid w:val="00410781"/>
    <w:rsid w:val="00412AB7"/>
    <w:rsid w:val="00413A0D"/>
    <w:rsid w:val="00413C53"/>
    <w:rsid w:val="00414BEA"/>
    <w:rsid w:val="00414EFB"/>
    <w:rsid w:val="0041515F"/>
    <w:rsid w:val="004156FF"/>
    <w:rsid w:val="004164D9"/>
    <w:rsid w:val="00416A68"/>
    <w:rsid w:val="00416A8D"/>
    <w:rsid w:val="00417501"/>
    <w:rsid w:val="00417FB9"/>
    <w:rsid w:val="0042065C"/>
    <w:rsid w:val="0042092D"/>
    <w:rsid w:val="00420BAD"/>
    <w:rsid w:val="00420EC5"/>
    <w:rsid w:val="00420FC0"/>
    <w:rsid w:val="004212A5"/>
    <w:rsid w:val="0042132C"/>
    <w:rsid w:val="004216D5"/>
    <w:rsid w:val="00421FF0"/>
    <w:rsid w:val="00422317"/>
    <w:rsid w:val="00422744"/>
    <w:rsid w:val="0042282B"/>
    <w:rsid w:val="004232B2"/>
    <w:rsid w:val="00423361"/>
    <w:rsid w:val="00423945"/>
    <w:rsid w:val="00423B2B"/>
    <w:rsid w:val="00423B7B"/>
    <w:rsid w:val="00423F1D"/>
    <w:rsid w:val="0042401C"/>
    <w:rsid w:val="00424285"/>
    <w:rsid w:val="0042490B"/>
    <w:rsid w:val="00424C3B"/>
    <w:rsid w:val="00424FA4"/>
    <w:rsid w:val="004250B5"/>
    <w:rsid w:val="004258B5"/>
    <w:rsid w:val="00425DBA"/>
    <w:rsid w:val="004261A9"/>
    <w:rsid w:val="00426396"/>
    <w:rsid w:val="00426CE1"/>
    <w:rsid w:val="00427292"/>
    <w:rsid w:val="00427384"/>
    <w:rsid w:val="004273EC"/>
    <w:rsid w:val="004274F6"/>
    <w:rsid w:val="004301DF"/>
    <w:rsid w:val="004302BC"/>
    <w:rsid w:val="00430ACB"/>
    <w:rsid w:val="00431B9C"/>
    <w:rsid w:val="00431C33"/>
    <w:rsid w:val="004333DD"/>
    <w:rsid w:val="00433AD4"/>
    <w:rsid w:val="004340B2"/>
    <w:rsid w:val="00434524"/>
    <w:rsid w:val="00434787"/>
    <w:rsid w:val="00434808"/>
    <w:rsid w:val="00434854"/>
    <w:rsid w:val="00434AED"/>
    <w:rsid w:val="00434CF6"/>
    <w:rsid w:val="004354AC"/>
    <w:rsid w:val="00435B1B"/>
    <w:rsid w:val="004362BF"/>
    <w:rsid w:val="004364C4"/>
    <w:rsid w:val="004370F9"/>
    <w:rsid w:val="00440A0C"/>
    <w:rsid w:val="00440F10"/>
    <w:rsid w:val="00441B0D"/>
    <w:rsid w:val="00442243"/>
    <w:rsid w:val="00442FF8"/>
    <w:rsid w:val="004433BA"/>
    <w:rsid w:val="00443463"/>
    <w:rsid w:val="0044364B"/>
    <w:rsid w:val="00443E2A"/>
    <w:rsid w:val="00444B3F"/>
    <w:rsid w:val="00444E36"/>
    <w:rsid w:val="00445723"/>
    <w:rsid w:val="00445A09"/>
    <w:rsid w:val="0044742D"/>
    <w:rsid w:val="0044789D"/>
    <w:rsid w:val="00447938"/>
    <w:rsid w:val="0045086C"/>
    <w:rsid w:val="00450BD6"/>
    <w:rsid w:val="00451625"/>
    <w:rsid w:val="00451B44"/>
    <w:rsid w:val="00451D22"/>
    <w:rsid w:val="0045217F"/>
    <w:rsid w:val="0045223C"/>
    <w:rsid w:val="00452F0F"/>
    <w:rsid w:val="00453046"/>
    <w:rsid w:val="00453C31"/>
    <w:rsid w:val="004556B2"/>
    <w:rsid w:val="004557E1"/>
    <w:rsid w:val="00455932"/>
    <w:rsid w:val="0045604E"/>
    <w:rsid w:val="004564AA"/>
    <w:rsid w:val="004568F8"/>
    <w:rsid w:val="004569BC"/>
    <w:rsid w:val="004579C0"/>
    <w:rsid w:val="00457DF9"/>
    <w:rsid w:val="00460F43"/>
    <w:rsid w:val="00460F88"/>
    <w:rsid w:val="0046111E"/>
    <w:rsid w:val="004613AB"/>
    <w:rsid w:val="00461B43"/>
    <w:rsid w:val="00462050"/>
    <w:rsid w:val="00462403"/>
    <w:rsid w:val="004625BE"/>
    <w:rsid w:val="00462791"/>
    <w:rsid w:val="00462E20"/>
    <w:rsid w:val="004653A2"/>
    <w:rsid w:val="00465E99"/>
    <w:rsid w:val="004663BB"/>
    <w:rsid w:val="00466A86"/>
    <w:rsid w:val="00466E8A"/>
    <w:rsid w:val="0046713F"/>
    <w:rsid w:val="0046768E"/>
    <w:rsid w:val="0047009D"/>
    <w:rsid w:val="00470676"/>
    <w:rsid w:val="004706F4"/>
    <w:rsid w:val="0047075E"/>
    <w:rsid w:val="00471480"/>
    <w:rsid w:val="0047161B"/>
    <w:rsid w:val="004718C3"/>
    <w:rsid w:val="00472D43"/>
    <w:rsid w:val="0047302F"/>
    <w:rsid w:val="004731B1"/>
    <w:rsid w:val="004732BD"/>
    <w:rsid w:val="0047351E"/>
    <w:rsid w:val="0047353A"/>
    <w:rsid w:val="004737EE"/>
    <w:rsid w:val="004739FA"/>
    <w:rsid w:val="00473CE5"/>
    <w:rsid w:val="00475221"/>
    <w:rsid w:val="004753B3"/>
    <w:rsid w:val="004754E7"/>
    <w:rsid w:val="00476188"/>
    <w:rsid w:val="004767A4"/>
    <w:rsid w:val="0047764C"/>
    <w:rsid w:val="00480195"/>
    <w:rsid w:val="00480F9A"/>
    <w:rsid w:val="004810E4"/>
    <w:rsid w:val="00481854"/>
    <w:rsid w:val="00482289"/>
    <w:rsid w:val="0048232D"/>
    <w:rsid w:val="00483A38"/>
    <w:rsid w:val="00483EE8"/>
    <w:rsid w:val="00484172"/>
    <w:rsid w:val="00484F2B"/>
    <w:rsid w:val="004856D9"/>
    <w:rsid w:val="004857A4"/>
    <w:rsid w:val="00485CC2"/>
    <w:rsid w:val="004868F6"/>
    <w:rsid w:val="00486D60"/>
    <w:rsid w:val="00487BF4"/>
    <w:rsid w:val="0049080C"/>
    <w:rsid w:val="0049272E"/>
    <w:rsid w:val="00492AFF"/>
    <w:rsid w:val="00492C68"/>
    <w:rsid w:val="00492DD7"/>
    <w:rsid w:val="00492FD4"/>
    <w:rsid w:val="0049306E"/>
    <w:rsid w:val="004931C8"/>
    <w:rsid w:val="00493B5E"/>
    <w:rsid w:val="00494755"/>
    <w:rsid w:val="00494BEE"/>
    <w:rsid w:val="00494D86"/>
    <w:rsid w:val="004951BA"/>
    <w:rsid w:val="00495E16"/>
    <w:rsid w:val="004960D1"/>
    <w:rsid w:val="00496F3C"/>
    <w:rsid w:val="00497121"/>
    <w:rsid w:val="004971A1"/>
    <w:rsid w:val="00497240"/>
    <w:rsid w:val="00497283"/>
    <w:rsid w:val="00497DDF"/>
    <w:rsid w:val="00497E22"/>
    <w:rsid w:val="004A0557"/>
    <w:rsid w:val="004A0593"/>
    <w:rsid w:val="004A1352"/>
    <w:rsid w:val="004A16FA"/>
    <w:rsid w:val="004A18A4"/>
    <w:rsid w:val="004A2215"/>
    <w:rsid w:val="004A261B"/>
    <w:rsid w:val="004A275B"/>
    <w:rsid w:val="004A2A7C"/>
    <w:rsid w:val="004A2B7E"/>
    <w:rsid w:val="004A334D"/>
    <w:rsid w:val="004A3476"/>
    <w:rsid w:val="004A3ABD"/>
    <w:rsid w:val="004A3F9E"/>
    <w:rsid w:val="004A48EF"/>
    <w:rsid w:val="004A4906"/>
    <w:rsid w:val="004A4BDC"/>
    <w:rsid w:val="004A4DE3"/>
    <w:rsid w:val="004A7084"/>
    <w:rsid w:val="004B02D0"/>
    <w:rsid w:val="004B1982"/>
    <w:rsid w:val="004B250A"/>
    <w:rsid w:val="004B31E9"/>
    <w:rsid w:val="004B3356"/>
    <w:rsid w:val="004B33F9"/>
    <w:rsid w:val="004B37AA"/>
    <w:rsid w:val="004B3A05"/>
    <w:rsid w:val="004B3E05"/>
    <w:rsid w:val="004B3F45"/>
    <w:rsid w:val="004B45D5"/>
    <w:rsid w:val="004B579F"/>
    <w:rsid w:val="004B5B11"/>
    <w:rsid w:val="004B6248"/>
    <w:rsid w:val="004B6328"/>
    <w:rsid w:val="004B636A"/>
    <w:rsid w:val="004B6868"/>
    <w:rsid w:val="004B6C39"/>
    <w:rsid w:val="004B735D"/>
    <w:rsid w:val="004B75AC"/>
    <w:rsid w:val="004B7F8C"/>
    <w:rsid w:val="004C0305"/>
    <w:rsid w:val="004C1832"/>
    <w:rsid w:val="004C1E05"/>
    <w:rsid w:val="004C20F7"/>
    <w:rsid w:val="004C2236"/>
    <w:rsid w:val="004C23A8"/>
    <w:rsid w:val="004C32E7"/>
    <w:rsid w:val="004C3F28"/>
    <w:rsid w:val="004C401A"/>
    <w:rsid w:val="004C489F"/>
    <w:rsid w:val="004C4A92"/>
    <w:rsid w:val="004C5B9B"/>
    <w:rsid w:val="004C5CD2"/>
    <w:rsid w:val="004C6EA4"/>
    <w:rsid w:val="004C6F8E"/>
    <w:rsid w:val="004C7658"/>
    <w:rsid w:val="004C7BD2"/>
    <w:rsid w:val="004C7CF7"/>
    <w:rsid w:val="004D01C8"/>
    <w:rsid w:val="004D0CC9"/>
    <w:rsid w:val="004D1108"/>
    <w:rsid w:val="004D1130"/>
    <w:rsid w:val="004D163A"/>
    <w:rsid w:val="004D23BB"/>
    <w:rsid w:val="004D2559"/>
    <w:rsid w:val="004D2C9C"/>
    <w:rsid w:val="004D3C96"/>
    <w:rsid w:val="004D3CD3"/>
    <w:rsid w:val="004D46A1"/>
    <w:rsid w:val="004D4984"/>
    <w:rsid w:val="004D571C"/>
    <w:rsid w:val="004D5725"/>
    <w:rsid w:val="004D5B58"/>
    <w:rsid w:val="004D5E17"/>
    <w:rsid w:val="004D5E93"/>
    <w:rsid w:val="004D6656"/>
    <w:rsid w:val="004D6A8E"/>
    <w:rsid w:val="004D6DF8"/>
    <w:rsid w:val="004D72B5"/>
    <w:rsid w:val="004D7560"/>
    <w:rsid w:val="004D7D1B"/>
    <w:rsid w:val="004E09C8"/>
    <w:rsid w:val="004E0E8C"/>
    <w:rsid w:val="004E1860"/>
    <w:rsid w:val="004E1E4C"/>
    <w:rsid w:val="004E251A"/>
    <w:rsid w:val="004E32A4"/>
    <w:rsid w:val="004E38E6"/>
    <w:rsid w:val="004E42B3"/>
    <w:rsid w:val="004E4CBC"/>
    <w:rsid w:val="004E4CDF"/>
    <w:rsid w:val="004E4FC9"/>
    <w:rsid w:val="004E554F"/>
    <w:rsid w:val="004E5F12"/>
    <w:rsid w:val="004E6DB5"/>
    <w:rsid w:val="004E6FD1"/>
    <w:rsid w:val="004E722D"/>
    <w:rsid w:val="004E75B7"/>
    <w:rsid w:val="004F0285"/>
    <w:rsid w:val="004F0810"/>
    <w:rsid w:val="004F13AD"/>
    <w:rsid w:val="004F1445"/>
    <w:rsid w:val="004F29E0"/>
    <w:rsid w:val="004F33F0"/>
    <w:rsid w:val="004F346C"/>
    <w:rsid w:val="004F43C7"/>
    <w:rsid w:val="004F5426"/>
    <w:rsid w:val="004F564D"/>
    <w:rsid w:val="004F58C6"/>
    <w:rsid w:val="004F69F7"/>
    <w:rsid w:val="004F6A51"/>
    <w:rsid w:val="004F7145"/>
    <w:rsid w:val="005002CC"/>
    <w:rsid w:val="0050087D"/>
    <w:rsid w:val="005009AD"/>
    <w:rsid w:val="00500CA2"/>
    <w:rsid w:val="0050139C"/>
    <w:rsid w:val="00501527"/>
    <w:rsid w:val="00501A77"/>
    <w:rsid w:val="00501DD1"/>
    <w:rsid w:val="00502464"/>
    <w:rsid w:val="0050267E"/>
    <w:rsid w:val="005029C4"/>
    <w:rsid w:val="0050303C"/>
    <w:rsid w:val="0050317D"/>
    <w:rsid w:val="00503CC1"/>
    <w:rsid w:val="00503D89"/>
    <w:rsid w:val="00504DAD"/>
    <w:rsid w:val="00505BFE"/>
    <w:rsid w:val="00505CA6"/>
    <w:rsid w:val="00506B81"/>
    <w:rsid w:val="00506D12"/>
    <w:rsid w:val="00506DC7"/>
    <w:rsid w:val="00506E86"/>
    <w:rsid w:val="00507589"/>
    <w:rsid w:val="00510063"/>
    <w:rsid w:val="00510123"/>
    <w:rsid w:val="00510301"/>
    <w:rsid w:val="0051233B"/>
    <w:rsid w:val="005126E2"/>
    <w:rsid w:val="00512B2F"/>
    <w:rsid w:val="005133B2"/>
    <w:rsid w:val="0051357D"/>
    <w:rsid w:val="00513FCD"/>
    <w:rsid w:val="005147D7"/>
    <w:rsid w:val="00514905"/>
    <w:rsid w:val="00514D76"/>
    <w:rsid w:val="005150AF"/>
    <w:rsid w:val="005151DD"/>
    <w:rsid w:val="0051593D"/>
    <w:rsid w:val="0051698A"/>
    <w:rsid w:val="00516BBD"/>
    <w:rsid w:val="00516D5B"/>
    <w:rsid w:val="005172E8"/>
    <w:rsid w:val="0051738A"/>
    <w:rsid w:val="00517520"/>
    <w:rsid w:val="00517925"/>
    <w:rsid w:val="005179A7"/>
    <w:rsid w:val="005202DC"/>
    <w:rsid w:val="0052075A"/>
    <w:rsid w:val="00520A84"/>
    <w:rsid w:val="00521128"/>
    <w:rsid w:val="00521A52"/>
    <w:rsid w:val="00521B04"/>
    <w:rsid w:val="0052232C"/>
    <w:rsid w:val="00522748"/>
    <w:rsid w:val="00522B6C"/>
    <w:rsid w:val="0052376E"/>
    <w:rsid w:val="00524613"/>
    <w:rsid w:val="00524C17"/>
    <w:rsid w:val="005252DD"/>
    <w:rsid w:val="0052626E"/>
    <w:rsid w:val="005263CD"/>
    <w:rsid w:val="00526CD0"/>
    <w:rsid w:val="00526EE2"/>
    <w:rsid w:val="00527496"/>
    <w:rsid w:val="005276E1"/>
    <w:rsid w:val="00527B65"/>
    <w:rsid w:val="00527EB2"/>
    <w:rsid w:val="00527F17"/>
    <w:rsid w:val="005304F4"/>
    <w:rsid w:val="0053056C"/>
    <w:rsid w:val="005307CD"/>
    <w:rsid w:val="00530A01"/>
    <w:rsid w:val="00531119"/>
    <w:rsid w:val="00531450"/>
    <w:rsid w:val="005317B7"/>
    <w:rsid w:val="00532029"/>
    <w:rsid w:val="005321F7"/>
    <w:rsid w:val="005324DD"/>
    <w:rsid w:val="00532717"/>
    <w:rsid w:val="00532EE1"/>
    <w:rsid w:val="00532FB1"/>
    <w:rsid w:val="00533930"/>
    <w:rsid w:val="00533EDB"/>
    <w:rsid w:val="00533FB2"/>
    <w:rsid w:val="005343D4"/>
    <w:rsid w:val="0053604E"/>
    <w:rsid w:val="00536157"/>
    <w:rsid w:val="00536275"/>
    <w:rsid w:val="00536E14"/>
    <w:rsid w:val="00540B9D"/>
    <w:rsid w:val="00540CB3"/>
    <w:rsid w:val="00540D2F"/>
    <w:rsid w:val="00540F03"/>
    <w:rsid w:val="00541051"/>
    <w:rsid w:val="005411F8"/>
    <w:rsid w:val="005412D5"/>
    <w:rsid w:val="00541D1A"/>
    <w:rsid w:val="0054209C"/>
    <w:rsid w:val="00542933"/>
    <w:rsid w:val="00543FBB"/>
    <w:rsid w:val="005442C2"/>
    <w:rsid w:val="0054458F"/>
    <w:rsid w:val="0054477F"/>
    <w:rsid w:val="005447AF"/>
    <w:rsid w:val="00544EE0"/>
    <w:rsid w:val="005455F0"/>
    <w:rsid w:val="00545A96"/>
    <w:rsid w:val="00545AE2"/>
    <w:rsid w:val="00546A58"/>
    <w:rsid w:val="005472FE"/>
    <w:rsid w:val="005504BD"/>
    <w:rsid w:val="005504E6"/>
    <w:rsid w:val="00550C7C"/>
    <w:rsid w:val="00551E9B"/>
    <w:rsid w:val="00551FC0"/>
    <w:rsid w:val="00552799"/>
    <w:rsid w:val="005531AF"/>
    <w:rsid w:val="00553632"/>
    <w:rsid w:val="00553748"/>
    <w:rsid w:val="00553752"/>
    <w:rsid w:val="005545B9"/>
    <w:rsid w:val="00554E7A"/>
    <w:rsid w:val="00554FC7"/>
    <w:rsid w:val="005559ED"/>
    <w:rsid w:val="00555C10"/>
    <w:rsid w:val="005568E9"/>
    <w:rsid w:val="00556E21"/>
    <w:rsid w:val="00557C11"/>
    <w:rsid w:val="00557F70"/>
    <w:rsid w:val="005602E0"/>
    <w:rsid w:val="0056076D"/>
    <w:rsid w:val="00560CF4"/>
    <w:rsid w:val="00560DE6"/>
    <w:rsid w:val="005611BC"/>
    <w:rsid w:val="0056174D"/>
    <w:rsid w:val="005620E7"/>
    <w:rsid w:val="00563A7B"/>
    <w:rsid w:val="005642E5"/>
    <w:rsid w:val="005648D5"/>
    <w:rsid w:val="00565142"/>
    <w:rsid w:val="0056514D"/>
    <w:rsid w:val="005651BE"/>
    <w:rsid w:val="00565570"/>
    <w:rsid w:val="00565A9D"/>
    <w:rsid w:val="00565DF9"/>
    <w:rsid w:val="00566062"/>
    <w:rsid w:val="005664FB"/>
    <w:rsid w:val="005666D9"/>
    <w:rsid w:val="00566962"/>
    <w:rsid w:val="005678D0"/>
    <w:rsid w:val="00570257"/>
    <w:rsid w:val="00570A66"/>
    <w:rsid w:val="00571646"/>
    <w:rsid w:val="00571A71"/>
    <w:rsid w:val="00571C7F"/>
    <w:rsid w:val="00571CAC"/>
    <w:rsid w:val="0057208A"/>
    <w:rsid w:val="005729AA"/>
    <w:rsid w:val="00573753"/>
    <w:rsid w:val="0057382E"/>
    <w:rsid w:val="00573D50"/>
    <w:rsid w:val="005742F6"/>
    <w:rsid w:val="005748D1"/>
    <w:rsid w:val="00574923"/>
    <w:rsid w:val="0057557F"/>
    <w:rsid w:val="00575EFC"/>
    <w:rsid w:val="00575FB6"/>
    <w:rsid w:val="0057641A"/>
    <w:rsid w:val="0057688A"/>
    <w:rsid w:val="00577AAE"/>
    <w:rsid w:val="005802F8"/>
    <w:rsid w:val="005805D5"/>
    <w:rsid w:val="00580F28"/>
    <w:rsid w:val="005816F8"/>
    <w:rsid w:val="00582332"/>
    <w:rsid w:val="00582DCB"/>
    <w:rsid w:val="005835E6"/>
    <w:rsid w:val="00583738"/>
    <w:rsid w:val="00584210"/>
    <w:rsid w:val="005844DE"/>
    <w:rsid w:val="0058454B"/>
    <w:rsid w:val="005847D7"/>
    <w:rsid w:val="00584A2A"/>
    <w:rsid w:val="00584EE3"/>
    <w:rsid w:val="0058536E"/>
    <w:rsid w:val="00585E33"/>
    <w:rsid w:val="005861C3"/>
    <w:rsid w:val="00586C8A"/>
    <w:rsid w:val="00586D74"/>
    <w:rsid w:val="00587097"/>
    <w:rsid w:val="0058774A"/>
    <w:rsid w:val="00587D32"/>
    <w:rsid w:val="00587D46"/>
    <w:rsid w:val="005904E2"/>
    <w:rsid w:val="00590FE1"/>
    <w:rsid w:val="00591B1F"/>
    <w:rsid w:val="0059258E"/>
    <w:rsid w:val="0059388E"/>
    <w:rsid w:val="00593C75"/>
    <w:rsid w:val="00594645"/>
    <w:rsid w:val="00594D0F"/>
    <w:rsid w:val="0059509E"/>
    <w:rsid w:val="005952B8"/>
    <w:rsid w:val="005956D1"/>
    <w:rsid w:val="00595707"/>
    <w:rsid w:val="00595E7D"/>
    <w:rsid w:val="005963E8"/>
    <w:rsid w:val="0059682E"/>
    <w:rsid w:val="005972B0"/>
    <w:rsid w:val="005973AB"/>
    <w:rsid w:val="00597E69"/>
    <w:rsid w:val="005A04AD"/>
    <w:rsid w:val="005A0892"/>
    <w:rsid w:val="005A1202"/>
    <w:rsid w:val="005A13E1"/>
    <w:rsid w:val="005A1B3F"/>
    <w:rsid w:val="005A1B61"/>
    <w:rsid w:val="005A2590"/>
    <w:rsid w:val="005A2B2A"/>
    <w:rsid w:val="005A338C"/>
    <w:rsid w:val="005A36F1"/>
    <w:rsid w:val="005A3905"/>
    <w:rsid w:val="005A4EFA"/>
    <w:rsid w:val="005A5AA7"/>
    <w:rsid w:val="005A5D8D"/>
    <w:rsid w:val="005A5FE0"/>
    <w:rsid w:val="005A6159"/>
    <w:rsid w:val="005A6E8C"/>
    <w:rsid w:val="005A75CD"/>
    <w:rsid w:val="005A7D53"/>
    <w:rsid w:val="005B0A0E"/>
    <w:rsid w:val="005B153E"/>
    <w:rsid w:val="005B1823"/>
    <w:rsid w:val="005B1A00"/>
    <w:rsid w:val="005B22A0"/>
    <w:rsid w:val="005B246D"/>
    <w:rsid w:val="005B253C"/>
    <w:rsid w:val="005B36F7"/>
    <w:rsid w:val="005B4A58"/>
    <w:rsid w:val="005B4B5B"/>
    <w:rsid w:val="005B4BF3"/>
    <w:rsid w:val="005B4C15"/>
    <w:rsid w:val="005B4FAE"/>
    <w:rsid w:val="005B52D6"/>
    <w:rsid w:val="005B555F"/>
    <w:rsid w:val="005B5E3D"/>
    <w:rsid w:val="005B666F"/>
    <w:rsid w:val="005B6709"/>
    <w:rsid w:val="005B7407"/>
    <w:rsid w:val="005B7AEB"/>
    <w:rsid w:val="005C0FB1"/>
    <w:rsid w:val="005C1CD5"/>
    <w:rsid w:val="005C22E7"/>
    <w:rsid w:val="005C23A2"/>
    <w:rsid w:val="005C2457"/>
    <w:rsid w:val="005C309C"/>
    <w:rsid w:val="005C3961"/>
    <w:rsid w:val="005C47E0"/>
    <w:rsid w:val="005C5100"/>
    <w:rsid w:val="005C5BC0"/>
    <w:rsid w:val="005C6AC8"/>
    <w:rsid w:val="005C70E2"/>
    <w:rsid w:val="005C7624"/>
    <w:rsid w:val="005D0438"/>
    <w:rsid w:val="005D05A1"/>
    <w:rsid w:val="005D0603"/>
    <w:rsid w:val="005D06D4"/>
    <w:rsid w:val="005D16D9"/>
    <w:rsid w:val="005D2524"/>
    <w:rsid w:val="005D4185"/>
    <w:rsid w:val="005D4540"/>
    <w:rsid w:val="005D4A92"/>
    <w:rsid w:val="005D4C33"/>
    <w:rsid w:val="005D4F03"/>
    <w:rsid w:val="005D4FE8"/>
    <w:rsid w:val="005D503D"/>
    <w:rsid w:val="005D5175"/>
    <w:rsid w:val="005D5918"/>
    <w:rsid w:val="005D5DAD"/>
    <w:rsid w:val="005D5F91"/>
    <w:rsid w:val="005D6365"/>
    <w:rsid w:val="005D6858"/>
    <w:rsid w:val="005D7316"/>
    <w:rsid w:val="005D7400"/>
    <w:rsid w:val="005D79A4"/>
    <w:rsid w:val="005E04D9"/>
    <w:rsid w:val="005E0EDC"/>
    <w:rsid w:val="005E0F84"/>
    <w:rsid w:val="005E1121"/>
    <w:rsid w:val="005E1663"/>
    <w:rsid w:val="005E1EAB"/>
    <w:rsid w:val="005E243B"/>
    <w:rsid w:val="005E278E"/>
    <w:rsid w:val="005E332F"/>
    <w:rsid w:val="005E3354"/>
    <w:rsid w:val="005E346F"/>
    <w:rsid w:val="005E3CC2"/>
    <w:rsid w:val="005E3D3E"/>
    <w:rsid w:val="005E45FB"/>
    <w:rsid w:val="005E46E7"/>
    <w:rsid w:val="005E541A"/>
    <w:rsid w:val="005E6B98"/>
    <w:rsid w:val="005E6D75"/>
    <w:rsid w:val="005E7612"/>
    <w:rsid w:val="005F0499"/>
    <w:rsid w:val="005F04BD"/>
    <w:rsid w:val="005F1336"/>
    <w:rsid w:val="005F1434"/>
    <w:rsid w:val="005F1C02"/>
    <w:rsid w:val="005F2383"/>
    <w:rsid w:val="005F2CC3"/>
    <w:rsid w:val="005F2E5E"/>
    <w:rsid w:val="005F3331"/>
    <w:rsid w:val="005F37E4"/>
    <w:rsid w:val="005F3937"/>
    <w:rsid w:val="005F4402"/>
    <w:rsid w:val="005F49D2"/>
    <w:rsid w:val="005F4E6B"/>
    <w:rsid w:val="005F505A"/>
    <w:rsid w:val="005F51E1"/>
    <w:rsid w:val="005F5DEA"/>
    <w:rsid w:val="005F5F8F"/>
    <w:rsid w:val="005F6486"/>
    <w:rsid w:val="005F6ED0"/>
    <w:rsid w:val="005F7673"/>
    <w:rsid w:val="005F7A53"/>
    <w:rsid w:val="0060069F"/>
    <w:rsid w:val="0060083D"/>
    <w:rsid w:val="0060097A"/>
    <w:rsid w:val="00601390"/>
    <w:rsid w:val="00601AC0"/>
    <w:rsid w:val="00602301"/>
    <w:rsid w:val="00602542"/>
    <w:rsid w:val="00602909"/>
    <w:rsid w:val="00604399"/>
    <w:rsid w:val="006052DF"/>
    <w:rsid w:val="00605B7E"/>
    <w:rsid w:val="006062C5"/>
    <w:rsid w:val="00606313"/>
    <w:rsid w:val="006065B7"/>
    <w:rsid w:val="00606D4D"/>
    <w:rsid w:val="006072BF"/>
    <w:rsid w:val="0060759B"/>
    <w:rsid w:val="00610398"/>
    <w:rsid w:val="00610B6E"/>
    <w:rsid w:val="00610EDE"/>
    <w:rsid w:val="0061114C"/>
    <w:rsid w:val="006111AE"/>
    <w:rsid w:val="00611449"/>
    <w:rsid w:val="006117EE"/>
    <w:rsid w:val="0061208F"/>
    <w:rsid w:val="00612219"/>
    <w:rsid w:val="00612789"/>
    <w:rsid w:val="00612CB2"/>
    <w:rsid w:val="0061302A"/>
    <w:rsid w:val="00613583"/>
    <w:rsid w:val="006139F0"/>
    <w:rsid w:val="00614152"/>
    <w:rsid w:val="00614E3E"/>
    <w:rsid w:val="00615882"/>
    <w:rsid w:val="00615BEE"/>
    <w:rsid w:val="00615DB7"/>
    <w:rsid w:val="00617298"/>
    <w:rsid w:val="006175D6"/>
    <w:rsid w:val="00617865"/>
    <w:rsid w:val="00617DEB"/>
    <w:rsid w:val="00617E72"/>
    <w:rsid w:val="00617EDA"/>
    <w:rsid w:val="0062043E"/>
    <w:rsid w:val="00620D5B"/>
    <w:rsid w:val="00620EAC"/>
    <w:rsid w:val="006210B6"/>
    <w:rsid w:val="00621F64"/>
    <w:rsid w:val="006224B8"/>
    <w:rsid w:val="0062256D"/>
    <w:rsid w:val="0062285E"/>
    <w:rsid w:val="00622E36"/>
    <w:rsid w:val="006235EF"/>
    <w:rsid w:val="006237BF"/>
    <w:rsid w:val="00623FF1"/>
    <w:rsid w:val="00624019"/>
    <w:rsid w:val="0062440E"/>
    <w:rsid w:val="00624639"/>
    <w:rsid w:val="0062500D"/>
    <w:rsid w:val="00625203"/>
    <w:rsid w:val="0062597F"/>
    <w:rsid w:val="00626732"/>
    <w:rsid w:val="00626F79"/>
    <w:rsid w:val="00627171"/>
    <w:rsid w:val="006277E6"/>
    <w:rsid w:val="0063030C"/>
    <w:rsid w:val="006305B8"/>
    <w:rsid w:val="006311BD"/>
    <w:rsid w:val="00631AEA"/>
    <w:rsid w:val="0063204A"/>
    <w:rsid w:val="0063231C"/>
    <w:rsid w:val="00632F41"/>
    <w:rsid w:val="00632F6E"/>
    <w:rsid w:val="00633064"/>
    <w:rsid w:val="00633125"/>
    <w:rsid w:val="006332A4"/>
    <w:rsid w:val="006332E4"/>
    <w:rsid w:val="00633919"/>
    <w:rsid w:val="00633940"/>
    <w:rsid w:val="00633CBF"/>
    <w:rsid w:val="00634194"/>
    <w:rsid w:val="00634288"/>
    <w:rsid w:val="00634F51"/>
    <w:rsid w:val="00635A7B"/>
    <w:rsid w:val="006362ED"/>
    <w:rsid w:val="00636967"/>
    <w:rsid w:val="00637098"/>
    <w:rsid w:val="00640104"/>
    <w:rsid w:val="006405B3"/>
    <w:rsid w:val="0064096B"/>
    <w:rsid w:val="00641783"/>
    <w:rsid w:val="00641955"/>
    <w:rsid w:val="00641C82"/>
    <w:rsid w:val="006421B2"/>
    <w:rsid w:val="00642513"/>
    <w:rsid w:val="00642748"/>
    <w:rsid w:val="00642C31"/>
    <w:rsid w:val="00643DF7"/>
    <w:rsid w:val="00644158"/>
    <w:rsid w:val="006444F1"/>
    <w:rsid w:val="006449E7"/>
    <w:rsid w:val="00645437"/>
    <w:rsid w:val="006454BD"/>
    <w:rsid w:val="00645600"/>
    <w:rsid w:val="0064579C"/>
    <w:rsid w:val="006458E3"/>
    <w:rsid w:val="006459F5"/>
    <w:rsid w:val="00645B54"/>
    <w:rsid w:val="00645E35"/>
    <w:rsid w:val="00646B70"/>
    <w:rsid w:val="0064735B"/>
    <w:rsid w:val="00647D2D"/>
    <w:rsid w:val="00650528"/>
    <w:rsid w:val="00650E10"/>
    <w:rsid w:val="00651591"/>
    <w:rsid w:val="00651633"/>
    <w:rsid w:val="0065199A"/>
    <w:rsid w:val="00651D2D"/>
    <w:rsid w:val="00651D7D"/>
    <w:rsid w:val="00652056"/>
    <w:rsid w:val="0065323D"/>
    <w:rsid w:val="00654057"/>
    <w:rsid w:val="00654797"/>
    <w:rsid w:val="00655ECB"/>
    <w:rsid w:val="00655F0E"/>
    <w:rsid w:val="00656B35"/>
    <w:rsid w:val="006571F4"/>
    <w:rsid w:val="00657C0E"/>
    <w:rsid w:val="0066032B"/>
    <w:rsid w:val="0066035F"/>
    <w:rsid w:val="0066082F"/>
    <w:rsid w:val="00660A6C"/>
    <w:rsid w:val="00661298"/>
    <w:rsid w:val="006615CA"/>
    <w:rsid w:val="00662A63"/>
    <w:rsid w:val="00663A68"/>
    <w:rsid w:val="00663F28"/>
    <w:rsid w:val="00664DAC"/>
    <w:rsid w:val="006655F4"/>
    <w:rsid w:val="0066566E"/>
    <w:rsid w:val="00665A5A"/>
    <w:rsid w:val="00665C27"/>
    <w:rsid w:val="006665A9"/>
    <w:rsid w:val="0066694C"/>
    <w:rsid w:val="006670AD"/>
    <w:rsid w:val="006674B5"/>
    <w:rsid w:val="006674B7"/>
    <w:rsid w:val="00667656"/>
    <w:rsid w:val="00667EE4"/>
    <w:rsid w:val="00670700"/>
    <w:rsid w:val="00670CE7"/>
    <w:rsid w:val="00672680"/>
    <w:rsid w:val="00672B56"/>
    <w:rsid w:val="00673A00"/>
    <w:rsid w:val="00674E6E"/>
    <w:rsid w:val="00674F1C"/>
    <w:rsid w:val="00675547"/>
    <w:rsid w:val="00675766"/>
    <w:rsid w:val="00676043"/>
    <w:rsid w:val="00676083"/>
    <w:rsid w:val="00676D7E"/>
    <w:rsid w:val="00676F02"/>
    <w:rsid w:val="00677134"/>
    <w:rsid w:val="00677445"/>
    <w:rsid w:val="00680681"/>
    <w:rsid w:val="00680768"/>
    <w:rsid w:val="00680B2B"/>
    <w:rsid w:val="00680EE8"/>
    <w:rsid w:val="0068109E"/>
    <w:rsid w:val="0068112F"/>
    <w:rsid w:val="006811A3"/>
    <w:rsid w:val="00682509"/>
    <w:rsid w:val="006827BA"/>
    <w:rsid w:val="006829D1"/>
    <w:rsid w:val="00683220"/>
    <w:rsid w:val="00683736"/>
    <w:rsid w:val="00683CDC"/>
    <w:rsid w:val="00684311"/>
    <w:rsid w:val="006843F1"/>
    <w:rsid w:val="006846FD"/>
    <w:rsid w:val="006848DB"/>
    <w:rsid w:val="00684A2E"/>
    <w:rsid w:val="00684A40"/>
    <w:rsid w:val="00685044"/>
    <w:rsid w:val="00685435"/>
    <w:rsid w:val="006854AB"/>
    <w:rsid w:val="00685A87"/>
    <w:rsid w:val="0068675E"/>
    <w:rsid w:val="00686CC5"/>
    <w:rsid w:val="00686D60"/>
    <w:rsid w:val="00687335"/>
    <w:rsid w:val="006875D0"/>
    <w:rsid w:val="006878D4"/>
    <w:rsid w:val="00687D1C"/>
    <w:rsid w:val="00687E3A"/>
    <w:rsid w:val="0069171A"/>
    <w:rsid w:val="0069174A"/>
    <w:rsid w:val="00691983"/>
    <w:rsid w:val="00691AA2"/>
    <w:rsid w:val="0069231E"/>
    <w:rsid w:val="006927D2"/>
    <w:rsid w:val="00693713"/>
    <w:rsid w:val="00694EB8"/>
    <w:rsid w:val="006957E6"/>
    <w:rsid w:val="006958DE"/>
    <w:rsid w:val="00695FC6"/>
    <w:rsid w:val="0069612D"/>
    <w:rsid w:val="006963D2"/>
    <w:rsid w:val="00696AB2"/>
    <w:rsid w:val="00696BA6"/>
    <w:rsid w:val="00696D96"/>
    <w:rsid w:val="00697524"/>
    <w:rsid w:val="006976AE"/>
    <w:rsid w:val="00697CE4"/>
    <w:rsid w:val="006A0116"/>
    <w:rsid w:val="006A08C0"/>
    <w:rsid w:val="006A14FC"/>
    <w:rsid w:val="006A192B"/>
    <w:rsid w:val="006A2379"/>
    <w:rsid w:val="006A25F7"/>
    <w:rsid w:val="006A2D70"/>
    <w:rsid w:val="006A329E"/>
    <w:rsid w:val="006A4334"/>
    <w:rsid w:val="006A4F66"/>
    <w:rsid w:val="006A5417"/>
    <w:rsid w:val="006A5636"/>
    <w:rsid w:val="006A63C8"/>
    <w:rsid w:val="006A67FA"/>
    <w:rsid w:val="006A6CB3"/>
    <w:rsid w:val="006A7302"/>
    <w:rsid w:val="006A734B"/>
    <w:rsid w:val="006A7A22"/>
    <w:rsid w:val="006A7F56"/>
    <w:rsid w:val="006B028A"/>
    <w:rsid w:val="006B03C5"/>
    <w:rsid w:val="006B0FAD"/>
    <w:rsid w:val="006B1467"/>
    <w:rsid w:val="006B16DF"/>
    <w:rsid w:val="006B1ADA"/>
    <w:rsid w:val="006B26BC"/>
    <w:rsid w:val="006B2AD0"/>
    <w:rsid w:val="006B3006"/>
    <w:rsid w:val="006B3D3C"/>
    <w:rsid w:val="006B3FF7"/>
    <w:rsid w:val="006B3FFB"/>
    <w:rsid w:val="006B46FD"/>
    <w:rsid w:val="006B4850"/>
    <w:rsid w:val="006B49C8"/>
    <w:rsid w:val="006B4ACD"/>
    <w:rsid w:val="006B5084"/>
    <w:rsid w:val="006B5673"/>
    <w:rsid w:val="006B6859"/>
    <w:rsid w:val="006B6C2B"/>
    <w:rsid w:val="006B6CB8"/>
    <w:rsid w:val="006B73D0"/>
    <w:rsid w:val="006B79F3"/>
    <w:rsid w:val="006C01AA"/>
    <w:rsid w:val="006C02B0"/>
    <w:rsid w:val="006C10AA"/>
    <w:rsid w:val="006C10EE"/>
    <w:rsid w:val="006C137B"/>
    <w:rsid w:val="006C153B"/>
    <w:rsid w:val="006C183B"/>
    <w:rsid w:val="006C2255"/>
    <w:rsid w:val="006C2855"/>
    <w:rsid w:val="006C2D95"/>
    <w:rsid w:val="006C33C5"/>
    <w:rsid w:val="006C3960"/>
    <w:rsid w:val="006C3B10"/>
    <w:rsid w:val="006C3CED"/>
    <w:rsid w:val="006C4267"/>
    <w:rsid w:val="006C49EB"/>
    <w:rsid w:val="006C4FE4"/>
    <w:rsid w:val="006C6F0B"/>
    <w:rsid w:val="006C7084"/>
    <w:rsid w:val="006C7E2D"/>
    <w:rsid w:val="006C7E77"/>
    <w:rsid w:val="006D016B"/>
    <w:rsid w:val="006D01F7"/>
    <w:rsid w:val="006D1A52"/>
    <w:rsid w:val="006D1C3D"/>
    <w:rsid w:val="006D1C5C"/>
    <w:rsid w:val="006D29AA"/>
    <w:rsid w:val="006D2C74"/>
    <w:rsid w:val="006D2EFD"/>
    <w:rsid w:val="006D3B5C"/>
    <w:rsid w:val="006D3DCE"/>
    <w:rsid w:val="006D4432"/>
    <w:rsid w:val="006D45D6"/>
    <w:rsid w:val="006D4CBC"/>
    <w:rsid w:val="006D523F"/>
    <w:rsid w:val="006D544B"/>
    <w:rsid w:val="006D58AF"/>
    <w:rsid w:val="006D59D1"/>
    <w:rsid w:val="006D5CD3"/>
    <w:rsid w:val="006D5D7F"/>
    <w:rsid w:val="006D6179"/>
    <w:rsid w:val="006D6222"/>
    <w:rsid w:val="006D639C"/>
    <w:rsid w:val="006D663E"/>
    <w:rsid w:val="006D6AC5"/>
    <w:rsid w:val="006D6E82"/>
    <w:rsid w:val="006E0251"/>
    <w:rsid w:val="006E03E3"/>
    <w:rsid w:val="006E09BE"/>
    <w:rsid w:val="006E0B75"/>
    <w:rsid w:val="006E101E"/>
    <w:rsid w:val="006E1DCC"/>
    <w:rsid w:val="006E1F74"/>
    <w:rsid w:val="006E23C5"/>
    <w:rsid w:val="006E26E3"/>
    <w:rsid w:val="006E3E75"/>
    <w:rsid w:val="006E4315"/>
    <w:rsid w:val="006E46EE"/>
    <w:rsid w:val="006E474A"/>
    <w:rsid w:val="006E4CFF"/>
    <w:rsid w:val="006E4D46"/>
    <w:rsid w:val="006E5256"/>
    <w:rsid w:val="006E5527"/>
    <w:rsid w:val="006E5C7D"/>
    <w:rsid w:val="006E5D02"/>
    <w:rsid w:val="006E63E1"/>
    <w:rsid w:val="006E64E6"/>
    <w:rsid w:val="006E730E"/>
    <w:rsid w:val="006E7315"/>
    <w:rsid w:val="006E7423"/>
    <w:rsid w:val="006E7E0E"/>
    <w:rsid w:val="006E7EF9"/>
    <w:rsid w:val="006F1273"/>
    <w:rsid w:val="006F1EB0"/>
    <w:rsid w:val="006F379C"/>
    <w:rsid w:val="006F388E"/>
    <w:rsid w:val="006F39BA"/>
    <w:rsid w:val="006F3C31"/>
    <w:rsid w:val="006F4CAB"/>
    <w:rsid w:val="006F4ED3"/>
    <w:rsid w:val="006F519F"/>
    <w:rsid w:val="006F5A1E"/>
    <w:rsid w:val="006F6932"/>
    <w:rsid w:val="007002E6"/>
    <w:rsid w:val="00700ED5"/>
    <w:rsid w:val="007010E5"/>
    <w:rsid w:val="00701354"/>
    <w:rsid w:val="00701489"/>
    <w:rsid w:val="0070181B"/>
    <w:rsid w:val="007020FD"/>
    <w:rsid w:val="0070392F"/>
    <w:rsid w:val="00704AA3"/>
    <w:rsid w:val="0070504B"/>
    <w:rsid w:val="00705978"/>
    <w:rsid w:val="007059D6"/>
    <w:rsid w:val="00705BB4"/>
    <w:rsid w:val="00706DC9"/>
    <w:rsid w:val="007070E5"/>
    <w:rsid w:val="00707A17"/>
    <w:rsid w:val="007101F7"/>
    <w:rsid w:val="00710A2A"/>
    <w:rsid w:val="00710D2B"/>
    <w:rsid w:val="007112FD"/>
    <w:rsid w:val="0071138B"/>
    <w:rsid w:val="00711401"/>
    <w:rsid w:val="00711439"/>
    <w:rsid w:val="00711561"/>
    <w:rsid w:val="007117BB"/>
    <w:rsid w:val="00711B26"/>
    <w:rsid w:val="00712EC9"/>
    <w:rsid w:val="00712EDC"/>
    <w:rsid w:val="007132D7"/>
    <w:rsid w:val="0071369A"/>
    <w:rsid w:val="00714706"/>
    <w:rsid w:val="007147A6"/>
    <w:rsid w:val="00715B79"/>
    <w:rsid w:val="00715CE8"/>
    <w:rsid w:val="00715EF1"/>
    <w:rsid w:val="00717518"/>
    <w:rsid w:val="00720899"/>
    <w:rsid w:val="007212BE"/>
    <w:rsid w:val="00721420"/>
    <w:rsid w:val="00721491"/>
    <w:rsid w:val="007226C6"/>
    <w:rsid w:val="007227D1"/>
    <w:rsid w:val="00722D3A"/>
    <w:rsid w:val="00723B12"/>
    <w:rsid w:val="0072423F"/>
    <w:rsid w:val="00724643"/>
    <w:rsid w:val="00724C08"/>
    <w:rsid w:val="00724E98"/>
    <w:rsid w:val="00725794"/>
    <w:rsid w:val="00725AB0"/>
    <w:rsid w:val="00726C59"/>
    <w:rsid w:val="00727003"/>
    <w:rsid w:val="00727350"/>
    <w:rsid w:val="0072782E"/>
    <w:rsid w:val="00727AF4"/>
    <w:rsid w:val="00730F7B"/>
    <w:rsid w:val="007320FF"/>
    <w:rsid w:val="00732288"/>
    <w:rsid w:val="007333B6"/>
    <w:rsid w:val="00733560"/>
    <w:rsid w:val="007339DD"/>
    <w:rsid w:val="00733B59"/>
    <w:rsid w:val="00735188"/>
    <w:rsid w:val="007351C5"/>
    <w:rsid w:val="00736571"/>
    <w:rsid w:val="007369EA"/>
    <w:rsid w:val="00736E16"/>
    <w:rsid w:val="00740027"/>
    <w:rsid w:val="00740214"/>
    <w:rsid w:val="00740EA5"/>
    <w:rsid w:val="00741894"/>
    <w:rsid w:val="007425C0"/>
    <w:rsid w:val="00742D73"/>
    <w:rsid w:val="00743A69"/>
    <w:rsid w:val="00743BA6"/>
    <w:rsid w:val="00743FC2"/>
    <w:rsid w:val="00745602"/>
    <w:rsid w:val="0074597B"/>
    <w:rsid w:val="00745CCE"/>
    <w:rsid w:val="00745E7C"/>
    <w:rsid w:val="00745EF9"/>
    <w:rsid w:val="0074604E"/>
    <w:rsid w:val="007460CE"/>
    <w:rsid w:val="00746852"/>
    <w:rsid w:val="00746A71"/>
    <w:rsid w:val="00747C6B"/>
    <w:rsid w:val="007504BD"/>
    <w:rsid w:val="00751379"/>
    <w:rsid w:val="00751C0A"/>
    <w:rsid w:val="007526D4"/>
    <w:rsid w:val="007530A5"/>
    <w:rsid w:val="007539A7"/>
    <w:rsid w:val="00754618"/>
    <w:rsid w:val="0075468C"/>
    <w:rsid w:val="00755090"/>
    <w:rsid w:val="007564B9"/>
    <w:rsid w:val="00756C6A"/>
    <w:rsid w:val="00757038"/>
    <w:rsid w:val="00757042"/>
    <w:rsid w:val="00757696"/>
    <w:rsid w:val="00757A2D"/>
    <w:rsid w:val="00757BC5"/>
    <w:rsid w:val="0076009C"/>
    <w:rsid w:val="007600DE"/>
    <w:rsid w:val="007602C4"/>
    <w:rsid w:val="00760D18"/>
    <w:rsid w:val="00760FBF"/>
    <w:rsid w:val="007611E8"/>
    <w:rsid w:val="00761EA2"/>
    <w:rsid w:val="00761F8F"/>
    <w:rsid w:val="00762692"/>
    <w:rsid w:val="00762B9D"/>
    <w:rsid w:val="00762C41"/>
    <w:rsid w:val="007633AA"/>
    <w:rsid w:val="00764177"/>
    <w:rsid w:val="007641BC"/>
    <w:rsid w:val="0076477B"/>
    <w:rsid w:val="0076527D"/>
    <w:rsid w:val="007653F0"/>
    <w:rsid w:val="00766A96"/>
    <w:rsid w:val="0076763F"/>
    <w:rsid w:val="007678F2"/>
    <w:rsid w:val="007679AD"/>
    <w:rsid w:val="0077055C"/>
    <w:rsid w:val="007707A8"/>
    <w:rsid w:val="00770CEC"/>
    <w:rsid w:val="007712DF"/>
    <w:rsid w:val="007716BB"/>
    <w:rsid w:val="0077191A"/>
    <w:rsid w:val="00772B7E"/>
    <w:rsid w:val="00772D10"/>
    <w:rsid w:val="007737A0"/>
    <w:rsid w:val="00773BCF"/>
    <w:rsid w:val="0077423B"/>
    <w:rsid w:val="00775709"/>
    <w:rsid w:val="00775768"/>
    <w:rsid w:val="00775CFC"/>
    <w:rsid w:val="00775E6B"/>
    <w:rsid w:val="00775FF7"/>
    <w:rsid w:val="0077657D"/>
    <w:rsid w:val="00777421"/>
    <w:rsid w:val="00777924"/>
    <w:rsid w:val="00777AAD"/>
    <w:rsid w:val="00777E02"/>
    <w:rsid w:val="00777F0D"/>
    <w:rsid w:val="00777F2D"/>
    <w:rsid w:val="007800A2"/>
    <w:rsid w:val="00780EA5"/>
    <w:rsid w:val="00780FAF"/>
    <w:rsid w:val="00781545"/>
    <w:rsid w:val="00781662"/>
    <w:rsid w:val="0078195B"/>
    <w:rsid w:val="00782913"/>
    <w:rsid w:val="00782B81"/>
    <w:rsid w:val="0078318B"/>
    <w:rsid w:val="00783C46"/>
    <w:rsid w:val="0078517B"/>
    <w:rsid w:val="007854EB"/>
    <w:rsid w:val="00785874"/>
    <w:rsid w:val="00785FF7"/>
    <w:rsid w:val="007868A0"/>
    <w:rsid w:val="00786B4E"/>
    <w:rsid w:val="00787220"/>
    <w:rsid w:val="007874F1"/>
    <w:rsid w:val="00787624"/>
    <w:rsid w:val="00787B3D"/>
    <w:rsid w:val="00787BEA"/>
    <w:rsid w:val="0079004E"/>
    <w:rsid w:val="00790972"/>
    <w:rsid w:val="00791682"/>
    <w:rsid w:val="00791D85"/>
    <w:rsid w:val="00791DC1"/>
    <w:rsid w:val="00792D52"/>
    <w:rsid w:val="007935C6"/>
    <w:rsid w:val="00793924"/>
    <w:rsid w:val="0079462C"/>
    <w:rsid w:val="0079493E"/>
    <w:rsid w:val="00794E06"/>
    <w:rsid w:val="00795039"/>
    <w:rsid w:val="00795473"/>
    <w:rsid w:val="007956B0"/>
    <w:rsid w:val="007957DA"/>
    <w:rsid w:val="00796548"/>
    <w:rsid w:val="00796A57"/>
    <w:rsid w:val="00796E7B"/>
    <w:rsid w:val="00797761"/>
    <w:rsid w:val="00797DB6"/>
    <w:rsid w:val="00797ED0"/>
    <w:rsid w:val="007A1568"/>
    <w:rsid w:val="007A1D2A"/>
    <w:rsid w:val="007A20D6"/>
    <w:rsid w:val="007A22D6"/>
    <w:rsid w:val="007A24FD"/>
    <w:rsid w:val="007A27AA"/>
    <w:rsid w:val="007A3002"/>
    <w:rsid w:val="007A3280"/>
    <w:rsid w:val="007A3A3D"/>
    <w:rsid w:val="007A3EA5"/>
    <w:rsid w:val="007A4827"/>
    <w:rsid w:val="007A518B"/>
    <w:rsid w:val="007A5190"/>
    <w:rsid w:val="007A5281"/>
    <w:rsid w:val="007A5A22"/>
    <w:rsid w:val="007A5D13"/>
    <w:rsid w:val="007A5D33"/>
    <w:rsid w:val="007A5E71"/>
    <w:rsid w:val="007A66F2"/>
    <w:rsid w:val="007A692C"/>
    <w:rsid w:val="007A69C7"/>
    <w:rsid w:val="007A74A3"/>
    <w:rsid w:val="007A7D10"/>
    <w:rsid w:val="007A7ECC"/>
    <w:rsid w:val="007B0873"/>
    <w:rsid w:val="007B0956"/>
    <w:rsid w:val="007B1DB7"/>
    <w:rsid w:val="007B28EE"/>
    <w:rsid w:val="007B2FE0"/>
    <w:rsid w:val="007B3366"/>
    <w:rsid w:val="007B40C6"/>
    <w:rsid w:val="007B40F0"/>
    <w:rsid w:val="007B414F"/>
    <w:rsid w:val="007B41C6"/>
    <w:rsid w:val="007B4336"/>
    <w:rsid w:val="007B43F1"/>
    <w:rsid w:val="007B448B"/>
    <w:rsid w:val="007B46D6"/>
    <w:rsid w:val="007B4F00"/>
    <w:rsid w:val="007B5D4F"/>
    <w:rsid w:val="007B6195"/>
    <w:rsid w:val="007B6236"/>
    <w:rsid w:val="007B669C"/>
    <w:rsid w:val="007B6D0F"/>
    <w:rsid w:val="007B6FD2"/>
    <w:rsid w:val="007C046D"/>
    <w:rsid w:val="007C0E82"/>
    <w:rsid w:val="007C1076"/>
    <w:rsid w:val="007C12DA"/>
    <w:rsid w:val="007C18BC"/>
    <w:rsid w:val="007C1985"/>
    <w:rsid w:val="007C199F"/>
    <w:rsid w:val="007C204E"/>
    <w:rsid w:val="007C342A"/>
    <w:rsid w:val="007C3C5E"/>
    <w:rsid w:val="007C581D"/>
    <w:rsid w:val="007C61B6"/>
    <w:rsid w:val="007C62F3"/>
    <w:rsid w:val="007C67C4"/>
    <w:rsid w:val="007C7233"/>
    <w:rsid w:val="007C7673"/>
    <w:rsid w:val="007C76EA"/>
    <w:rsid w:val="007C7708"/>
    <w:rsid w:val="007D0A55"/>
    <w:rsid w:val="007D19D3"/>
    <w:rsid w:val="007D1B3C"/>
    <w:rsid w:val="007D1D78"/>
    <w:rsid w:val="007D23A4"/>
    <w:rsid w:val="007D27F3"/>
    <w:rsid w:val="007D2900"/>
    <w:rsid w:val="007D2989"/>
    <w:rsid w:val="007D2A73"/>
    <w:rsid w:val="007D2C41"/>
    <w:rsid w:val="007D2D78"/>
    <w:rsid w:val="007D2DF4"/>
    <w:rsid w:val="007D319D"/>
    <w:rsid w:val="007D3EF5"/>
    <w:rsid w:val="007D4DED"/>
    <w:rsid w:val="007D523D"/>
    <w:rsid w:val="007D535E"/>
    <w:rsid w:val="007D5D62"/>
    <w:rsid w:val="007D6393"/>
    <w:rsid w:val="007D66FE"/>
    <w:rsid w:val="007D6C23"/>
    <w:rsid w:val="007D75B1"/>
    <w:rsid w:val="007D75FB"/>
    <w:rsid w:val="007D76A7"/>
    <w:rsid w:val="007D7C70"/>
    <w:rsid w:val="007E0B07"/>
    <w:rsid w:val="007E101E"/>
    <w:rsid w:val="007E1336"/>
    <w:rsid w:val="007E139C"/>
    <w:rsid w:val="007E15D8"/>
    <w:rsid w:val="007E1667"/>
    <w:rsid w:val="007E1B7F"/>
    <w:rsid w:val="007E1C96"/>
    <w:rsid w:val="007E2E76"/>
    <w:rsid w:val="007E3F62"/>
    <w:rsid w:val="007E45A0"/>
    <w:rsid w:val="007E4E4F"/>
    <w:rsid w:val="007E4F28"/>
    <w:rsid w:val="007E555E"/>
    <w:rsid w:val="007E5F42"/>
    <w:rsid w:val="007E6ABB"/>
    <w:rsid w:val="007E74EF"/>
    <w:rsid w:val="007E790C"/>
    <w:rsid w:val="007E7955"/>
    <w:rsid w:val="007F0679"/>
    <w:rsid w:val="007F08A9"/>
    <w:rsid w:val="007F1F23"/>
    <w:rsid w:val="007F21AC"/>
    <w:rsid w:val="007F2382"/>
    <w:rsid w:val="007F3CE9"/>
    <w:rsid w:val="007F452D"/>
    <w:rsid w:val="007F4931"/>
    <w:rsid w:val="007F586F"/>
    <w:rsid w:val="007F5CFE"/>
    <w:rsid w:val="00801618"/>
    <w:rsid w:val="00801937"/>
    <w:rsid w:val="00803537"/>
    <w:rsid w:val="00803629"/>
    <w:rsid w:val="00803798"/>
    <w:rsid w:val="008037E9"/>
    <w:rsid w:val="008044AE"/>
    <w:rsid w:val="00804791"/>
    <w:rsid w:val="00804AF4"/>
    <w:rsid w:val="0080548D"/>
    <w:rsid w:val="0080597E"/>
    <w:rsid w:val="00805BF6"/>
    <w:rsid w:val="00805FDC"/>
    <w:rsid w:val="00806959"/>
    <w:rsid w:val="00807772"/>
    <w:rsid w:val="00807C0D"/>
    <w:rsid w:val="00807DB7"/>
    <w:rsid w:val="00807E3E"/>
    <w:rsid w:val="00807F8E"/>
    <w:rsid w:val="008101DD"/>
    <w:rsid w:val="00810FFF"/>
    <w:rsid w:val="008111F7"/>
    <w:rsid w:val="00811BA0"/>
    <w:rsid w:val="00811EBF"/>
    <w:rsid w:val="0081261D"/>
    <w:rsid w:val="0081280F"/>
    <w:rsid w:val="00812B81"/>
    <w:rsid w:val="008131BF"/>
    <w:rsid w:val="00813C68"/>
    <w:rsid w:val="00813C86"/>
    <w:rsid w:val="00814AC6"/>
    <w:rsid w:val="00814BC3"/>
    <w:rsid w:val="00814DF5"/>
    <w:rsid w:val="00814E2B"/>
    <w:rsid w:val="00814E91"/>
    <w:rsid w:val="00814EEE"/>
    <w:rsid w:val="008150F9"/>
    <w:rsid w:val="00815326"/>
    <w:rsid w:val="00815471"/>
    <w:rsid w:val="008158A8"/>
    <w:rsid w:val="00815C83"/>
    <w:rsid w:val="008163B4"/>
    <w:rsid w:val="008168F7"/>
    <w:rsid w:val="00816937"/>
    <w:rsid w:val="00816983"/>
    <w:rsid w:val="00816DC7"/>
    <w:rsid w:val="00816EC7"/>
    <w:rsid w:val="00817316"/>
    <w:rsid w:val="0081733A"/>
    <w:rsid w:val="00817E23"/>
    <w:rsid w:val="0082026A"/>
    <w:rsid w:val="0082034E"/>
    <w:rsid w:val="008214C8"/>
    <w:rsid w:val="00821E0D"/>
    <w:rsid w:val="00822300"/>
    <w:rsid w:val="00822A81"/>
    <w:rsid w:val="00823581"/>
    <w:rsid w:val="00824499"/>
    <w:rsid w:val="0082475C"/>
    <w:rsid w:val="008249E2"/>
    <w:rsid w:val="00824A0F"/>
    <w:rsid w:val="00825BBC"/>
    <w:rsid w:val="00825D69"/>
    <w:rsid w:val="008261B1"/>
    <w:rsid w:val="0082692E"/>
    <w:rsid w:val="008273AF"/>
    <w:rsid w:val="00827848"/>
    <w:rsid w:val="0083051B"/>
    <w:rsid w:val="008307DC"/>
    <w:rsid w:val="00830E55"/>
    <w:rsid w:val="00830F6B"/>
    <w:rsid w:val="008324D4"/>
    <w:rsid w:val="008332CC"/>
    <w:rsid w:val="008343B9"/>
    <w:rsid w:val="008345F0"/>
    <w:rsid w:val="00834625"/>
    <w:rsid w:val="00834888"/>
    <w:rsid w:val="00834A2C"/>
    <w:rsid w:val="00834E03"/>
    <w:rsid w:val="00835132"/>
    <w:rsid w:val="0083531A"/>
    <w:rsid w:val="00835966"/>
    <w:rsid w:val="00836115"/>
    <w:rsid w:val="008368BC"/>
    <w:rsid w:val="00836F50"/>
    <w:rsid w:val="00840560"/>
    <w:rsid w:val="00841658"/>
    <w:rsid w:val="00841E1B"/>
    <w:rsid w:val="0084217A"/>
    <w:rsid w:val="00843055"/>
    <w:rsid w:val="00843A44"/>
    <w:rsid w:val="008445BD"/>
    <w:rsid w:val="00844946"/>
    <w:rsid w:val="0084579E"/>
    <w:rsid w:val="00845CC0"/>
    <w:rsid w:val="00845E8F"/>
    <w:rsid w:val="00845F17"/>
    <w:rsid w:val="00846772"/>
    <w:rsid w:val="00846A66"/>
    <w:rsid w:val="00850216"/>
    <w:rsid w:val="0085089F"/>
    <w:rsid w:val="00851321"/>
    <w:rsid w:val="0085158A"/>
    <w:rsid w:val="00851977"/>
    <w:rsid w:val="00851C6F"/>
    <w:rsid w:val="00852067"/>
    <w:rsid w:val="008527C5"/>
    <w:rsid w:val="008528BB"/>
    <w:rsid w:val="008529D5"/>
    <w:rsid w:val="008539BD"/>
    <w:rsid w:val="00853A27"/>
    <w:rsid w:val="00853AFB"/>
    <w:rsid w:val="008543DF"/>
    <w:rsid w:val="00855654"/>
    <w:rsid w:val="00855FAF"/>
    <w:rsid w:val="00856763"/>
    <w:rsid w:val="00856EA9"/>
    <w:rsid w:val="00857266"/>
    <w:rsid w:val="00857514"/>
    <w:rsid w:val="0085771D"/>
    <w:rsid w:val="00857D89"/>
    <w:rsid w:val="0086011E"/>
    <w:rsid w:val="008607FE"/>
    <w:rsid w:val="00860AE9"/>
    <w:rsid w:val="0086110E"/>
    <w:rsid w:val="008613A7"/>
    <w:rsid w:val="0086162F"/>
    <w:rsid w:val="00861C16"/>
    <w:rsid w:val="00862141"/>
    <w:rsid w:val="008621E1"/>
    <w:rsid w:val="00862668"/>
    <w:rsid w:val="0086277B"/>
    <w:rsid w:val="00862A85"/>
    <w:rsid w:val="00862EC5"/>
    <w:rsid w:val="00863033"/>
    <w:rsid w:val="00863217"/>
    <w:rsid w:val="00863354"/>
    <w:rsid w:val="00863A38"/>
    <w:rsid w:val="008644A7"/>
    <w:rsid w:val="00864ADF"/>
    <w:rsid w:val="00865390"/>
    <w:rsid w:val="00865537"/>
    <w:rsid w:val="008656E8"/>
    <w:rsid w:val="00865792"/>
    <w:rsid w:val="0086596F"/>
    <w:rsid w:val="00865AE0"/>
    <w:rsid w:val="00866243"/>
    <w:rsid w:val="00866950"/>
    <w:rsid w:val="00866F1A"/>
    <w:rsid w:val="0086709C"/>
    <w:rsid w:val="00867589"/>
    <w:rsid w:val="0086776A"/>
    <w:rsid w:val="00867C3E"/>
    <w:rsid w:val="0087038D"/>
    <w:rsid w:val="00870478"/>
    <w:rsid w:val="0087102C"/>
    <w:rsid w:val="00871259"/>
    <w:rsid w:val="008719C6"/>
    <w:rsid w:val="00871B76"/>
    <w:rsid w:val="00871BE5"/>
    <w:rsid w:val="00872685"/>
    <w:rsid w:val="0087280B"/>
    <w:rsid w:val="00872F7E"/>
    <w:rsid w:val="00874411"/>
    <w:rsid w:val="00874652"/>
    <w:rsid w:val="0087500C"/>
    <w:rsid w:val="008752DF"/>
    <w:rsid w:val="0087582A"/>
    <w:rsid w:val="008759DF"/>
    <w:rsid w:val="008762CE"/>
    <w:rsid w:val="008768C8"/>
    <w:rsid w:val="00876B10"/>
    <w:rsid w:val="008772C7"/>
    <w:rsid w:val="00877ABE"/>
    <w:rsid w:val="00877BD1"/>
    <w:rsid w:val="00877E8A"/>
    <w:rsid w:val="00877ECE"/>
    <w:rsid w:val="00880A91"/>
    <w:rsid w:val="00880C04"/>
    <w:rsid w:val="00881257"/>
    <w:rsid w:val="00881B75"/>
    <w:rsid w:val="00881CF3"/>
    <w:rsid w:val="00881D16"/>
    <w:rsid w:val="00882293"/>
    <w:rsid w:val="00882946"/>
    <w:rsid w:val="00882FFF"/>
    <w:rsid w:val="0088396E"/>
    <w:rsid w:val="00883C5C"/>
    <w:rsid w:val="00883EAB"/>
    <w:rsid w:val="00883F96"/>
    <w:rsid w:val="00884562"/>
    <w:rsid w:val="0088505D"/>
    <w:rsid w:val="00885536"/>
    <w:rsid w:val="00885A59"/>
    <w:rsid w:val="00886322"/>
    <w:rsid w:val="008867F1"/>
    <w:rsid w:val="00887A80"/>
    <w:rsid w:val="00887BC6"/>
    <w:rsid w:val="00887CB8"/>
    <w:rsid w:val="00887EA7"/>
    <w:rsid w:val="0089067A"/>
    <w:rsid w:val="00890B29"/>
    <w:rsid w:val="00890CFB"/>
    <w:rsid w:val="00891581"/>
    <w:rsid w:val="00891F34"/>
    <w:rsid w:val="008923DD"/>
    <w:rsid w:val="00892776"/>
    <w:rsid w:val="00892777"/>
    <w:rsid w:val="0089348A"/>
    <w:rsid w:val="00893953"/>
    <w:rsid w:val="00894BF4"/>
    <w:rsid w:val="0089514E"/>
    <w:rsid w:val="00895684"/>
    <w:rsid w:val="008A03DA"/>
    <w:rsid w:val="008A0A3B"/>
    <w:rsid w:val="008A114A"/>
    <w:rsid w:val="008A17A3"/>
    <w:rsid w:val="008A2C8D"/>
    <w:rsid w:val="008A3426"/>
    <w:rsid w:val="008A3566"/>
    <w:rsid w:val="008A3D0E"/>
    <w:rsid w:val="008A412B"/>
    <w:rsid w:val="008A415C"/>
    <w:rsid w:val="008A4AAB"/>
    <w:rsid w:val="008A68F9"/>
    <w:rsid w:val="008A6A6D"/>
    <w:rsid w:val="008A7D9F"/>
    <w:rsid w:val="008B1A57"/>
    <w:rsid w:val="008B1B6A"/>
    <w:rsid w:val="008B1E37"/>
    <w:rsid w:val="008B2282"/>
    <w:rsid w:val="008B3816"/>
    <w:rsid w:val="008B39E1"/>
    <w:rsid w:val="008B3DD7"/>
    <w:rsid w:val="008B3E12"/>
    <w:rsid w:val="008B3E89"/>
    <w:rsid w:val="008B42F8"/>
    <w:rsid w:val="008B4875"/>
    <w:rsid w:val="008B611C"/>
    <w:rsid w:val="008B62EF"/>
    <w:rsid w:val="008B6B04"/>
    <w:rsid w:val="008B7549"/>
    <w:rsid w:val="008C1124"/>
    <w:rsid w:val="008C14BE"/>
    <w:rsid w:val="008C1825"/>
    <w:rsid w:val="008C18AE"/>
    <w:rsid w:val="008C1B48"/>
    <w:rsid w:val="008C1FD4"/>
    <w:rsid w:val="008C213E"/>
    <w:rsid w:val="008C2501"/>
    <w:rsid w:val="008C3F75"/>
    <w:rsid w:val="008C561E"/>
    <w:rsid w:val="008C59CF"/>
    <w:rsid w:val="008C5AA0"/>
    <w:rsid w:val="008C5C1A"/>
    <w:rsid w:val="008C5C3C"/>
    <w:rsid w:val="008C5D6C"/>
    <w:rsid w:val="008C5E46"/>
    <w:rsid w:val="008C61AD"/>
    <w:rsid w:val="008C63D0"/>
    <w:rsid w:val="008C69DD"/>
    <w:rsid w:val="008C769E"/>
    <w:rsid w:val="008C7AE1"/>
    <w:rsid w:val="008D0094"/>
    <w:rsid w:val="008D07D8"/>
    <w:rsid w:val="008D0CC7"/>
    <w:rsid w:val="008D1345"/>
    <w:rsid w:val="008D1987"/>
    <w:rsid w:val="008D1EEE"/>
    <w:rsid w:val="008D28B3"/>
    <w:rsid w:val="008D2ADD"/>
    <w:rsid w:val="008D2CEB"/>
    <w:rsid w:val="008D2D41"/>
    <w:rsid w:val="008D3470"/>
    <w:rsid w:val="008D3839"/>
    <w:rsid w:val="008D41DD"/>
    <w:rsid w:val="008D4ECE"/>
    <w:rsid w:val="008D578E"/>
    <w:rsid w:val="008D60F9"/>
    <w:rsid w:val="008D64EC"/>
    <w:rsid w:val="008D673E"/>
    <w:rsid w:val="008D6C16"/>
    <w:rsid w:val="008D73FA"/>
    <w:rsid w:val="008D7A88"/>
    <w:rsid w:val="008E089F"/>
    <w:rsid w:val="008E1108"/>
    <w:rsid w:val="008E1427"/>
    <w:rsid w:val="008E1519"/>
    <w:rsid w:val="008E16C8"/>
    <w:rsid w:val="008E1748"/>
    <w:rsid w:val="008E21B1"/>
    <w:rsid w:val="008E2251"/>
    <w:rsid w:val="008E28B5"/>
    <w:rsid w:val="008E29EA"/>
    <w:rsid w:val="008E2D16"/>
    <w:rsid w:val="008E321D"/>
    <w:rsid w:val="008E4019"/>
    <w:rsid w:val="008E4E3D"/>
    <w:rsid w:val="008E5342"/>
    <w:rsid w:val="008E54A8"/>
    <w:rsid w:val="008E5946"/>
    <w:rsid w:val="008E5990"/>
    <w:rsid w:val="008E5B0A"/>
    <w:rsid w:val="008E68B8"/>
    <w:rsid w:val="008E6AD9"/>
    <w:rsid w:val="008E7467"/>
    <w:rsid w:val="008F0B88"/>
    <w:rsid w:val="008F0E90"/>
    <w:rsid w:val="008F0ED8"/>
    <w:rsid w:val="008F14F2"/>
    <w:rsid w:val="008F1668"/>
    <w:rsid w:val="008F2AD5"/>
    <w:rsid w:val="008F3107"/>
    <w:rsid w:val="008F38A0"/>
    <w:rsid w:val="008F4011"/>
    <w:rsid w:val="008F40F9"/>
    <w:rsid w:val="008F4229"/>
    <w:rsid w:val="008F43C9"/>
    <w:rsid w:val="008F4B3F"/>
    <w:rsid w:val="008F4C03"/>
    <w:rsid w:val="008F4E40"/>
    <w:rsid w:val="008F52DE"/>
    <w:rsid w:val="008F55C6"/>
    <w:rsid w:val="008F5A23"/>
    <w:rsid w:val="008F608F"/>
    <w:rsid w:val="008F61BB"/>
    <w:rsid w:val="008F6286"/>
    <w:rsid w:val="008F68A4"/>
    <w:rsid w:val="008F741E"/>
    <w:rsid w:val="008F7520"/>
    <w:rsid w:val="008F76DA"/>
    <w:rsid w:val="008F77A0"/>
    <w:rsid w:val="008F7B6F"/>
    <w:rsid w:val="009000E5"/>
    <w:rsid w:val="0090111E"/>
    <w:rsid w:val="00901338"/>
    <w:rsid w:val="00902771"/>
    <w:rsid w:val="00902C1A"/>
    <w:rsid w:val="009030DF"/>
    <w:rsid w:val="00903482"/>
    <w:rsid w:val="00903996"/>
    <w:rsid w:val="00903C6C"/>
    <w:rsid w:val="00905071"/>
    <w:rsid w:val="009057F0"/>
    <w:rsid w:val="009068FE"/>
    <w:rsid w:val="0090691D"/>
    <w:rsid w:val="00907471"/>
    <w:rsid w:val="009105F8"/>
    <w:rsid w:val="00910984"/>
    <w:rsid w:val="00911080"/>
    <w:rsid w:val="00911D21"/>
    <w:rsid w:val="0091220C"/>
    <w:rsid w:val="00912328"/>
    <w:rsid w:val="009123AB"/>
    <w:rsid w:val="009136DB"/>
    <w:rsid w:val="00913A24"/>
    <w:rsid w:val="009144FB"/>
    <w:rsid w:val="00914844"/>
    <w:rsid w:val="00914958"/>
    <w:rsid w:val="00915715"/>
    <w:rsid w:val="00915983"/>
    <w:rsid w:val="00915D36"/>
    <w:rsid w:val="00915DB3"/>
    <w:rsid w:val="009162E7"/>
    <w:rsid w:val="009169DB"/>
    <w:rsid w:val="00916A88"/>
    <w:rsid w:val="00917D05"/>
    <w:rsid w:val="00917E33"/>
    <w:rsid w:val="00920366"/>
    <w:rsid w:val="00920607"/>
    <w:rsid w:val="00920AAC"/>
    <w:rsid w:val="00920F1B"/>
    <w:rsid w:val="00921292"/>
    <w:rsid w:val="009213CB"/>
    <w:rsid w:val="00921AB7"/>
    <w:rsid w:val="00921B99"/>
    <w:rsid w:val="00921B9A"/>
    <w:rsid w:val="00922196"/>
    <w:rsid w:val="0092236A"/>
    <w:rsid w:val="00923537"/>
    <w:rsid w:val="00923EDC"/>
    <w:rsid w:val="00924849"/>
    <w:rsid w:val="0092494A"/>
    <w:rsid w:val="00924E4B"/>
    <w:rsid w:val="00925413"/>
    <w:rsid w:val="00925F6D"/>
    <w:rsid w:val="0092623E"/>
    <w:rsid w:val="00926699"/>
    <w:rsid w:val="00926E9A"/>
    <w:rsid w:val="00927337"/>
    <w:rsid w:val="0092744E"/>
    <w:rsid w:val="0092755F"/>
    <w:rsid w:val="009275F7"/>
    <w:rsid w:val="00930056"/>
    <w:rsid w:val="0093018D"/>
    <w:rsid w:val="009308E7"/>
    <w:rsid w:val="009319E9"/>
    <w:rsid w:val="00931A8E"/>
    <w:rsid w:val="00932372"/>
    <w:rsid w:val="0093364C"/>
    <w:rsid w:val="00933FFF"/>
    <w:rsid w:val="009342CC"/>
    <w:rsid w:val="00934693"/>
    <w:rsid w:val="009347F5"/>
    <w:rsid w:val="009348C8"/>
    <w:rsid w:val="00934971"/>
    <w:rsid w:val="009351D3"/>
    <w:rsid w:val="0093522B"/>
    <w:rsid w:val="009357DF"/>
    <w:rsid w:val="00935D46"/>
    <w:rsid w:val="009378B0"/>
    <w:rsid w:val="0094011D"/>
    <w:rsid w:val="00940DAF"/>
    <w:rsid w:val="0094126E"/>
    <w:rsid w:val="00941715"/>
    <w:rsid w:val="00942B0C"/>
    <w:rsid w:val="00943CFB"/>
    <w:rsid w:val="00944804"/>
    <w:rsid w:val="00944CB6"/>
    <w:rsid w:val="009459C8"/>
    <w:rsid w:val="009462F5"/>
    <w:rsid w:val="00946C9A"/>
    <w:rsid w:val="00947610"/>
    <w:rsid w:val="009501C7"/>
    <w:rsid w:val="0095034B"/>
    <w:rsid w:val="00950744"/>
    <w:rsid w:val="00950C23"/>
    <w:rsid w:val="00951345"/>
    <w:rsid w:val="00951FC8"/>
    <w:rsid w:val="0095291C"/>
    <w:rsid w:val="009536B7"/>
    <w:rsid w:val="009546A2"/>
    <w:rsid w:val="00954B07"/>
    <w:rsid w:val="00954C61"/>
    <w:rsid w:val="00954DD3"/>
    <w:rsid w:val="00956120"/>
    <w:rsid w:val="00956832"/>
    <w:rsid w:val="00956878"/>
    <w:rsid w:val="009575F5"/>
    <w:rsid w:val="0095793E"/>
    <w:rsid w:val="00957C56"/>
    <w:rsid w:val="00960FA3"/>
    <w:rsid w:val="0096193C"/>
    <w:rsid w:val="00961A8B"/>
    <w:rsid w:val="00962138"/>
    <w:rsid w:val="009623BA"/>
    <w:rsid w:val="00962825"/>
    <w:rsid w:val="00962B94"/>
    <w:rsid w:val="0096357F"/>
    <w:rsid w:val="009636D8"/>
    <w:rsid w:val="009638E6"/>
    <w:rsid w:val="00963B06"/>
    <w:rsid w:val="00963B50"/>
    <w:rsid w:val="0096407A"/>
    <w:rsid w:val="0096414B"/>
    <w:rsid w:val="0096520C"/>
    <w:rsid w:val="009654F9"/>
    <w:rsid w:val="00965934"/>
    <w:rsid w:val="0096597A"/>
    <w:rsid w:val="00965B2F"/>
    <w:rsid w:val="00965CBA"/>
    <w:rsid w:val="009660EC"/>
    <w:rsid w:val="00966192"/>
    <w:rsid w:val="00966F9C"/>
    <w:rsid w:val="0096705C"/>
    <w:rsid w:val="00967152"/>
    <w:rsid w:val="009673E5"/>
    <w:rsid w:val="0096743C"/>
    <w:rsid w:val="00967479"/>
    <w:rsid w:val="00967AFA"/>
    <w:rsid w:val="00967F09"/>
    <w:rsid w:val="009705AC"/>
    <w:rsid w:val="00970C0D"/>
    <w:rsid w:val="00970F72"/>
    <w:rsid w:val="009714FA"/>
    <w:rsid w:val="00971709"/>
    <w:rsid w:val="0097172E"/>
    <w:rsid w:val="00972537"/>
    <w:rsid w:val="009726D6"/>
    <w:rsid w:val="009727C8"/>
    <w:rsid w:val="00972B17"/>
    <w:rsid w:val="0097333B"/>
    <w:rsid w:val="00973349"/>
    <w:rsid w:val="00973651"/>
    <w:rsid w:val="0097446D"/>
    <w:rsid w:val="009746C1"/>
    <w:rsid w:val="00974A34"/>
    <w:rsid w:val="00974C28"/>
    <w:rsid w:val="009750A9"/>
    <w:rsid w:val="0097516B"/>
    <w:rsid w:val="0097570E"/>
    <w:rsid w:val="009759B6"/>
    <w:rsid w:val="00975CF0"/>
    <w:rsid w:val="00975D88"/>
    <w:rsid w:val="00975FDF"/>
    <w:rsid w:val="00976554"/>
    <w:rsid w:val="00976AB0"/>
    <w:rsid w:val="00980745"/>
    <w:rsid w:val="00980A68"/>
    <w:rsid w:val="00980B9F"/>
    <w:rsid w:val="009810DD"/>
    <w:rsid w:val="0098186D"/>
    <w:rsid w:val="00981A38"/>
    <w:rsid w:val="00981BA5"/>
    <w:rsid w:val="00982535"/>
    <w:rsid w:val="0098292F"/>
    <w:rsid w:val="00982B34"/>
    <w:rsid w:val="00982EA1"/>
    <w:rsid w:val="00983507"/>
    <w:rsid w:val="00984219"/>
    <w:rsid w:val="0098428A"/>
    <w:rsid w:val="00984656"/>
    <w:rsid w:val="009849F9"/>
    <w:rsid w:val="0098539D"/>
    <w:rsid w:val="00985452"/>
    <w:rsid w:val="0098593F"/>
    <w:rsid w:val="00985D7D"/>
    <w:rsid w:val="00985D98"/>
    <w:rsid w:val="00986287"/>
    <w:rsid w:val="00986419"/>
    <w:rsid w:val="00986651"/>
    <w:rsid w:val="00986B38"/>
    <w:rsid w:val="009871E0"/>
    <w:rsid w:val="009874FD"/>
    <w:rsid w:val="0099022A"/>
    <w:rsid w:val="0099031B"/>
    <w:rsid w:val="009903EA"/>
    <w:rsid w:val="00990BB7"/>
    <w:rsid w:val="00990CC2"/>
    <w:rsid w:val="00991041"/>
    <w:rsid w:val="00991621"/>
    <w:rsid w:val="00991775"/>
    <w:rsid w:val="009922D1"/>
    <w:rsid w:val="009935C2"/>
    <w:rsid w:val="00994371"/>
    <w:rsid w:val="00994753"/>
    <w:rsid w:val="00994DEA"/>
    <w:rsid w:val="0099584C"/>
    <w:rsid w:val="00995AF2"/>
    <w:rsid w:val="00995C76"/>
    <w:rsid w:val="009971E6"/>
    <w:rsid w:val="00997FC0"/>
    <w:rsid w:val="009A0671"/>
    <w:rsid w:val="009A07A7"/>
    <w:rsid w:val="009A1412"/>
    <w:rsid w:val="009A1642"/>
    <w:rsid w:val="009A168F"/>
    <w:rsid w:val="009A2A12"/>
    <w:rsid w:val="009A354C"/>
    <w:rsid w:val="009A3DEB"/>
    <w:rsid w:val="009A421E"/>
    <w:rsid w:val="009A4671"/>
    <w:rsid w:val="009A5EC9"/>
    <w:rsid w:val="009A5F57"/>
    <w:rsid w:val="009A6825"/>
    <w:rsid w:val="009A6B9B"/>
    <w:rsid w:val="009A705D"/>
    <w:rsid w:val="009A7158"/>
    <w:rsid w:val="009A7279"/>
    <w:rsid w:val="009B042D"/>
    <w:rsid w:val="009B0D6D"/>
    <w:rsid w:val="009B140C"/>
    <w:rsid w:val="009B1615"/>
    <w:rsid w:val="009B23B4"/>
    <w:rsid w:val="009B26B0"/>
    <w:rsid w:val="009B308C"/>
    <w:rsid w:val="009B30F6"/>
    <w:rsid w:val="009B3759"/>
    <w:rsid w:val="009B3D31"/>
    <w:rsid w:val="009B401C"/>
    <w:rsid w:val="009B44F3"/>
    <w:rsid w:val="009B5135"/>
    <w:rsid w:val="009B51F5"/>
    <w:rsid w:val="009B53B5"/>
    <w:rsid w:val="009B6576"/>
    <w:rsid w:val="009B65A6"/>
    <w:rsid w:val="009B706A"/>
    <w:rsid w:val="009B717A"/>
    <w:rsid w:val="009B7528"/>
    <w:rsid w:val="009B7B35"/>
    <w:rsid w:val="009B7BA4"/>
    <w:rsid w:val="009C0522"/>
    <w:rsid w:val="009C0B44"/>
    <w:rsid w:val="009C0FCB"/>
    <w:rsid w:val="009C1518"/>
    <w:rsid w:val="009C1C89"/>
    <w:rsid w:val="009C2567"/>
    <w:rsid w:val="009C26FC"/>
    <w:rsid w:val="009C2CB8"/>
    <w:rsid w:val="009C2D4C"/>
    <w:rsid w:val="009C4DE8"/>
    <w:rsid w:val="009C5153"/>
    <w:rsid w:val="009C5334"/>
    <w:rsid w:val="009C573B"/>
    <w:rsid w:val="009C5EEF"/>
    <w:rsid w:val="009C6767"/>
    <w:rsid w:val="009C6ED3"/>
    <w:rsid w:val="009D028E"/>
    <w:rsid w:val="009D0D66"/>
    <w:rsid w:val="009D1122"/>
    <w:rsid w:val="009D1634"/>
    <w:rsid w:val="009D1A06"/>
    <w:rsid w:val="009D2AD2"/>
    <w:rsid w:val="009D322B"/>
    <w:rsid w:val="009D375C"/>
    <w:rsid w:val="009D3858"/>
    <w:rsid w:val="009D3994"/>
    <w:rsid w:val="009D4881"/>
    <w:rsid w:val="009D4AEB"/>
    <w:rsid w:val="009D4DAD"/>
    <w:rsid w:val="009D6095"/>
    <w:rsid w:val="009D61A2"/>
    <w:rsid w:val="009D6621"/>
    <w:rsid w:val="009D76D0"/>
    <w:rsid w:val="009D78B4"/>
    <w:rsid w:val="009D7B35"/>
    <w:rsid w:val="009D7D10"/>
    <w:rsid w:val="009D7E06"/>
    <w:rsid w:val="009E082A"/>
    <w:rsid w:val="009E08AA"/>
    <w:rsid w:val="009E0E2A"/>
    <w:rsid w:val="009E0F52"/>
    <w:rsid w:val="009E1541"/>
    <w:rsid w:val="009E1891"/>
    <w:rsid w:val="009E18BC"/>
    <w:rsid w:val="009E1FDD"/>
    <w:rsid w:val="009E20A3"/>
    <w:rsid w:val="009E2FB6"/>
    <w:rsid w:val="009E2FDD"/>
    <w:rsid w:val="009E3E13"/>
    <w:rsid w:val="009E4988"/>
    <w:rsid w:val="009E4D7D"/>
    <w:rsid w:val="009E52FB"/>
    <w:rsid w:val="009E53DA"/>
    <w:rsid w:val="009E551F"/>
    <w:rsid w:val="009E58C6"/>
    <w:rsid w:val="009E5CE5"/>
    <w:rsid w:val="009E659B"/>
    <w:rsid w:val="009E65E7"/>
    <w:rsid w:val="009E6961"/>
    <w:rsid w:val="009E6AA0"/>
    <w:rsid w:val="009E72C3"/>
    <w:rsid w:val="009E730E"/>
    <w:rsid w:val="009E790D"/>
    <w:rsid w:val="009E7D1C"/>
    <w:rsid w:val="009F0EB8"/>
    <w:rsid w:val="009F0F0B"/>
    <w:rsid w:val="009F160A"/>
    <w:rsid w:val="009F1831"/>
    <w:rsid w:val="009F1B93"/>
    <w:rsid w:val="009F232C"/>
    <w:rsid w:val="009F271D"/>
    <w:rsid w:val="009F27C5"/>
    <w:rsid w:val="009F2A78"/>
    <w:rsid w:val="009F3535"/>
    <w:rsid w:val="009F3EB6"/>
    <w:rsid w:val="009F429A"/>
    <w:rsid w:val="009F4519"/>
    <w:rsid w:val="009F4E13"/>
    <w:rsid w:val="009F6365"/>
    <w:rsid w:val="009F6569"/>
    <w:rsid w:val="009F6945"/>
    <w:rsid w:val="009F7303"/>
    <w:rsid w:val="009F76A5"/>
    <w:rsid w:val="00A0119E"/>
    <w:rsid w:val="00A011A9"/>
    <w:rsid w:val="00A015D5"/>
    <w:rsid w:val="00A01717"/>
    <w:rsid w:val="00A01921"/>
    <w:rsid w:val="00A01D69"/>
    <w:rsid w:val="00A022A4"/>
    <w:rsid w:val="00A02C6F"/>
    <w:rsid w:val="00A02D3A"/>
    <w:rsid w:val="00A03561"/>
    <w:rsid w:val="00A03C97"/>
    <w:rsid w:val="00A0401F"/>
    <w:rsid w:val="00A06342"/>
    <w:rsid w:val="00A066F3"/>
    <w:rsid w:val="00A1027B"/>
    <w:rsid w:val="00A108F3"/>
    <w:rsid w:val="00A10A62"/>
    <w:rsid w:val="00A10BC8"/>
    <w:rsid w:val="00A10DDF"/>
    <w:rsid w:val="00A1133A"/>
    <w:rsid w:val="00A11FCF"/>
    <w:rsid w:val="00A12D65"/>
    <w:rsid w:val="00A12DA8"/>
    <w:rsid w:val="00A130F2"/>
    <w:rsid w:val="00A136A0"/>
    <w:rsid w:val="00A137B1"/>
    <w:rsid w:val="00A13997"/>
    <w:rsid w:val="00A13A61"/>
    <w:rsid w:val="00A13BAC"/>
    <w:rsid w:val="00A1407B"/>
    <w:rsid w:val="00A141D3"/>
    <w:rsid w:val="00A1452C"/>
    <w:rsid w:val="00A146F9"/>
    <w:rsid w:val="00A14942"/>
    <w:rsid w:val="00A149AA"/>
    <w:rsid w:val="00A15396"/>
    <w:rsid w:val="00A15571"/>
    <w:rsid w:val="00A158E7"/>
    <w:rsid w:val="00A15AA4"/>
    <w:rsid w:val="00A16335"/>
    <w:rsid w:val="00A16405"/>
    <w:rsid w:val="00A16CE3"/>
    <w:rsid w:val="00A16E93"/>
    <w:rsid w:val="00A202BB"/>
    <w:rsid w:val="00A202C3"/>
    <w:rsid w:val="00A205FF"/>
    <w:rsid w:val="00A2129E"/>
    <w:rsid w:val="00A213B5"/>
    <w:rsid w:val="00A2159C"/>
    <w:rsid w:val="00A21A91"/>
    <w:rsid w:val="00A21DB6"/>
    <w:rsid w:val="00A21E2E"/>
    <w:rsid w:val="00A221D0"/>
    <w:rsid w:val="00A22AD9"/>
    <w:rsid w:val="00A23924"/>
    <w:rsid w:val="00A243CA"/>
    <w:rsid w:val="00A247B2"/>
    <w:rsid w:val="00A24E62"/>
    <w:rsid w:val="00A24F4D"/>
    <w:rsid w:val="00A25B34"/>
    <w:rsid w:val="00A26672"/>
    <w:rsid w:val="00A2678E"/>
    <w:rsid w:val="00A26D11"/>
    <w:rsid w:val="00A26FD9"/>
    <w:rsid w:val="00A27504"/>
    <w:rsid w:val="00A27553"/>
    <w:rsid w:val="00A27886"/>
    <w:rsid w:val="00A27BD0"/>
    <w:rsid w:val="00A3009D"/>
    <w:rsid w:val="00A300FC"/>
    <w:rsid w:val="00A30661"/>
    <w:rsid w:val="00A30EE0"/>
    <w:rsid w:val="00A3114F"/>
    <w:rsid w:val="00A317DE"/>
    <w:rsid w:val="00A31AB7"/>
    <w:rsid w:val="00A31ACA"/>
    <w:rsid w:val="00A32133"/>
    <w:rsid w:val="00A324C8"/>
    <w:rsid w:val="00A32688"/>
    <w:rsid w:val="00A32B98"/>
    <w:rsid w:val="00A32D0A"/>
    <w:rsid w:val="00A33595"/>
    <w:rsid w:val="00A33B7D"/>
    <w:rsid w:val="00A34164"/>
    <w:rsid w:val="00A3484C"/>
    <w:rsid w:val="00A34B21"/>
    <w:rsid w:val="00A34CD1"/>
    <w:rsid w:val="00A352A0"/>
    <w:rsid w:val="00A360A2"/>
    <w:rsid w:val="00A36251"/>
    <w:rsid w:val="00A36E2F"/>
    <w:rsid w:val="00A37627"/>
    <w:rsid w:val="00A4017C"/>
    <w:rsid w:val="00A40511"/>
    <w:rsid w:val="00A40FF1"/>
    <w:rsid w:val="00A410BA"/>
    <w:rsid w:val="00A412C0"/>
    <w:rsid w:val="00A41B0C"/>
    <w:rsid w:val="00A41EFC"/>
    <w:rsid w:val="00A42086"/>
    <w:rsid w:val="00A42A4F"/>
    <w:rsid w:val="00A42BFC"/>
    <w:rsid w:val="00A43DF3"/>
    <w:rsid w:val="00A43F88"/>
    <w:rsid w:val="00A442F3"/>
    <w:rsid w:val="00A44C91"/>
    <w:rsid w:val="00A44E17"/>
    <w:rsid w:val="00A4517B"/>
    <w:rsid w:val="00A456FE"/>
    <w:rsid w:val="00A46351"/>
    <w:rsid w:val="00A46CF9"/>
    <w:rsid w:val="00A4751C"/>
    <w:rsid w:val="00A504D1"/>
    <w:rsid w:val="00A51249"/>
    <w:rsid w:val="00A516FD"/>
    <w:rsid w:val="00A51C62"/>
    <w:rsid w:val="00A5243B"/>
    <w:rsid w:val="00A52824"/>
    <w:rsid w:val="00A52ACA"/>
    <w:rsid w:val="00A52B6C"/>
    <w:rsid w:val="00A53E43"/>
    <w:rsid w:val="00A54181"/>
    <w:rsid w:val="00A54802"/>
    <w:rsid w:val="00A5516B"/>
    <w:rsid w:val="00A554AB"/>
    <w:rsid w:val="00A55D11"/>
    <w:rsid w:val="00A5607E"/>
    <w:rsid w:val="00A56978"/>
    <w:rsid w:val="00A57AFC"/>
    <w:rsid w:val="00A57E80"/>
    <w:rsid w:val="00A60C8E"/>
    <w:rsid w:val="00A61148"/>
    <w:rsid w:val="00A61566"/>
    <w:rsid w:val="00A61788"/>
    <w:rsid w:val="00A61C69"/>
    <w:rsid w:val="00A61D4F"/>
    <w:rsid w:val="00A6201D"/>
    <w:rsid w:val="00A62112"/>
    <w:rsid w:val="00A625C7"/>
    <w:rsid w:val="00A631E0"/>
    <w:rsid w:val="00A64456"/>
    <w:rsid w:val="00A6481F"/>
    <w:rsid w:val="00A64B0B"/>
    <w:rsid w:val="00A64F5B"/>
    <w:rsid w:val="00A64FA9"/>
    <w:rsid w:val="00A660A8"/>
    <w:rsid w:val="00A671E5"/>
    <w:rsid w:val="00A675A1"/>
    <w:rsid w:val="00A70FF6"/>
    <w:rsid w:val="00A721A0"/>
    <w:rsid w:val="00A7222A"/>
    <w:rsid w:val="00A731E4"/>
    <w:rsid w:val="00A74A62"/>
    <w:rsid w:val="00A778D4"/>
    <w:rsid w:val="00A7794B"/>
    <w:rsid w:val="00A80DC7"/>
    <w:rsid w:val="00A812BA"/>
    <w:rsid w:val="00A81DDD"/>
    <w:rsid w:val="00A826EF"/>
    <w:rsid w:val="00A829B8"/>
    <w:rsid w:val="00A82BD8"/>
    <w:rsid w:val="00A82ECD"/>
    <w:rsid w:val="00A83640"/>
    <w:rsid w:val="00A838CD"/>
    <w:rsid w:val="00A83941"/>
    <w:rsid w:val="00A841AA"/>
    <w:rsid w:val="00A84289"/>
    <w:rsid w:val="00A84905"/>
    <w:rsid w:val="00A84B7E"/>
    <w:rsid w:val="00A84F80"/>
    <w:rsid w:val="00A851A8"/>
    <w:rsid w:val="00A85979"/>
    <w:rsid w:val="00A85C7B"/>
    <w:rsid w:val="00A85DA2"/>
    <w:rsid w:val="00A85DFB"/>
    <w:rsid w:val="00A860FD"/>
    <w:rsid w:val="00A8690D"/>
    <w:rsid w:val="00A875A4"/>
    <w:rsid w:val="00A903F0"/>
    <w:rsid w:val="00A9184E"/>
    <w:rsid w:val="00A9334B"/>
    <w:rsid w:val="00A94016"/>
    <w:rsid w:val="00A950F7"/>
    <w:rsid w:val="00A95504"/>
    <w:rsid w:val="00A96A7F"/>
    <w:rsid w:val="00A96C7A"/>
    <w:rsid w:val="00A96D2B"/>
    <w:rsid w:val="00A96E08"/>
    <w:rsid w:val="00A9753B"/>
    <w:rsid w:val="00A97F92"/>
    <w:rsid w:val="00AA01B0"/>
    <w:rsid w:val="00AA139C"/>
    <w:rsid w:val="00AA1415"/>
    <w:rsid w:val="00AA162A"/>
    <w:rsid w:val="00AA183E"/>
    <w:rsid w:val="00AA18AB"/>
    <w:rsid w:val="00AA252C"/>
    <w:rsid w:val="00AA2FF7"/>
    <w:rsid w:val="00AA30E1"/>
    <w:rsid w:val="00AA3786"/>
    <w:rsid w:val="00AA46DE"/>
    <w:rsid w:val="00AA4936"/>
    <w:rsid w:val="00AA54B1"/>
    <w:rsid w:val="00AA594C"/>
    <w:rsid w:val="00AA5AB3"/>
    <w:rsid w:val="00AA6D16"/>
    <w:rsid w:val="00AA715A"/>
    <w:rsid w:val="00AA72C4"/>
    <w:rsid w:val="00AA7371"/>
    <w:rsid w:val="00AA749E"/>
    <w:rsid w:val="00AA79C0"/>
    <w:rsid w:val="00AA7E25"/>
    <w:rsid w:val="00AB1014"/>
    <w:rsid w:val="00AB199A"/>
    <w:rsid w:val="00AB1A72"/>
    <w:rsid w:val="00AB1B1F"/>
    <w:rsid w:val="00AB1B5A"/>
    <w:rsid w:val="00AB25C8"/>
    <w:rsid w:val="00AB2D55"/>
    <w:rsid w:val="00AB3171"/>
    <w:rsid w:val="00AB319B"/>
    <w:rsid w:val="00AB320F"/>
    <w:rsid w:val="00AB3C1B"/>
    <w:rsid w:val="00AB4081"/>
    <w:rsid w:val="00AB4DA9"/>
    <w:rsid w:val="00AB4DE3"/>
    <w:rsid w:val="00AB5587"/>
    <w:rsid w:val="00AB5EEE"/>
    <w:rsid w:val="00AB6110"/>
    <w:rsid w:val="00AB6249"/>
    <w:rsid w:val="00AB656A"/>
    <w:rsid w:val="00AB7706"/>
    <w:rsid w:val="00AB78AF"/>
    <w:rsid w:val="00AB7BD5"/>
    <w:rsid w:val="00AC098E"/>
    <w:rsid w:val="00AC1971"/>
    <w:rsid w:val="00AC19CE"/>
    <w:rsid w:val="00AC1B60"/>
    <w:rsid w:val="00AC1BAB"/>
    <w:rsid w:val="00AC1D11"/>
    <w:rsid w:val="00AC2022"/>
    <w:rsid w:val="00AC218F"/>
    <w:rsid w:val="00AC21C1"/>
    <w:rsid w:val="00AC245C"/>
    <w:rsid w:val="00AC246A"/>
    <w:rsid w:val="00AC3306"/>
    <w:rsid w:val="00AC3572"/>
    <w:rsid w:val="00AC36A6"/>
    <w:rsid w:val="00AC392A"/>
    <w:rsid w:val="00AC3E3F"/>
    <w:rsid w:val="00AC428E"/>
    <w:rsid w:val="00AC49F6"/>
    <w:rsid w:val="00AC5A86"/>
    <w:rsid w:val="00AC5D34"/>
    <w:rsid w:val="00AC5F1A"/>
    <w:rsid w:val="00AC6690"/>
    <w:rsid w:val="00AC669C"/>
    <w:rsid w:val="00AC7CE5"/>
    <w:rsid w:val="00AC7E46"/>
    <w:rsid w:val="00AD0232"/>
    <w:rsid w:val="00AD0E2A"/>
    <w:rsid w:val="00AD2B4E"/>
    <w:rsid w:val="00AD2E4E"/>
    <w:rsid w:val="00AD2EA0"/>
    <w:rsid w:val="00AD3083"/>
    <w:rsid w:val="00AD31BD"/>
    <w:rsid w:val="00AD4090"/>
    <w:rsid w:val="00AD42CD"/>
    <w:rsid w:val="00AD4539"/>
    <w:rsid w:val="00AD474C"/>
    <w:rsid w:val="00AD5202"/>
    <w:rsid w:val="00AD5680"/>
    <w:rsid w:val="00AD5746"/>
    <w:rsid w:val="00AD58B1"/>
    <w:rsid w:val="00AD5E0E"/>
    <w:rsid w:val="00AD6743"/>
    <w:rsid w:val="00AD6B09"/>
    <w:rsid w:val="00AD6C0F"/>
    <w:rsid w:val="00AD735E"/>
    <w:rsid w:val="00AD7ACE"/>
    <w:rsid w:val="00AD7B6C"/>
    <w:rsid w:val="00AE04F4"/>
    <w:rsid w:val="00AE04F8"/>
    <w:rsid w:val="00AE07C5"/>
    <w:rsid w:val="00AE1998"/>
    <w:rsid w:val="00AE2581"/>
    <w:rsid w:val="00AE2CAA"/>
    <w:rsid w:val="00AE3394"/>
    <w:rsid w:val="00AE3524"/>
    <w:rsid w:val="00AE361D"/>
    <w:rsid w:val="00AE3AB1"/>
    <w:rsid w:val="00AE3DDC"/>
    <w:rsid w:val="00AE408D"/>
    <w:rsid w:val="00AE48E7"/>
    <w:rsid w:val="00AE4A36"/>
    <w:rsid w:val="00AE4AAD"/>
    <w:rsid w:val="00AE535E"/>
    <w:rsid w:val="00AE55C8"/>
    <w:rsid w:val="00AE5DE7"/>
    <w:rsid w:val="00AE794C"/>
    <w:rsid w:val="00AE7972"/>
    <w:rsid w:val="00AE7C80"/>
    <w:rsid w:val="00AF0032"/>
    <w:rsid w:val="00AF0A18"/>
    <w:rsid w:val="00AF14A3"/>
    <w:rsid w:val="00AF14A5"/>
    <w:rsid w:val="00AF2AA7"/>
    <w:rsid w:val="00AF2C75"/>
    <w:rsid w:val="00AF33EF"/>
    <w:rsid w:val="00AF33FC"/>
    <w:rsid w:val="00AF34F9"/>
    <w:rsid w:val="00AF35FA"/>
    <w:rsid w:val="00AF3748"/>
    <w:rsid w:val="00AF3800"/>
    <w:rsid w:val="00AF3B3F"/>
    <w:rsid w:val="00AF3DFB"/>
    <w:rsid w:val="00AF3F7C"/>
    <w:rsid w:val="00AF4099"/>
    <w:rsid w:val="00AF42C4"/>
    <w:rsid w:val="00AF4B30"/>
    <w:rsid w:val="00AF5372"/>
    <w:rsid w:val="00AF645D"/>
    <w:rsid w:val="00AF6951"/>
    <w:rsid w:val="00AF6AFB"/>
    <w:rsid w:val="00AF6D6F"/>
    <w:rsid w:val="00AF7042"/>
    <w:rsid w:val="00B00592"/>
    <w:rsid w:val="00B00CB0"/>
    <w:rsid w:val="00B01105"/>
    <w:rsid w:val="00B01F1D"/>
    <w:rsid w:val="00B020A8"/>
    <w:rsid w:val="00B029BA"/>
    <w:rsid w:val="00B03347"/>
    <w:rsid w:val="00B034D9"/>
    <w:rsid w:val="00B0381B"/>
    <w:rsid w:val="00B04CCA"/>
    <w:rsid w:val="00B05651"/>
    <w:rsid w:val="00B05840"/>
    <w:rsid w:val="00B05E18"/>
    <w:rsid w:val="00B05E76"/>
    <w:rsid w:val="00B05FA9"/>
    <w:rsid w:val="00B074AB"/>
    <w:rsid w:val="00B07824"/>
    <w:rsid w:val="00B07A47"/>
    <w:rsid w:val="00B07DA9"/>
    <w:rsid w:val="00B07EA8"/>
    <w:rsid w:val="00B101E6"/>
    <w:rsid w:val="00B1029B"/>
    <w:rsid w:val="00B10ACA"/>
    <w:rsid w:val="00B112F9"/>
    <w:rsid w:val="00B11419"/>
    <w:rsid w:val="00B11C32"/>
    <w:rsid w:val="00B12536"/>
    <w:rsid w:val="00B1276E"/>
    <w:rsid w:val="00B129CE"/>
    <w:rsid w:val="00B138DC"/>
    <w:rsid w:val="00B139F6"/>
    <w:rsid w:val="00B14565"/>
    <w:rsid w:val="00B14786"/>
    <w:rsid w:val="00B1553B"/>
    <w:rsid w:val="00B157E6"/>
    <w:rsid w:val="00B15A39"/>
    <w:rsid w:val="00B15C76"/>
    <w:rsid w:val="00B15CCB"/>
    <w:rsid w:val="00B165E6"/>
    <w:rsid w:val="00B16E8A"/>
    <w:rsid w:val="00B17A65"/>
    <w:rsid w:val="00B17F5E"/>
    <w:rsid w:val="00B17F87"/>
    <w:rsid w:val="00B205F1"/>
    <w:rsid w:val="00B20C84"/>
    <w:rsid w:val="00B212D2"/>
    <w:rsid w:val="00B21416"/>
    <w:rsid w:val="00B219DA"/>
    <w:rsid w:val="00B230FB"/>
    <w:rsid w:val="00B232BD"/>
    <w:rsid w:val="00B23306"/>
    <w:rsid w:val="00B2351D"/>
    <w:rsid w:val="00B23598"/>
    <w:rsid w:val="00B23D1A"/>
    <w:rsid w:val="00B24436"/>
    <w:rsid w:val="00B24834"/>
    <w:rsid w:val="00B25547"/>
    <w:rsid w:val="00B25FF1"/>
    <w:rsid w:val="00B26799"/>
    <w:rsid w:val="00B26B32"/>
    <w:rsid w:val="00B26F3D"/>
    <w:rsid w:val="00B2727F"/>
    <w:rsid w:val="00B27525"/>
    <w:rsid w:val="00B27579"/>
    <w:rsid w:val="00B3018C"/>
    <w:rsid w:val="00B31767"/>
    <w:rsid w:val="00B31AB4"/>
    <w:rsid w:val="00B31C60"/>
    <w:rsid w:val="00B31D27"/>
    <w:rsid w:val="00B322E8"/>
    <w:rsid w:val="00B3314D"/>
    <w:rsid w:val="00B338E3"/>
    <w:rsid w:val="00B33A82"/>
    <w:rsid w:val="00B33C54"/>
    <w:rsid w:val="00B33E23"/>
    <w:rsid w:val="00B3439E"/>
    <w:rsid w:val="00B34649"/>
    <w:rsid w:val="00B35E7C"/>
    <w:rsid w:val="00B36070"/>
    <w:rsid w:val="00B365ED"/>
    <w:rsid w:val="00B3666A"/>
    <w:rsid w:val="00B36816"/>
    <w:rsid w:val="00B3722F"/>
    <w:rsid w:val="00B374F5"/>
    <w:rsid w:val="00B37888"/>
    <w:rsid w:val="00B37DC9"/>
    <w:rsid w:val="00B37E6D"/>
    <w:rsid w:val="00B4015A"/>
    <w:rsid w:val="00B404DC"/>
    <w:rsid w:val="00B40A3E"/>
    <w:rsid w:val="00B40AF1"/>
    <w:rsid w:val="00B40E89"/>
    <w:rsid w:val="00B417D3"/>
    <w:rsid w:val="00B41E81"/>
    <w:rsid w:val="00B4247A"/>
    <w:rsid w:val="00B42586"/>
    <w:rsid w:val="00B43659"/>
    <w:rsid w:val="00B43885"/>
    <w:rsid w:val="00B44557"/>
    <w:rsid w:val="00B457A4"/>
    <w:rsid w:val="00B45982"/>
    <w:rsid w:val="00B460D8"/>
    <w:rsid w:val="00B47003"/>
    <w:rsid w:val="00B47074"/>
    <w:rsid w:val="00B47159"/>
    <w:rsid w:val="00B471BC"/>
    <w:rsid w:val="00B504B7"/>
    <w:rsid w:val="00B50A8A"/>
    <w:rsid w:val="00B50BC5"/>
    <w:rsid w:val="00B514C8"/>
    <w:rsid w:val="00B519FA"/>
    <w:rsid w:val="00B52171"/>
    <w:rsid w:val="00B53348"/>
    <w:rsid w:val="00B53CD2"/>
    <w:rsid w:val="00B53DD1"/>
    <w:rsid w:val="00B54859"/>
    <w:rsid w:val="00B54F52"/>
    <w:rsid w:val="00B55A50"/>
    <w:rsid w:val="00B561BF"/>
    <w:rsid w:val="00B56243"/>
    <w:rsid w:val="00B5670C"/>
    <w:rsid w:val="00B568CC"/>
    <w:rsid w:val="00B56B9F"/>
    <w:rsid w:val="00B56C76"/>
    <w:rsid w:val="00B56FAF"/>
    <w:rsid w:val="00B57385"/>
    <w:rsid w:val="00B57561"/>
    <w:rsid w:val="00B6138D"/>
    <w:rsid w:val="00B617A0"/>
    <w:rsid w:val="00B61FF1"/>
    <w:rsid w:val="00B6224B"/>
    <w:rsid w:val="00B6270E"/>
    <w:rsid w:val="00B6284F"/>
    <w:rsid w:val="00B62B23"/>
    <w:rsid w:val="00B634EE"/>
    <w:rsid w:val="00B64816"/>
    <w:rsid w:val="00B6526C"/>
    <w:rsid w:val="00B659F1"/>
    <w:rsid w:val="00B6638A"/>
    <w:rsid w:val="00B67BA1"/>
    <w:rsid w:val="00B67C53"/>
    <w:rsid w:val="00B70366"/>
    <w:rsid w:val="00B70837"/>
    <w:rsid w:val="00B7090E"/>
    <w:rsid w:val="00B71222"/>
    <w:rsid w:val="00B7227A"/>
    <w:rsid w:val="00B72360"/>
    <w:rsid w:val="00B723CF"/>
    <w:rsid w:val="00B7244B"/>
    <w:rsid w:val="00B72A78"/>
    <w:rsid w:val="00B733B1"/>
    <w:rsid w:val="00B73AC0"/>
    <w:rsid w:val="00B73C57"/>
    <w:rsid w:val="00B73D8C"/>
    <w:rsid w:val="00B73DB5"/>
    <w:rsid w:val="00B74172"/>
    <w:rsid w:val="00B745D4"/>
    <w:rsid w:val="00B74AE6"/>
    <w:rsid w:val="00B7579B"/>
    <w:rsid w:val="00B75FA1"/>
    <w:rsid w:val="00B7763C"/>
    <w:rsid w:val="00B7770C"/>
    <w:rsid w:val="00B77C3F"/>
    <w:rsid w:val="00B8023F"/>
    <w:rsid w:val="00B802FA"/>
    <w:rsid w:val="00B804D2"/>
    <w:rsid w:val="00B806E9"/>
    <w:rsid w:val="00B80F62"/>
    <w:rsid w:val="00B81DD1"/>
    <w:rsid w:val="00B82418"/>
    <w:rsid w:val="00B82A6D"/>
    <w:rsid w:val="00B8393E"/>
    <w:rsid w:val="00B83D6E"/>
    <w:rsid w:val="00B83EC7"/>
    <w:rsid w:val="00B843A7"/>
    <w:rsid w:val="00B84978"/>
    <w:rsid w:val="00B84B1D"/>
    <w:rsid w:val="00B85845"/>
    <w:rsid w:val="00B86035"/>
    <w:rsid w:val="00B86504"/>
    <w:rsid w:val="00B866A8"/>
    <w:rsid w:val="00B8695F"/>
    <w:rsid w:val="00B86D70"/>
    <w:rsid w:val="00B86F44"/>
    <w:rsid w:val="00B870D5"/>
    <w:rsid w:val="00B873F5"/>
    <w:rsid w:val="00B87538"/>
    <w:rsid w:val="00B8788F"/>
    <w:rsid w:val="00B90785"/>
    <w:rsid w:val="00B9101C"/>
    <w:rsid w:val="00B91549"/>
    <w:rsid w:val="00B920FC"/>
    <w:rsid w:val="00B92884"/>
    <w:rsid w:val="00B92C5C"/>
    <w:rsid w:val="00B931EC"/>
    <w:rsid w:val="00B94625"/>
    <w:rsid w:val="00B958EC"/>
    <w:rsid w:val="00B967A4"/>
    <w:rsid w:val="00B96FAC"/>
    <w:rsid w:val="00B976AC"/>
    <w:rsid w:val="00BA003B"/>
    <w:rsid w:val="00BA17D6"/>
    <w:rsid w:val="00BA185E"/>
    <w:rsid w:val="00BA23D9"/>
    <w:rsid w:val="00BA24CA"/>
    <w:rsid w:val="00BA28DA"/>
    <w:rsid w:val="00BA3021"/>
    <w:rsid w:val="00BA32C1"/>
    <w:rsid w:val="00BA4124"/>
    <w:rsid w:val="00BA4151"/>
    <w:rsid w:val="00BA4206"/>
    <w:rsid w:val="00BA4F26"/>
    <w:rsid w:val="00BA5E59"/>
    <w:rsid w:val="00BA5ED6"/>
    <w:rsid w:val="00BA647D"/>
    <w:rsid w:val="00BA65BC"/>
    <w:rsid w:val="00BA6982"/>
    <w:rsid w:val="00BA6A80"/>
    <w:rsid w:val="00BA73D3"/>
    <w:rsid w:val="00BA76A1"/>
    <w:rsid w:val="00BA7B63"/>
    <w:rsid w:val="00BA7C6C"/>
    <w:rsid w:val="00BB0A46"/>
    <w:rsid w:val="00BB0A4F"/>
    <w:rsid w:val="00BB11DD"/>
    <w:rsid w:val="00BB1D57"/>
    <w:rsid w:val="00BB22ED"/>
    <w:rsid w:val="00BB2A47"/>
    <w:rsid w:val="00BB2D27"/>
    <w:rsid w:val="00BB36CC"/>
    <w:rsid w:val="00BB3B48"/>
    <w:rsid w:val="00BB3C85"/>
    <w:rsid w:val="00BB3E05"/>
    <w:rsid w:val="00BB48A2"/>
    <w:rsid w:val="00BB55BB"/>
    <w:rsid w:val="00BB57AD"/>
    <w:rsid w:val="00BB688C"/>
    <w:rsid w:val="00BB689A"/>
    <w:rsid w:val="00BB6F9E"/>
    <w:rsid w:val="00BB75F1"/>
    <w:rsid w:val="00BB77C2"/>
    <w:rsid w:val="00BB7AF7"/>
    <w:rsid w:val="00BC01D5"/>
    <w:rsid w:val="00BC0B8B"/>
    <w:rsid w:val="00BC0D24"/>
    <w:rsid w:val="00BC0F02"/>
    <w:rsid w:val="00BC1589"/>
    <w:rsid w:val="00BC170A"/>
    <w:rsid w:val="00BC18F0"/>
    <w:rsid w:val="00BC1C18"/>
    <w:rsid w:val="00BC2140"/>
    <w:rsid w:val="00BC2864"/>
    <w:rsid w:val="00BC3C3F"/>
    <w:rsid w:val="00BC4219"/>
    <w:rsid w:val="00BC4647"/>
    <w:rsid w:val="00BC4833"/>
    <w:rsid w:val="00BC4972"/>
    <w:rsid w:val="00BC4A68"/>
    <w:rsid w:val="00BC550F"/>
    <w:rsid w:val="00BC56B1"/>
    <w:rsid w:val="00BC6265"/>
    <w:rsid w:val="00BC626B"/>
    <w:rsid w:val="00BC63EF"/>
    <w:rsid w:val="00BC645A"/>
    <w:rsid w:val="00BC6B44"/>
    <w:rsid w:val="00BC6CCB"/>
    <w:rsid w:val="00BC737F"/>
    <w:rsid w:val="00BC757B"/>
    <w:rsid w:val="00BD0323"/>
    <w:rsid w:val="00BD03B1"/>
    <w:rsid w:val="00BD05AB"/>
    <w:rsid w:val="00BD0CD9"/>
    <w:rsid w:val="00BD0D31"/>
    <w:rsid w:val="00BD115C"/>
    <w:rsid w:val="00BD1596"/>
    <w:rsid w:val="00BD1A85"/>
    <w:rsid w:val="00BD1C8B"/>
    <w:rsid w:val="00BD224D"/>
    <w:rsid w:val="00BD23CB"/>
    <w:rsid w:val="00BD2A46"/>
    <w:rsid w:val="00BD4D96"/>
    <w:rsid w:val="00BD5A46"/>
    <w:rsid w:val="00BD617B"/>
    <w:rsid w:val="00BD6473"/>
    <w:rsid w:val="00BD671C"/>
    <w:rsid w:val="00BD67D4"/>
    <w:rsid w:val="00BD7237"/>
    <w:rsid w:val="00BD7B9C"/>
    <w:rsid w:val="00BD7DA5"/>
    <w:rsid w:val="00BE0ABE"/>
    <w:rsid w:val="00BE1434"/>
    <w:rsid w:val="00BE1CE0"/>
    <w:rsid w:val="00BE234A"/>
    <w:rsid w:val="00BE2990"/>
    <w:rsid w:val="00BE3687"/>
    <w:rsid w:val="00BE40BF"/>
    <w:rsid w:val="00BE433F"/>
    <w:rsid w:val="00BE4607"/>
    <w:rsid w:val="00BE46FF"/>
    <w:rsid w:val="00BE4F63"/>
    <w:rsid w:val="00BE52ED"/>
    <w:rsid w:val="00BE61F0"/>
    <w:rsid w:val="00BE66D1"/>
    <w:rsid w:val="00BE715B"/>
    <w:rsid w:val="00BE730A"/>
    <w:rsid w:val="00BF05AE"/>
    <w:rsid w:val="00BF0F16"/>
    <w:rsid w:val="00BF1C8F"/>
    <w:rsid w:val="00BF27AB"/>
    <w:rsid w:val="00BF2A81"/>
    <w:rsid w:val="00BF2AD7"/>
    <w:rsid w:val="00BF2BE8"/>
    <w:rsid w:val="00BF2D2E"/>
    <w:rsid w:val="00BF325A"/>
    <w:rsid w:val="00BF3735"/>
    <w:rsid w:val="00BF3871"/>
    <w:rsid w:val="00BF3C7A"/>
    <w:rsid w:val="00BF4F39"/>
    <w:rsid w:val="00BF53CA"/>
    <w:rsid w:val="00BF5844"/>
    <w:rsid w:val="00BF5B78"/>
    <w:rsid w:val="00BF5DF5"/>
    <w:rsid w:val="00BF5EB9"/>
    <w:rsid w:val="00BF6128"/>
    <w:rsid w:val="00BF6539"/>
    <w:rsid w:val="00C00266"/>
    <w:rsid w:val="00C005C2"/>
    <w:rsid w:val="00C0122F"/>
    <w:rsid w:val="00C0185A"/>
    <w:rsid w:val="00C018BE"/>
    <w:rsid w:val="00C01B09"/>
    <w:rsid w:val="00C02702"/>
    <w:rsid w:val="00C02C0E"/>
    <w:rsid w:val="00C02CA5"/>
    <w:rsid w:val="00C02EEB"/>
    <w:rsid w:val="00C035FF"/>
    <w:rsid w:val="00C03711"/>
    <w:rsid w:val="00C03A42"/>
    <w:rsid w:val="00C03A46"/>
    <w:rsid w:val="00C03C49"/>
    <w:rsid w:val="00C03DF1"/>
    <w:rsid w:val="00C055B0"/>
    <w:rsid w:val="00C05962"/>
    <w:rsid w:val="00C064B9"/>
    <w:rsid w:val="00C06543"/>
    <w:rsid w:val="00C06EC2"/>
    <w:rsid w:val="00C07C0E"/>
    <w:rsid w:val="00C1048D"/>
    <w:rsid w:val="00C104F0"/>
    <w:rsid w:val="00C10990"/>
    <w:rsid w:val="00C109B5"/>
    <w:rsid w:val="00C11313"/>
    <w:rsid w:val="00C11CE2"/>
    <w:rsid w:val="00C11DBA"/>
    <w:rsid w:val="00C11DF1"/>
    <w:rsid w:val="00C12000"/>
    <w:rsid w:val="00C12EAF"/>
    <w:rsid w:val="00C12FC6"/>
    <w:rsid w:val="00C13A00"/>
    <w:rsid w:val="00C1439C"/>
    <w:rsid w:val="00C1464F"/>
    <w:rsid w:val="00C14B07"/>
    <w:rsid w:val="00C14C4B"/>
    <w:rsid w:val="00C14CB5"/>
    <w:rsid w:val="00C14E7E"/>
    <w:rsid w:val="00C15456"/>
    <w:rsid w:val="00C15848"/>
    <w:rsid w:val="00C15915"/>
    <w:rsid w:val="00C2041D"/>
    <w:rsid w:val="00C2068C"/>
    <w:rsid w:val="00C2085D"/>
    <w:rsid w:val="00C209A6"/>
    <w:rsid w:val="00C20E6E"/>
    <w:rsid w:val="00C21823"/>
    <w:rsid w:val="00C21B34"/>
    <w:rsid w:val="00C22507"/>
    <w:rsid w:val="00C2250F"/>
    <w:rsid w:val="00C22874"/>
    <w:rsid w:val="00C22927"/>
    <w:rsid w:val="00C22CCC"/>
    <w:rsid w:val="00C22ED5"/>
    <w:rsid w:val="00C2313A"/>
    <w:rsid w:val="00C23E0D"/>
    <w:rsid w:val="00C2460B"/>
    <w:rsid w:val="00C25114"/>
    <w:rsid w:val="00C2543C"/>
    <w:rsid w:val="00C2578B"/>
    <w:rsid w:val="00C259CA"/>
    <w:rsid w:val="00C260A8"/>
    <w:rsid w:val="00C2670C"/>
    <w:rsid w:val="00C2688A"/>
    <w:rsid w:val="00C26C54"/>
    <w:rsid w:val="00C26D76"/>
    <w:rsid w:val="00C2718E"/>
    <w:rsid w:val="00C30E9E"/>
    <w:rsid w:val="00C30F1E"/>
    <w:rsid w:val="00C31898"/>
    <w:rsid w:val="00C31C0F"/>
    <w:rsid w:val="00C32C25"/>
    <w:rsid w:val="00C33DDF"/>
    <w:rsid w:val="00C34423"/>
    <w:rsid w:val="00C346D0"/>
    <w:rsid w:val="00C34958"/>
    <w:rsid w:val="00C34CAE"/>
    <w:rsid w:val="00C35176"/>
    <w:rsid w:val="00C35226"/>
    <w:rsid w:val="00C364A9"/>
    <w:rsid w:val="00C3654E"/>
    <w:rsid w:val="00C367F9"/>
    <w:rsid w:val="00C369CD"/>
    <w:rsid w:val="00C37583"/>
    <w:rsid w:val="00C408A7"/>
    <w:rsid w:val="00C40D4F"/>
    <w:rsid w:val="00C40E47"/>
    <w:rsid w:val="00C40F6B"/>
    <w:rsid w:val="00C410CE"/>
    <w:rsid w:val="00C413C5"/>
    <w:rsid w:val="00C413ED"/>
    <w:rsid w:val="00C41822"/>
    <w:rsid w:val="00C41DD0"/>
    <w:rsid w:val="00C4232B"/>
    <w:rsid w:val="00C4257B"/>
    <w:rsid w:val="00C42AB2"/>
    <w:rsid w:val="00C4318B"/>
    <w:rsid w:val="00C438A3"/>
    <w:rsid w:val="00C438DD"/>
    <w:rsid w:val="00C4416A"/>
    <w:rsid w:val="00C448B0"/>
    <w:rsid w:val="00C4614B"/>
    <w:rsid w:val="00C463BD"/>
    <w:rsid w:val="00C4660A"/>
    <w:rsid w:val="00C46BE1"/>
    <w:rsid w:val="00C471C2"/>
    <w:rsid w:val="00C477C0"/>
    <w:rsid w:val="00C505BE"/>
    <w:rsid w:val="00C50BAB"/>
    <w:rsid w:val="00C51F5F"/>
    <w:rsid w:val="00C52A68"/>
    <w:rsid w:val="00C52D9A"/>
    <w:rsid w:val="00C530E5"/>
    <w:rsid w:val="00C539E0"/>
    <w:rsid w:val="00C54992"/>
    <w:rsid w:val="00C553AD"/>
    <w:rsid w:val="00C55466"/>
    <w:rsid w:val="00C558C2"/>
    <w:rsid w:val="00C558D5"/>
    <w:rsid w:val="00C55A9C"/>
    <w:rsid w:val="00C55B56"/>
    <w:rsid w:val="00C569FA"/>
    <w:rsid w:val="00C56E10"/>
    <w:rsid w:val="00C56F31"/>
    <w:rsid w:val="00C56FE0"/>
    <w:rsid w:val="00C576D3"/>
    <w:rsid w:val="00C578FC"/>
    <w:rsid w:val="00C60081"/>
    <w:rsid w:val="00C60090"/>
    <w:rsid w:val="00C6037E"/>
    <w:rsid w:val="00C60963"/>
    <w:rsid w:val="00C60F6E"/>
    <w:rsid w:val="00C624AA"/>
    <w:rsid w:val="00C638CA"/>
    <w:rsid w:val="00C63D6C"/>
    <w:rsid w:val="00C6484E"/>
    <w:rsid w:val="00C65EFF"/>
    <w:rsid w:val="00C6611E"/>
    <w:rsid w:val="00C66E47"/>
    <w:rsid w:val="00C67ADB"/>
    <w:rsid w:val="00C70762"/>
    <w:rsid w:val="00C70959"/>
    <w:rsid w:val="00C70EFD"/>
    <w:rsid w:val="00C71D68"/>
    <w:rsid w:val="00C7223E"/>
    <w:rsid w:val="00C723E7"/>
    <w:rsid w:val="00C7247A"/>
    <w:rsid w:val="00C72E73"/>
    <w:rsid w:val="00C737BB"/>
    <w:rsid w:val="00C73ED4"/>
    <w:rsid w:val="00C73FF5"/>
    <w:rsid w:val="00C74256"/>
    <w:rsid w:val="00C7443E"/>
    <w:rsid w:val="00C756C9"/>
    <w:rsid w:val="00C76354"/>
    <w:rsid w:val="00C76483"/>
    <w:rsid w:val="00C76D96"/>
    <w:rsid w:val="00C77609"/>
    <w:rsid w:val="00C776F1"/>
    <w:rsid w:val="00C77B0D"/>
    <w:rsid w:val="00C77B4F"/>
    <w:rsid w:val="00C77CD1"/>
    <w:rsid w:val="00C800C6"/>
    <w:rsid w:val="00C807F7"/>
    <w:rsid w:val="00C80AAC"/>
    <w:rsid w:val="00C811E1"/>
    <w:rsid w:val="00C81EC5"/>
    <w:rsid w:val="00C81F5F"/>
    <w:rsid w:val="00C826FC"/>
    <w:rsid w:val="00C82B3E"/>
    <w:rsid w:val="00C82F2A"/>
    <w:rsid w:val="00C83200"/>
    <w:rsid w:val="00C83D87"/>
    <w:rsid w:val="00C83F73"/>
    <w:rsid w:val="00C84657"/>
    <w:rsid w:val="00C84904"/>
    <w:rsid w:val="00C85F9C"/>
    <w:rsid w:val="00C86C2C"/>
    <w:rsid w:val="00C86E0B"/>
    <w:rsid w:val="00C8709F"/>
    <w:rsid w:val="00C87C04"/>
    <w:rsid w:val="00C90A13"/>
    <w:rsid w:val="00C90E4D"/>
    <w:rsid w:val="00C91617"/>
    <w:rsid w:val="00C91683"/>
    <w:rsid w:val="00C91CEA"/>
    <w:rsid w:val="00C93472"/>
    <w:rsid w:val="00C93BA8"/>
    <w:rsid w:val="00C94321"/>
    <w:rsid w:val="00C94D82"/>
    <w:rsid w:val="00C94EF0"/>
    <w:rsid w:val="00C95BAB"/>
    <w:rsid w:val="00C965D1"/>
    <w:rsid w:val="00C96966"/>
    <w:rsid w:val="00CA014B"/>
    <w:rsid w:val="00CA0601"/>
    <w:rsid w:val="00CA199F"/>
    <w:rsid w:val="00CA1FF8"/>
    <w:rsid w:val="00CA20B1"/>
    <w:rsid w:val="00CA2255"/>
    <w:rsid w:val="00CA2686"/>
    <w:rsid w:val="00CA27D7"/>
    <w:rsid w:val="00CA2DE6"/>
    <w:rsid w:val="00CA2FA3"/>
    <w:rsid w:val="00CA3A71"/>
    <w:rsid w:val="00CA474C"/>
    <w:rsid w:val="00CA4AD1"/>
    <w:rsid w:val="00CA514D"/>
    <w:rsid w:val="00CA51DE"/>
    <w:rsid w:val="00CA5AB9"/>
    <w:rsid w:val="00CA5EB5"/>
    <w:rsid w:val="00CA5ED4"/>
    <w:rsid w:val="00CA663B"/>
    <w:rsid w:val="00CA74D7"/>
    <w:rsid w:val="00CA7A08"/>
    <w:rsid w:val="00CB06BC"/>
    <w:rsid w:val="00CB0720"/>
    <w:rsid w:val="00CB1A62"/>
    <w:rsid w:val="00CB292E"/>
    <w:rsid w:val="00CB3869"/>
    <w:rsid w:val="00CB44A3"/>
    <w:rsid w:val="00CB470C"/>
    <w:rsid w:val="00CB5265"/>
    <w:rsid w:val="00CB5576"/>
    <w:rsid w:val="00CB56AA"/>
    <w:rsid w:val="00CB5BDC"/>
    <w:rsid w:val="00CB5C06"/>
    <w:rsid w:val="00CB68F4"/>
    <w:rsid w:val="00CB7255"/>
    <w:rsid w:val="00CB74FA"/>
    <w:rsid w:val="00CB771F"/>
    <w:rsid w:val="00CC014E"/>
    <w:rsid w:val="00CC0723"/>
    <w:rsid w:val="00CC0C63"/>
    <w:rsid w:val="00CC1580"/>
    <w:rsid w:val="00CC1D96"/>
    <w:rsid w:val="00CC21AD"/>
    <w:rsid w:val="00CC22ED"/>
    <w:rsid w:val="00CC2457"/>
    <w:rsid w:val="00CC28B4"/>
    <w:rsid w:val="00CC293A"/>
    <w:rsid w:val="00CC2A4B"/>
    <w:rsid w:val="00CC2CE9"/>
    <w:rsid w:val="00CC2D3D"/>
    <w:rsid w:val="00CC2FE3"/>
    <w:rsid w:val="00CC3128"/>
    <w:rsid w:val="00CC3F9D"/>
    <w:rsid w:val="00CC3FA5"/>
    <w:rsid w:val="00CC47A7"/>
    <w:rsid w:val="00CC4860"/>
    <w:rsid w:val="00CC50F3"/>
    <w:rsid w:val="00CC5267"/>
    <w:rsid w:val="00CC5316"/>
    <w:rsid w:val="00CC5F1A"/>
    <w:rsid w:val="00CC64FD"/>
    <w:rsid w:val="00CC6CE1"/>
    <w:rsid w:val="00CC7339"/>
    <w:rsid w:val="00CC773A"/>
    <w:rsid w:val="00CC776C"/>
    <w:rsid w:val="00CC7B57"/>
    <w:rsid w:val="00CC7BAE"/>
    <w:rsid w:val="00CC7BF8"/>
    <w:rsid w:val="00CC7ECB"/>
    <w:rsid w:val="00CD1D93"/>
    <w:rsid w:val="00CD279F"/>
    <w:rsid w:val="00CD3AF3"/>
    <w:rsid w:val="00CD3F4D"/>
    <w:rsid w:val="00CD4C1D"/>
    <w:rsid w:val="00CD4EFB"/>
    <w:rsid w:val="00CD6285"/>
    <w:rsid w:val="00CD6F3A"/>
    <w:rsid w:val="00CD7898"/>
    <w:rsid w:val="00CD7C85"/>
    <w:rsid w:val="00CE0822"/>
    <w:rsid w:val="00CE0C1B"/>
    <w:rsid w:val="00CE12F4"/>
    <w:rsid w:val="00CE16CC"/>
    <w:rsid w:val="00CE18D5"/>
    <w:rsid w:val="00CE3F87"/>
    <w:rsid w:val="00CE4221"/>
    <w:rsid w:val="00CE468C"/>
    <w:rsid w:val="00CE4C74"/>
    <w:rsid w:val="00CE5099"/>
    <w:rsid w:val="00CE5171"/>
    <w:rsid w:val="00CE746C"/>
    <w:rsid w:val="00CE7736"/>
    <w:rsid w:val="00CE77D4"/>
    <w:rsid w:val="00CF0223"/>
    <w:rsid w:val="00CF0FA7"/>
    <w:rsid w:val="00CF1126"/>
    <w:rsid w:val="00CF1154"/>
    <w:rsid w:val="00CF1226"/>
    <w:rsid w:val="00CF1A31"/>
    <w:rsid w:val="00CF2364"/>
    <w:rsid w:val="00CF410C"/>
    <w:rsid w:val="00CF41D8"/>
    <w:rsid w:val="00CF4730"/>
    <w:rsid w:val="00CF57FA"/>
    <w:rsid w:val="00CF607A"/>
    <w:rsid w:val="00CF72EC"/>
    <w:rsid w:val="00CF7B31"/>
    <w:rsid w:val="00CF7F5F"/>
    <w:rsid w:val="00D00F37"/>
    <w:rsid w:val="00D013E6"/>
    <w:rsid w:val="00D01A90"/>
    <w:rsid w:val="00D02367"/>
    <w:rsid w:val="00D0245E"/>
    <w:rsid w:val="00D02B72"/>
    <w:rsid w:val="00D02DF4"/>
    <w:rsid w:val="00D02F1F"/>
    <w:rsid w:val="00D02F6F"/>
    <w:rsid w:val="00D03055"/>
    <w:rsid w:val="00D03A09"/>
    <w:rsid w:val="00D0473A"/>
    <w:rsid w:val="00D04A18"/>
    <w:rsid w:val="00D05254"/>
    <w:rsid w:val="00D05304"/>
    <w:rsid w:val="00D05DAA"/>
    <w:rsid w:val="00D05FA9"/>
    <w:rsid w:val="00D06610"/>
    <w:rsid w:val="00D06BE6"/>
    <w:rsid w:val="00D077AF"/>
    <w:rsid w:val="00D07B43"/>
    <w:rsid w:val="00D07C48"/>
    <w:rsid w:val="00D106AF"/>
    <w:rsid w:val="00D10A5B"/>
    <w:rsid w:val="00D10C16"/>
    <w:rsid w:val="00D1173E"/>
    <w:rsid w:val="00D11DC0"/>
    <w:rsid w:val="00D11DE2"/>
    <w:rsid w:val="00D12CB4"/>
    <w:rsid w:val="00D12E06"/>
    <w:rsid w:val="00D12E13"/>
    <w:rsid w:val="00D12E29"/>
    <w:rsid w:val="00D1336A"/>
    <w:rsid w:val="00D13454"/>
    <w:rsid w:val="00D13782"/>
    <w:rsid w:val="00D138E0"/>
    <w:rsid w:val="00D13BF4"/>
    <w:rsid w:val="00D14A88"/>
    <w:rsid w:val="00D150DF"/>
    <w:rsid w:val="00D15E97"/>
    <w:rsid w:val="00D16AC0"/>
    <w:rsid w:val="00D17229"/>
    <w:rsid w:val="00D176CC"/>
    <w:rsid w:val="00D17AD3"/>
    <w:rsid w:val="00D17CE6"/>
    <w:rsid w:val="00D17E0A"/>
    <w:rsid w:val="00D203FC"/>
    <w:rsid w:val="00D21159"/>
    <w:rsid w:val="00D21473"/>
    <w:rsid w:val="00D22428"/>
    <w:rsid w:val="00D22C82"/>
    <w:rsid w:val="00D23780"/>
    <w:rsid w:val="00D23BA6"/>
    <w:rsid w:val="00D23D23"/>
    <w:rsid w:val="00D246F1"/>
    <w:rsid w:val="00D25229"/>
    <w:rsid w:val="00D2532C"/>
    <w:rsid w:val="00D261C9"/>
    <w:rsid w:val="00D261DD"/>
    <w:rsid w:val="00D27410"/>
    <w:rsid w:val="00D275A9"/>
    <w:rsid w:val="00D277FF"/>
    <w:rsid w:val="00D27899"/>
    <w:rsid w:val="00D308F9"/>
    <w:rsid w:val="00D31636"/>
    <w:rsid w:val="00D316BB"/>
    <w:rsid w:val="00D330F9"/>
    <w:rsid w:val="00D332B6"/>
    <w:rsid w:val="00D3365C"/>
    <w:rsid w:val="00D35475"/>
    <w:rsid w:val="00D359F0"/>
    <w:rsid w:val="00D35C6E"/>
    <w:rsid w:val="00D361F4"/>
    <w:rsid w:val="00D364CE"/>
    <w:rsid w:val="00D36570"/>
    <w:rsid w:val="00D37BD7"/>
    <w:rsid w:val="00D4016A"/>
    <w:rsid w:val="00D4056C"/>
    <w:rsid w:val="00D40C84"/>
    <w:rsid w:val="00D40CAC"/>
    <w:rsid w:val="00D40E02"/>
    <w:rsid w:val="00D40E34"/>
    <w:rsid w:val="00D4113B"/>
    <w:rsid w:val="00D4170F"/>
    <w:rsid w:val="00D41A88"/>
    <w:rsid w:val="00D42039"/>
    <w:rsid w:val="00D421C0"/>
    <w:rsid w:val="00D42768"/>
    <w:rsid w:val="00D42EF3"/>
    <w:rsid w:val="00D43662"/>
    <w:rsid w:val="00D4425C"/>
    <w:rsid w:val="00D44B36"/>
    <w:rsid w:val="00D4502A"/>
    <w:rsid w:val="00D45445"/>
    <w:rsid w:val="00D45D6C"/>
    <w:rsid w:val="00D45E55"/>
    <w:rsid w:val="00D45EBF"/>
    <w:rsid w:val="00D4603F"/>
    <w:rsid w:val="00D463A0"/>
    <w:rsid w:val="00D46718"/>
    <w:rsid w:val="00D467D6"/>
    <w:rsid w:val="00D46C4F"/>
    <w:rsid w:val="00D46E84"/>
    <w:rsid w:val="00D470F7"/>
    <w:rsid w:val="00D474C3"/>
    <w:rsid w:val="00D4773B"/>
    <w:rsid w:val="00D478FC"/>
    <w:rsid w:val="00D47E72"/>
    <w:rsid w:val="00D5031D"/>
    <w:rsid w:val="00D50631"/>
    <w:rsid w:val="00D50857"/>
    <w:rsid w:val="00D519FD"/>
    <w:rsid w:val="00D51A0E"/>
    <w:rsid w:val="00D533D9"/>
    <w:rsid w:val="00D538CF"/>
    <w:rsid w:val="00D53947"/>
    <w:rsid w:val="00D53B4E"/>
    <w:rsid w:val="00D53B6B"/>
    <w:rsid w:val="00D53F2E"/>
    <w:rsid w:val="00D54124"/>
    <w:rsid w:val="00D542AB"/>
    <w:rsid w:val="00D54C30"/>
    <w:rsid w:val="00D5503C"/>
    <w:rsid w:val="00D55276"/>
    <w:rsid w:val="00D557A5"/>
    <w:rsid w:val="00D55848"/>
    <w:rsid w:val="00D55873"/>
    <w:rsid w:val="00D55B76"/>
    <w:rsid w:val="00D55F76"/>
    <w:rsid w:val="00D564B1"/>
    <w:rsid w:val="00D5663E"/>
    <w:rsid w:val="00D56FA2"/>
    <w:rsid w:val="00D577EF"/>
    <w:rsid w:val="00D578A2"/>
    <w:rsid w:val="00D603E1"/>
    <w:rsid w:val="00D60E77"/>
    <w:rsid w:val="00D61679"/>
    <w:rsid w:val="00D62575"/>
    <w:rsid w:val="00D630C2"/>
    <w:rsid w:val="00D6430B"/>
    <w:rsid w:val="00D64363"/>
    <w:rsid w:val="00D64805"/>
    <w:rsid w:val="00D648DF"/>
    <w:rsid w:val="00D64C22"/>
    <w:rsid w:val="00D65427"/>
    <w:rsid w:val="00D6594A"/>
    <w:rsid w:val="00D65A9C"/>
    <w:rsid w:val="00D6753E"/>
    <w:rsid w:val="00D67DAA"/>
    <w:rsid w:val="00D70220"/>
    <w:rsid w:val="00D71E6A"/>
    <w:rsid w:val="00D72B3B"/>
    <w:rsid w:val="00D72BA7"/>
    <w:rsid w:val="00D7308C"/>
    <w:rsid w:val="00D7501C"/>
    <w:rsid w:val="00D75497"/>
    <w:rsid w:val="00D75804"/>
    <w:rsid w:val="00D75C43"/>
    <w:rsid w:val="00D764AA"/>
    <w:rsid w:val="00D766A6"/>
    <w:rsid w:val="00D76A5F"/>
    <w:rsid w:val="00D76B46"/>
    <w:rsid w:val="00D7784C"/>
    <w:rsid w:val="00D77B9B"/>
    <w:rsid w:val="00D77C37"/>
    <w:rsid w:val="00D801F2"/>
    <w:rsid w:val="00D808E7"/>
    <w:rsid w:val="00D80B09"/>
    <w:rsid w:val="00D81648"/>
    <w:rsid w:val="00D81CAC"/>
    <w:rsid w:val="00D828FE"/>
    <w:rsid w:val="00D8391F"/>
    <w:rsid w:val="00D843DE"/>
    <w:rsid w:val="00D847BF"/>
    <w:rsid w:val="00D849C4"/>
    <w:rsid w:val="00D851B1"/>
    <w:rsid w:val="00D8559A"/>
    <w:rsid w:val="00D85834"/>
    <w:rsid w:val="00D86304"/>
    <w:rsid w:val="00D86437"/>
    <w:rsid w:val="00D86BF5"/>
    <w:rsid w:val="00D8766A"/>
    <w:rsid w:val="00D87E0C"/>
    <w:rsid w:val="00D91495"/>
    <w:rsid w:val="00D925C1"/>
    <w:rsid w:val="00D9378C"/>
    <w:rsid w:val="00D93B01"/>
    <w:rsid w:val="00D95527"/>
    <w:rsid w:val="00D9592C"/>
    <w:rsid w:val="00D95C8B"/>
    <w:rsid w:val="00D9758D"/>
    <w:rsid w:val="00D97AE0"/>
    <w:rsid w:val="00DA0140"/>
    <w:rsid w:val="00DA01F8"/>
    <w:rsid w:val="00DA0EEE"/>
    <w:rsid w:val="00DA0FF0"/>
    <w:rsid w:val="00DA136F"/>
    <w:rsid w:val="00DA13F8"/>
    <w:rsid w:val="00DA14FB"/>
    <w:rsid w:val="00DA1A4F"/>
    <w:rsid w:val="00DA1CBA"/>
    <w:rsid w:val="00DA308D"/>
    <w:rsid w:val="00DA3131"/>
    <w:rsid w:val="00DA395A"/>
    <w:rsid w:val="00DA3A3C"/>
    <w:rsid w:val="00DA4C26"/>
    <w:rsid w:val="00DA508B"/>
    <w:rsid w:val="00DA5273"/>
    <w:rsid w:val="00DA5E78"/>
    <w:rsid w:val="00DA6180"/>
    <w:rsid w:val="00DA6671"/>
    <w:rsid w:val="00DA68F0"/>
    <w:rsid w:val="00DA7186"/>
    <w:rsid w:val="00DA7560"/>
    <w:rsid w:val="00DA7D23"/>
    <w:rsid w:val="00DA7D48"/>
    <w:rsid w:val="00DB0B06"/>
    <w:rsid w:val="00DB0DAD"/>
    <w:rsid w:val="00DB192E"/>
    <w:rsid w:val="00DB1DE4"/>
    <w:rsid w:val="00DB215A"/>
    <w:rsid w:val="00DB2907"/>
    <w:rsid w:val="00DB2A04"/>
    <w:rsid w:val="00DB3A0B"/>
    <w:rsid w:val="00DB3E82"/>
    <w:rsid w:val="00DB4008"/>
    <w:rsid w:val="00DB43FF"/>
    <w:rsid w:val="00DB4757"/>
    <w:rsid w:val="00DB4FF6"/>
    <w:rsid w:val="00DB52B2"/>
    <w:rsid w:val="00DB576E"/>
    <w:rsid w:val="00DB5AB2"/>
    <w:rsid w:val="00DB5D0A"/>
    <w:rsid w:val="00DB6B97"/>
    <w:rsid w:val="00DB75F4"/>
    <w:rsid w:val="00DB76E2"/>
    <w:rsid w:val="00DB7915"/>
    <w:rsid w:val="00DB7DA2"/>
    <w:rsid w:val="00DB7F3E"/>
    <w:rsid w:val="00DC101E"/>
    <w:rsid w:val="00DC18F3"/>
    <w:rsid w:val="00DC1D5E"/>
    <w:rsid w:val="00DC1FBF"/>
    <w:rsid w:val="00DC235C"/>
    <w:rsid w:val="00DC27D9"/>
    <w:rsid w:val="00DC2AFF"/>
    <w:rsid w:val="00DC387E"/>
    <w:rsid w:val="00DC3A4D"/>
    <w:rsid w:val="00DC3F49"/>
    <w:rsid w:val="00DC4CCF"/>
    <w:rsid w:val="00DC54AA"/>
    <w:rsid w:val="00DC5A15"/>
    <w:rsid w:val="00DC5CD4"/>
    <w:rsid w:val="00DC5FFD"/>
    <w:rsid w:val="00DC61AF"/>
    <w:rsid w:val="00DC694B"/>
    <w:rsid w:val="00DC6F5D"/>
    <w:rsid w:val="00DC7A4B"/>
    <w:rsid w:val="00DC7BF2"/>
    <w:rsid w:val="00DD0BB5"/>
    <w:rsid w:val="00DD0E61"/>
    <w:rsid w:val="00DD0FD8"/>
    <w:rsid w:val="00DD142E"/>
    <w:rsid w:val="00DD1830"/>
    <w:rsid w:val="00DD2411"/>
    <w:rsid w:val="00DD259F"/>
    <w:rsid w:val="00DD271D"/>
    <w:rsid w:val="00DD2AE7"/>
    <w:rsid w:val="00DD39BA"/>
    <w:rsid w:val="00DD3A97"/>
    <w:rsid w:val="00DD41E2"/>
    <w:rsid w:val="00DD41ED"/>
    <w:rsid w:val="00DD4A04"/>
    <w:rsid w:val="00DD54F2"/>
    <w:rsid w:val="00DD578C"/>
    <w:rsid w:val="00DD599A"/>
    <w:rsid w:val="00DD59DE"/>
    <w:rsid w:val="00DD6682"/>
    <w:rsid w:val="00DD6702"/>
    <w:rsid w:val="00DD6E29"/>
    <w:rsid w:val="00DD6ECD"/>
    <w:rsid w:val="00DD7333"/>
    <w:rsid w:val="00DD7F90"/>
    <w:rsid w:val="00DE0269"/>
    <w:rsid w:val="00DE0863"/>
    <w:rsid w:val="00DE1429"/>
    <w:rsid w:val="00DE15A7"/>
    <w:rsid w:val="00DE1630"/>
    <w:rsid w:val="00DE21B4"/>
    <w:rsid w:val="00DE3FD4"/>
    <w:rsid w:val="00DE408C"/>
    <w:rsid w:val="00DE4CDB"/>
    <w:rsid w:val="00DE5EBD"/>
    <w:rsid w:val="00DE5F93"/>
    <w:rsid w:val="00DE6264"/>
    <w:rsid w:val="00DE663F"/>
    <w:rsid w:val="00DF0A77"/>
    <w:rsid w:val="00DF0D98"/>
    <w:rsid w:val="00DF149C"/>
    <w:rsid w:val="00DF1A6A"/>
    <w:rsid w:val="00DF1C80"/>
    <w:rsid w:val="00DF2110"/>
    <w:rsid w:val="00DF2BE0"/>
    <w:rsid w:val="00DF2F20"/>
    <w:rsid w:val="00DF35CF"/>
    <w:rsid w:val="00DF3B01"/>
    <w:rsid w:val="00DF4E07"/>
    <w:rsid w:val="00DF53A2"/>
    <w:rsid w:val="00DF608B"/>
    <w:rsid w:val="00DF628C"/>
    <w:rsid w:val="00DF6569"/>
    <w:rsid w:val="00DF6610"/>
    <w:rsid w:val="00DF6D4B"/>
    <w:rsid w:val="00DF708D"/>
    <w:rsid w:val="00DF7EE5"/>
    <w:rsid w:val="00DF7F24"/>
    <w:rsid w:val="00E007C4"/>
    <w:rsid w:val="00E00C90"/>
    <w:rsid w:val="00E0162D"/>
    <w:rsid w:val="00E01636"/>
    <w:rsid w:val="00E01843"/>
    <w:rsid w:val="00E01882"/>
    <w:rsid w:val="00E02A06"/>
    <w:rsid w:val="00E031FE"/>
    <w:rsid w:val="00E0337C"/>
    <w:rsid w:val="00E033B5"/>
    <w:rsid w:val="00E03430"/>
    <w:rsid w:val="00E04496"/>
    <w:rsid w:val="00E046B5"/>
    <w:rsid w:val="00E04DA5"/>
    <w:rsid w:val="00E04EC1"/>
    <w:rsid w:val="00E057F8"/>
    <w:rsid w:val="00E05BFB"/>
    <w:rsid w:val="00E05E6F"/>
    <w:rsid w:val="00E0626F"/>
    <w:rsid w:val="00E0659F"/>
    <w:rsid w:val="00E07114"/>
    <w:rsid w:val="00E07454"/>
    <w:rsid w:val="00E07513"/>
    <w:rsid w:val="00E07669"/>
    <w:rsid w:val="00E078CE"/>
    <w:rsid w:val="00E1001E"/>
    <w:rsid w:val="00E10296"/>
    <w:rsid w:val="00E10727"/>
    <w:rsid w:val="00E11250"/>
    <w:rsid w:val="00E12083"/>
    <w:rsid w:val="00E121BF"/>
    <w:rsid w:val="00E12465"/>
    <w:rsid w:val="00E126CF"/>
    <w:rsid w:val="00E12A0E"/>
    <w:rsid w:val="00E13022"/>
    <w:rsid w:val="00E1322C"/>
    <w:rsid w:val="00E14153"/>
    <w:rsid w:val="00E14DBD"/>
    <w:rsid w:val="00E15739"/>
    <w:rsid w:val="00E157AA"/>
    <w:rsid w:val="00E15812"/>
    <w:rsid w:val="00E15F78"/>
    <w:rsid w:val="00E1606C"/>
    <w:rsid w:val="00E16850"/>
    <w:rsid w:val="00E175E4"/>
    <w:rsid w:val="00E20347"/>
    <w:rsid w:val="00E21424"/>
    <w:rsid w:val="00E21EEF"/>
    <w:rsid w:val="00E2298B"/>
    <w:rsid w:val="00E22A41"/>
    <w:rsid w:val="00E233D9"/>
    <w:rsid w:val="00E23571"/>
    <w:rsid w:val="00E23FE4"/>
    <w:rsid w:val="00E24353"/>
    <w:rsid w:val="00E24811"/>
    <w:rsid w:val="00E24A23"/>
    <w:rsid w:val="00E24AC3"/>
    <w:rsid w:val="00E24C43"/>
    <w:rsid w:val="00E24E10"/>
    <w:rsid w:val="00E24ECB"/>
    <w:rsid w:val="00E251EF"/>
    <w:rsid w:val="00E25628"/>
    <w:rsid w:val="00E25C9F"/>
    <w:rsid w:val="00E261AF"/>
    <w:rsid w:val="00E26691"/>
    <w:rsid w:val="00E273B9"/>
    <w:rsid w:val="00E274A3"/>
    <w:rsid w:val="00E274F8"/>
    <w:rsid w:val="00E27A3F"/>
    <w:rsid w:val="00E27EBE"/>
    <w:rsid w:val="00E30232"/>
    <w:rsid w:val="00E30C41"/>
    <w:rsid w:val="00E31DB7"/>
    <w:rsid w:val="00E32DC6"/>
    <w:rsid w:val="00E332B0"/>
    <w:rsid w:val="00E33FEC"/>
    <w:rsid w:val="00E340B9"/>
    <w:rsid w:val="00E34809"/>
    <w:rsid w:val="00E34E32"/>
    <w:rsid w:val="00E351DB"/>
    <w:rsid w:val="00E369C5"/>
    <w:rsid w:val="00E36C3B"/>
    <w:rsid w:val="00E3705B"/>
    <w:rsid w:val="00E373D9"/>
    <w:rsid w:val="00E37C68"/>
    <w:rsid w:val="00E37D3F"/>
    <w:rsid w:val="00E40720"/>
    <w:rsid w:val="00E4082B"/>
    <w:rsid w:val="00E424FD"/>
    <w:rsid w:val="00E43C26"/>
    <w:rsid w:val="00E43F09"/>
    <w:rsid w:val="00E43FD7"/>
    <w:rsid w:val="00E45709"/>
    <w:rsid w:val="00E462A7"/>
    <w:rsid w:val="00E46423"/>
    <w:rsid w:val="00E46E4D"/>
    <w:rsid w:val="00E47571"/>
    <w:rsid w:val="00E47746"/>
    <w:rsid w:val="00E5011A"/>
    <w:rsid w:val="00E50B1D"/>
    <w:rsid w:val="00E51078"/>
    <w:rsid w:val="00E51408"/>
    <w:rsid w:val="00E51DFE"/>
    <w:rsid w:val="00E539F2"/>
    <w:rsid w:val="00E53A1A"/>
    <w:rsid w:val="00E54396"/>
    <w:rsid w:val="00E5451E"/>
    <w:rsid w:val="00E54B40"/>
    <w:rsid w:val="00E560C0"/>
    <w:rsid w:val="00E56261"/>
    <w:rsid w:val="00E57DAF"/>
    <w:rsid w:val="00E602CA"/>
    <w:rsid w:val="00E60733"/>
    <w:rsid w:val="00E60824"/>
    <w:rsid w:val="00E60DC8"/>
    <w:rsid w:val="00E60EF2"/>
    <w:rsid w:val="00E623BE"/>
    <w:rsid w:val="00E623FE"/>
    <w:rsid w:val="00E62A83"/>
    <w:rsid w:val="00E62E1D"/>
    <w:rsid w:val="00E62FD3"/>
    <w:rsid w:val="00E630EF"/>
    <w:rsid w:val="00E6312B"/>
    <w:rsid w:val="00E632B4"/>
    <w:rsid w:val="00E63477"/>
    <w:rsid w:val="00E635E8"/>
    <w:rsid w:val="00E64100"/>
    <w:rsid w:val="00E6435E"/>
    <w:rsid w:val="00E655E0"/>
    <w:rsid w:val="00E66091"/>
    <w:rsid w:val="00E66624"/>
    <w:rsid w:val="00E667C4"/>
    <w:rsid w:val="00E67321"/>
    <w:rsid w:val="00E67364"/>
    <w:rsid w:val="00E70876"/>
    <w:rsid w:val="00E708DA"/>
    <w:rsid w:val="00E70E19"/>
    <w:rsid w:val="00E71216"/>
    <w:rsid w:val="00E718A6"/>
    <w:rsid w:val="00E719CB"/>
    <w:rsid w:val="00E71EFB"/>
    <w:rsid w:val="00E71F42"/>
    <w:rsid w:val="00E721B2"/>
    <w:rsid w:val="00E726BF"/>
    <w:rsid w:val="00E72BC3"/>
    <w:rsid w:val="00E72E91"/>
    <w:rsid w:val="00E7393A"/>
    <w:rsid w:val="00E742B9"/>
    <w:rsid w:val="00E74BFE"/>
    <w:rsid w:val="00E74F2E"/>
    <w:rsid w:val="00E75684"/>
    <w:rsid w:val="00E7611B"/>
    <w:rsid w:val="00E7683C"/>
    <w:rsid w:val="00E771C5"/>
    <w:rsid w:val="00E77BE6"/>
    <w:rsid w:val="00E77FB4"/>
    <w:rsid w:val="00E80476"/>
    <w:rsid w:val="00E80C25"/>
    <w:rsid w:val="00E8148F"/>
    <w:rsid w:val="00E81698"/>
    <w:rsid w:val="00E81B39"/>
    <w:rsid w:val="00E828CB"/>
    <w:rsid w:val="00E83232"/>
    <w:rsid w:val="00E836C5"/>
    <w:rsid w:val="00E83C88"/>
    <w:rsid w:val="00E844B3"/>
    <w:rsid w:val="00E85FF6"/>
    <w:rsid w:val="00E86133"/>
    <w:rsid w:val="00E87F2E"/>
    <w:rsid w:val="00E87FF8"/>
    <w:rsid w:val="00E906C7"/>
    <w:rsid w:val="00E90CCE"/>
    <w:rsid w:val="00E912FB"/>
    <w:rsid w:val="00E927A6"/>
    <w:rsid w:val="00E92A59"/>
    <w:rsid w:val="00E92E2D"/>
    <w:rsid w:val="00E92FF2"/>
    <w:rsid w:val="00E93B32"/>
    <w:rsid w:val="00E93BC1"/>
    <w:rsid w:val="00E94113"/>
    <w:rsid w:val="00E944A3"/>
    <w:rsid w:val="00E94E2D"/>
    <w:rsid w:val="00E95CED"/>
    <w:rsid w:val="00E95D71"/>
    <w:rsid w:val="00E95F9C"/>
    <w:rsid w:val="00E95FD1"/>
    <w:rsid w:val="00E95FD9"/>
    <w:rsid w:val="00E96F03"/>
    <w:rsid w:val="00E974FE"/>
    <w:rsid w:val="00E97B90"/>
    <w:rsid w:val="00E97CAC"/>
    <w:rsid w:val="00E97D27"/>
    <w:rsid w:val="00EA0348"/>
    <w:rsid w:val="00EA0466"/>
    <w:rsid w:val="00EA0901"/>
    <w:rsid w:val="00EA0BA2"/>
    <w:rsid w:val="00EA1F99"/>
    <w:rsid w:val="00EA20CF"/>
    <w:rsid w:val="00EA3021"/>
    <w:rsid w:val="00EA3502"/>
    <w:rsid w:val="00EA3633"/>
    <w:rsid w:val="00EA37EB"/>
    <w:rsid w:val="00EA386B"/>
    <w:rsid w:val="00EA3C2D"/>
    <w:rsid w:val="00EA4A13"/>
    <w:rsid w:val="00EA5009"/>
    <w:rsid w:val="00EA508C"/>
    <w:rsid w:val="00EA55EF"/>
    <w:rsid w:val="00EA6165"/>
    <w:rsid w:val="00EA6951"/>
    <w:rsid w:val="00EA6B73"/>
    <w:rsid w:val="00EB01C8"/>
    <w:rsid w:val="00EB0576"/>
    <w:rsid w:val="00EB093B"/>
    <w:rsid w:val="00EB0F5C"/>
    <w:rsid w:val="00EB12CA"/>
    <w:rsid w:val="00EB131A"/>
    <w:rsid w:val="00EB1B26"/>
    <w:rsid w:val="00EB208F"/>
    <w:rsid w:val="00EB28FA"/>
    <w:rsid w:val="00EB307D"/>
    <w:rsid w:val="00EB3117"/>
    <w:rsid w:val="00EB3713"/>
    <w:rsid w:val="00EB3DE4"/>
    <w:rsid w:val="00EB44B5"/>
    <w:rsid w:val="00EB48E4"/>
    <w:rsid w:val="00EB4C28"/>
    <w:rsid w:val="00EB4D99"/>
    <w:rsid w:val="00EB51D0"/>
    <w:rsid w:val="00EB5957"/>
    <w:rsid w:val="00EB69F4"/>
    <w:rsid w:val="00EB6A36"/>
    <w:rsid w:val="00EB7309"/>
    <w:rsid w:val="00EB770D"/>
    <w:rsid w:val="00EB7C9C"/>
    <w:rsid w:val="00EB7FF4"/>
    <w:rsid w:val="00EC080A"/>
    <w:rsid w:val="00EC0E61"/>
    <w:rsid w:val="00EC110B"/>
    <w:rsid w:val="00EC1CDE"/>
    <w:rsid w:val="00EC23FA"/>
    <w:rsid w:val="00EC2465"/>
    <w:rsid w:val="00EC299B"/>
    <w:rsid w:val="00EC2F98"/>
    <w:rsid w:val="00EC306E"/>
    <w:rsid w:val="00EC33AB"/>
    <w:rsid w:val="00EC36F5"/>
    <w:rsid w:val="00EC3A7C"/>
    <w:rsid w:val="00EC3F96"/>
    <w:rsid w:val="00EC4071"/>
    <w:rsid w:val="00EC4708"/>
    <w:rsid w:val="00EC48B3"/>
    <w:rsid w:val="00EC4FA6"/>
    <w:rsid w:val="00EC5C3E"/>
    <w:rsid w:val="00EC666F"/>
    <w:rsid w:val="00EC6D3E"/>
    <w:rsid w:val="00EC6DC4"/>
    <w:rsid w:val="00EC79F1"/>
    <w:rsid w:val="00ED033A"/>
    <w:rsid w:val="00ED16EB"/>
    <w:rsid w:val="00ED17F1"/>
    <w:rsid w:val="00ED2398"/>
    <w:rsid w:val="00ED32B5"/>
    <w:rsid w:val="00ED3FEF"/>
    <w:rsid w:val="00ED464C"/>
    <w:rsid w:val="00ED4A76"/>
    <w:rsid w:val="00ED5487"/>
    <w:rsid w:val="00ED57C3"/>
    <w:rsid w:val="00ED5864"/>
    <w:rsid w:val="00ED5BDE"/>
    <w:rsid w:val="00ED75CA"/>
    <w:rsid w:val="00EE03C9"/>
    <w:rsid w:val="00EE0CE7"/>
    <w:rsid w:val="00EE14A0"/>
    <w:rsid w:val="00EE193F"/>
    <w:rsid w:val="00EE1979"/>
    <w:rsid w:val="00EE2825"/>
    <w:rsid w:val="00EE2997"/>
    <w:rsid w:val="00EE2C57"/>
    <w:rsid w:val="00EE403F"/>
    <w:rsid w:val="00EE45DD"/>
    <w:rsid w:val="00EE5C97"/>
    <w:rsid w:val="00EE6EB1"/>
    <w:rsid w:val="00EE7DBA"/>
    <w:rsid w:val="00EF019A"/>
    <w:rsid w:val="00EF0C72"/>
    <w:rsid w:val="00EF17A9"/>
    <w:rsid w:val="00EF3112"/>
    <w:rsid w:val="00EF3B15"/>
    <w:rsid w:val="00EF3BC0"/>
    <w:rsid w:val="00EF40A5"/>
    <w:rsid w:val="00EF40F1"/>
    <w:rsid w:val="00EF5782"/>
    <w:rsid w:val="00EF5F2F"/>
    <w:rsid w:val="00EF679C"/>
    <w:rsid w:val="00EF7026"/>
    <w:rsid w:val="00F003DE"/>
    <w:rsid w:val="00F00AB6"/>
    <w:rsid w:val="00F00D1E"/>
    <w:rsid w:val="00F015B6"/>
    <w:rsid w:val="00F0233D"/>
    <w:rsid w:val="00F023D1"/>
    <w:rsid w:val="00F0294C"/>
    <w:rsid w:val="00F033AC"/>
    <w:rsid w:val="00F0354C"/>
    <w:rsid w:val="00F040B0"/>
    <w:rsid w:val="00F04352"/>
    <w:rsid w:val="00F043AA"/>
    <w:rsid w:val="00F043FE"/>
    <w:rsid w:val="00F0477F"/>
    <w:rsid w:val="00F04955"/>
    <w:rsid w:val="00F05546"/>
    <w:rsid w:val="00F059B4"/>
    <w:rsid w:val="00F061B5"/>
    <w:rsid w:val="00F06FC3"/>
    <w:rsid w:val="00F07A7B"/>
    <w:rsid w:val="00F07C55"/>
    <w:rsid w:val="00F07DBD"/>
    <w:rsid w:val="00F10CCE"/>
    <w:rsid w:val="00F10DC0"/>
    <w:rsid w:val="00F11E2D"/>
    <w:rsid w:val="00F11F4A"/>
    <w:rsid w:val="00F127FD"/>
    <w:rsid w:val="00F12CF1"/>
    <w:rsid w:val="00F1307B"/>
    <w:rsid w:val="00F132B9"/>
    <w:rsid w:val="00F132F5"/>
    <w:rsid w:val="00F1355C"/>
    <w:rsid w:val="00F13803"/>
    <w:rsid w:val="00F138F4"/>
    <w:rsid w:val="00F13DD3"/>
    <w:rsid w:val="00F1418D"/>
    <w:rsid w:val="00F14B31"/>
    <w:rsid w:val="00F14C30"/>
    <w:rsid w:val="00F15037"/>
    <w:rsid w:val="00F15623"/>
    <w:rsid w:val="00F16E87"/>
    <w:rsid w:val="00F16F88"/>
    <w:rsid w:val="00F1725B"/>
    <w:rsid w:val="00F17FBE"/>
    <w:rsid w:val="00F2006A"/>
    <w:rsid w:val="00F205B9"/>
    <w:rsid w:val="00F20C0B"/>
    <w:rsid w:val="00F22197"/>
    <w:rsid w:val="00F2233E"/>
    <w:rsid w:val="00F22455"/>
    <w:rsid w:val="00F224B2"/>
    <w:rsid w:val="00F22722"/>
    <w:rsid w:val="00F22E66"/>
    <w:rsid w:val="00F23648"/>
    <w:rsid w:val="00F2421F"/>
    <w:rsid w:val="00F244A9"/>
    <w:rsid w:val="00F24DA8"/>
    <w:rsid w:val="00F24F52"/>
    <w:rsid w:val="00F25A82"/>
    <w:rsid w:val="00F25B38"/>
    <w:rsid w:val="00F25BEE"/>
    <w:rsid w:val="00F25CCF"/>
    <w:rsid w:val="00F2607C"/>
    <w:rsid w:val="00F26892"/>
    <w:rsid w:val="00F26DC9"/>
    <w:rsid w:val="00F27496"/>
    <w:rsid w:val="00F27800"/>
    <w:rsid w:val="00F279A8"/>
    <w:rsid w:val="00F27C97"/>
    <w:rsid w:val="00F306A0"/>
    <w:rsid w:val="00F30CE8"/>
    <w:rsid w:val="00F31D81"/>
    <w:rsid w:val="00F31EBB"/>
    <w:rsid w:val="00F3207B"/>
    <w:rsid w:val="00F329E8"/>
    <w:rsid w:val="00F32C2C"/>
    <w:rsid w:val="00F32F45"/>
    <w:rsid w:val="00F332DA"/>
    <w:rsid w:val="00F334C3"/>
    <w:rsid w:val="00F336AD"/>
    <w:rsid w:val="00F33EFF"/>
    <w:rsid w:val="00F34478"/>
    <w:rsid w:val="00F3459C"/>
    <w:rsid w:val="00F34D77"/>
    <w:rsid w:val="00F35F55"/>
    <w:rsid w:val="00F36566"/>
    <w:rsid w:val="00F36898"/>
    <w:rsid w:val="00F36ADE"/>
    <w:rsid w:val="00F3717F"/>
    <w:rsid w:val="00F37253"/>
    <w:rsid w:val="00F37373"/>
    <w:rsid w:val="00F376EB"/>
    <w:rsid w:val="00F37AC1"/>
    <w:rsid w:val="00F37D4E"/>
    <w:rsid w:val="00F37DFE"/>
    <w:rsid w:val="00F37E9C"/>
    <w:rsid w:val="00F403F8"/>
    <w:rsid w:val="00F40607"/>
    <w:rsid w:val="00F40DA4"/>
    <w:rsid w:val="00F4152A"/>
    <w:rsid w:val="00F42203"/>
    <w:rsid w:val="00F42A49"/>
    <w:rsid w:val="00F42E91"/>
    <w:rsid w:val="00F4321F"/>
    <w:rsid w:val="00F435CE"/>
    <w:rsid w:val="00F43631"/>
    <w:rsid w:val="00F43BA3"/>
    <w:rsid w:val="00F44236"/>
    <w:rsid w:val="00F443F8"/>
    <w:rsid w:val="00F4475E"/>
    <w:rsid w:val="00F44DF2"/>
    <w:rsid w:val="00F4517E"/>
    <w:rsid w:val="00F4557C"/>
    <w:rsid w:val="00F4562E"/>
    <w:rsid w:val="00F459C0"/>
    <w:rsid w:val="00F46A2F"/>
    <w:rsid w:val="00F46C2D"/>
    <w:rsid w:val="00F474B6"/>
    <w:rsid w:val="00F506AE"/>
    <w:rsid w:val="00F50755"/>
    <w:rsid w:val="00F52178"/>
    <w:rsid w:val="00F523E9"/>
    <w:rsid w:val="00F52928"/>
    <w:rsid w:val="00F52F50"/>
    <w:rsid w:val="00F53430"/>
    <w:rsid w:val="00F534B3"/>
    <w:rsid w:val="00F53A52"/>
    <w:rsid w:val="00F54B8C"/>
    <w:rsid w:val="00F54D0F"/>
    <w:rsid w:val="00F54E12"/>
    <w:rsid w:val="00F565BE"/>
    <w:rsid w:val="00F56D68"/>
    <w:rsid w:val="00F56DA0"/>
    <w:rsid w:val="00F56DBA"/>
    <w:rsid w:val="00F56DCE"/>
    <w:rsid w:val="00F57FAC"/>
    <w:rsid w:val="00F60157"/>
    <w:rsid w:val="00F609A9"/>
    <w:rsid w:val="00F60F43"/>
    <w:rsid w:val="00F612AA"/>
    <w:rsid w:val="00F61545"/>
    <w:rsid w:val="00F615D0"/>
    <w:rsid w:val="00F61EF8"/>
    <w:rsid w:val="00F6222F"/>
    <w:rsid w:val="00F62333"/>
    <w:rsid w:val="00F623F0"/>
    <w:rsid w:val="00F62584"/>
    <w:rsid w:val="00F62610"/>
    <w:rsid w:val="00F62718"/>
    <w:rsid w:val="00F62A27"/>
    <w:rsid w:val="00F631D9"/>
    <w:rsid w:val="00F63A2D"/>
    <w:rsid w:val="00F63F70"/>
    <w:rsid w:val="00F6637D"/>
    <w:rsid w:val="00F667B3"/>
    <w:rsid w:val="00F66E40"/>
    <w:rsid w:val="00F6720B"/>
    <w:rsid w:val="00F67641"/>
    <w:rsid w:val="00F67A7D"/>
    <w:rsid w:val="00F67EA2"/>
    <w:rsid w:val="00F70658"/>
    <w:rsid w:val="00F70975"/>
    <w:rsid w:val="00F70BC3"/>
    <w:rsid w:val="00F7100D"/>
    <w:rsid w:val="00F71340"/>
    <w:rsid w:val="00F72511"/>
    <w:rsid w:val="00F735D5"/>
    <w:rsid w:val="00F73EDA"/>
    <w:rsid w:val="00F7569B"/>
    <w:rsid w:val="00F75A99"/>
    <w:rsid w:val="00F75AEE"/>
    <w:rsid w:val="00F7708E"/>
    <w:rsid w:val="00F801AA"/>
    <w:rsid w:val="00F80282"/>
    <w:rsid w:val="00F80B70"/>
    <w:rsid w:val="00F80E45"/>
    <w:rsid w:val="00F81C32"/>
    <w:rsid w:val="00F8210B"/>
    <w:rsid w:val="00F82E44"/>
    <w:rsid w:val="00F82F5A"/>
    <w:rsid w:val="00F830E2"/>
    <w:rsid w:val="00F846A8"/>
    <w:rsid w:val="00F849D1"/>
    <w:rsid w:val="00F84AFC"/>
    <w:rsid w:val="00F859A7"/>
    <w:rsid w:val="00F866D6"/>
    <w:rsid w:val="00F86F9C"/>
    <w:rsid w:val="00F87190"/>
    <w:rsid w:val="00F8742F"/>
    <w:rsid w:val="00F876AD"/>
    <w:rsid w:val="00F878A2"/>
    <w:rsid w:val="00F900FA"/>
    <w:rsid w:val="00F907C7"/>
    <w:rsid w:val="00F91406"/>
    <w:rsid w:val="00F91E8F"/>
    <w:rsid w:val="00F938C5"/>
    <w:rsid w:val="00F93E4B"/>
    <w:rsid w:val="00F9418A"/>
    <w:rsid w:val="00F941D3"/>
    <w:rsid w:val="00F954C4"/>
    <w:rsid w:val="00F95DB0"/>
    <w:rsid w:val="00F969B7"/>
    <w:rsid w:val="00F97108"/>
    <w:rsid w:val="00F9720A"/>
    <w:rsid w:val="00F979F7"/>
    <w:rsid w:val="00F97B13"/>
    <w:rsid w:val="00F97E0A"/>
    <w:rsid w:val="00FA01BE"/>
    <w:rsid w:val="00FA0539"/>
    <w:rsid w:val="00FA0808"/>
    <w:rsid w:val="00FA0F40"/>
    <w:rsid w:val="00FA1433"/>
    <w:rsid w:val="00FA14E5"/>
    <w:rsid w:val="00FA165D"/>
    <w:rsid w:val="00FA16DC"/>
    <w:rsid w:val="00FA1AAB"/>
    <w:rsid w:val="00FA2531"/>
    <w:rsid w:val="00FA2651"/>
    <w:rsid w:val="00FA2F5E"/>
    <w:rsid w:val="00FA3E18"/>
    <w:rsid w:val="00FA4AC7"/>
    <w:rsid w:val="00FA4E2E"/>
    <w:rsid w:val="00FA4EFB"/>
    <w:rsid w:val="00FA549B"/>
    <w:rsid w:val="00FA5F43"/>
    <w:rsid w:val="00FA5FCA"/>
    <w:rsid w:val="00FA693A"/>
    <w:rsid w:val="00FA6F8A"/>
    <w:rsid w:val="00FA7008"/>
    <w:rsid w:val="00FA7081"/>
    <w:rsid w:val="00FA719F"/>
    <w:rsid w:val="00FB060C"/>
    <w:rsid w:val="00FB0A1C"/>
    <w:rsid w:val="00FB0BED"/>
    <w:rsid w:val="00FB0FD6"/>
    <w:rsid w:val="00FB138C"/>
    <w:rsid w:val="00FB149F"/>
    <w:rsid w:val="00FB1F94"/>
    <w:rsid w:val="00FB2518"/>
    <w:rsid w:val="00FB2E00"/>
    <w:rsid w:val="00FB386E"/>
    <w:rsid w:val="00FB38A2"/>
    <w:rsid w:val="00FB4347"/>
    <w:rsid w:val="00FB4599"/>
    <w:rsid w:val="00FB4764"/>
    <w:rsid w:val="00FB535B"/>
    <w:rsid w:val="00FB5AAD"/>
    <w:rsid w:val="00FB5ACA"/>
    <w:rsid w:val="00FB62F0"/>
    <w:rsid w:val="00FB65F0"/>
    <w:rsid w:val="00FB6BEC"/>
    <w:rsid w:val="00FB76E9"/>
    <w:rsid w:val="00FC052C"/>
    <w:rsid w:val="00FC055F"/>
    <w:rsid w:val="00FC0D1D"/>
    <w:rsid w:val="00FC10E1"/>
    <w:rsid w:val="00FC2020"/>
    <w:rsid w:val="00FC4366"/>
    <w:rsid w:val="00FC437B"/>
    <w:rsid w:val="00FC4674"/>
    <w:rsid w:val="00FC5815"/>
    <w:rsid w:val="00FC5A3B"/>
    <w:rsid w:val="00FC60F1"/>
    <w:rsid w:val="00FC672C"/>
    <w:rsid w:val="00FC6D86"/>
    <w:rsid w:val="00FC70BB"/>
    <w:rsid w:val="00FC760D"/>
    <w:rsid w:val="00FC7799"/>
    <w:rsid w:val="00FC77F4"/>
    <w:rsid w:val="00FC7B1D"/>
    <w:rsid w:val="00FD096F"/>
    <w:rsid w:val="00FD144D"/>
    <w:rsid w:val="00FD1690"/>
    <w:rsid w:val="00FD1755"/>
    <w:rsid w:val="00FD17B9"/>
    <w:rsid w:val="00FD1874"/>
    <w:rsid w:val="00FD1CA4"/>
    <w:rsid w:val="00FD1DAD"/>
    <w:rsid w:val="00FD20CF"/>
    <w:rsid w:val="00FD2447"/>
    <w:rsid w:val="00FD2618"/>
    <w:rsid w:val="00FD2C8E"/>
    <w:rsid w:val="00FD339D"/>
    <w:rsid w:val="00FD399E"/>
    <w:rsid w:val="00FD3C18"/>
    <w:rsid w:val="00FD413E"/>
    <w:rsid w:val="00FD4620"/>
    <w:rsid w:val="00FD4E7F"/>
    <w:rsid w:val="00FD53FF"/>
    <w:rsid w:val="00FD7390"/>
    <w:rsid w:val="00FD77EF"/>
    <w:rsid w:val="00FD78E2"/>
    <w:rsid w:val="00FD7F7F"/>
    <w:rsid w:val="00FE060E"/>
    <w:rsid w:val="00FE063A"/>
    <w:rsid w:val="00FE0C8B"/>
    <w:rsid w:val="00FE116A"/>
    <w:rsid w:val="00FE1292"/>
    <w:rsid w:val="00FE1DAF"/>
    <w:rsid w:val="00FE22D1"/>
    <w:rsid w:val="00FE2C81"/>
    <w:rsid w:val="00FE31BA"/>
    <w:rsid w:val="00FE326E"/>
    <w:rsid w:val="00FE32CB"/>
    <w:rsid w:val="00FE334B"/>
    <w:rsid w:val="00FE355D"/>
    <w:rsid w:val="00FE36BB"/>
    <w:rsid w:val="00FE45B2"/>
    <w:rsid w:val="00FE4EC9"/>
    <w:rsid w:val="00FE559C"/>
    <w:rsid w:val="00FE561F"/>
    <w:rsid w:val="00FE56AC"/>
    <w:rsid w:val="00FE5816"/>
    <w:rsid w:val="00FE5AD0"/>
    <w:rsid w:val="00FE5D00"/>
    <w:rsid w:val="00FE65AD"/>
    <w:rsid w:val="00FE6BFC"/>
    <w:rsid w:val="00FE7026"/>
    <w:rsid w:val="00FE71C2"/>
    <w:rsid w:val="00FF03B4"/>
    <w:rsid w:val="00FF04A8"/>
    <w:rsid w:val="00FF173F"/>
    <w:rsid w:val="00FF1E34"/>
    <w:rsid w:val="00FF2F1D"/>
    <w:rsid w:val="00FF3CB2"/>
    <w:rsid w:val="00FF4D8A"/>
    <w:rsid w:val="00FF4F4B"/>
    <w:rsid w:val="00FF667B"/>
    <w:rsid w:val="00FF6E7D"/>
    <w:rsid w:val="00FF732E"/>
    <w:rsid w:val="00FF7425"/>
    <w:rsid w:val="00FF751B"/>
    <w:rsid w:val="00FF79E4"/>
    <w:rsid w:val="00FF7C33"/>
    <w:rsid w:val="00FF7D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A3FE355"/>
  <w15:docId w15:val="{732D16B3-8C8F-4169-857A-7C49177A1B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locked="1" w:semiHidden="1" w:unhideWhenUsed="1"/>
    <w:lsdException w:name="footer" w:locked="1" w:semiHidden="1" w:uiPriority="0" w:unhideWhenUsed="1"/>
    <w:lsdException w:name="index heading" w:semiHidden="1" w:uiPriority="0" w:unhideWhenUsed="1"/>
    <w:lsdException w:name="caption" w:locked="1"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locked="1" w:semiHidden="1" w:uiPriority="0" w:unhideWhenUsed="1"/>
    <w:lsdException w:name="FollowedHyperlink" w:locked="1" w:semiHidden="1" w:uiPriority="0" w:unhideWhenUsed="1"/>
    <w:lsdException w:name="Strong" w:locked="1" w:uiPriority="22" w:qFormat="1"/>
    <w:lsdException w:name="Emphasis" w:locked="1" w:uiPriority="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locked="1"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rsid w:val="006D544B"/>
    <w:rPr>
      <w:color w:val="000000"/>
      <w:sz w:val="28"/>
      <w:szCs w:val="28"/>
    </w:rPr>
  </w:style>
  <w:style w:type="paragraph" w:styleId="10">
    <w:name w:val="heading 1"/>
    <w:aliases w:val="Заголовок 1 Знак"/>
    <w:basedOn w:val="a3"/>
    <w:next w:val="a3"/>
    <w:link w:val="11"/>
    <w:uiPriority w:val="99"/>
    <w:qFormat/>
    <w:rsid w:val="00AD31BD"/>
    <w:pPr>
      <w:keepNext/>
      <w:spacing w:before="240" w:after="60"/>
      <w:outlineLvl w:val="0"/>
    </w:pPr>
    <w:rPr>
      <w:rFonts w:ascii="Arial" w:hAnsi="Arial"/>
      <w:b/>
      <w:bCs/>
      <w:kern w:val="32"/>
      <w:sz w:val="32"/>
      <w:szCs w:val="32"/>
      <w:lang w:val="x-none" w:eastAsia="x-none"/>
    </w:rPr>
  </w:style>
  <w:style w:type="paragraph" w:styleId="2">
    <w:name w:val="heading 2"/>
    <w:basedOn w:val="a3"/>
    <w:next w:val="a3"/>
    <w:link w:val="20"/>
    <w:qFormat/>
    <w:rsid w:val="00AD31BD"/>
    <w:pPr>
      <w:keepNext/>
      <w:jc w:val="center"/>
      <w:outlineLvl w:val="1"/>
    </w:pPr>
    <w:rPr>
      <w:color w:val="auto"/>
      <w:sz w:val="24"/>
      <w:szCs w:val="20"/>
      <w:lang w:val="x-none" w:eastAsia="x-none"/>
    </w:rPr>
  </w:style>
  <w:style w:type="paragraph" w:styleId="3">
    <w:name w:val="heading 3"/>
    <w:basedOn w:val="a3"/>
    <w:next w:val="a3"/>
    <w:link w:val="30"/>
    <w:qFormat/>
    <w:rsid w:val="00AD31BD"/>
    <w:pPr>
      <w:keepNext/>
      <w:spacing w:before="240" w:after="60"/>
      <w:outlineLvl w:val="2"/>
    </w:pPr>
    <w:rPr>
      <w:rFonts w:ascii="Arial" w:hAnsi="Arial"/>
      <w:b/>
      <w:bCs/>
      <w:color w:val="auto"/>
      <w:sz w:val="26"/>
      <w:szCs w:val="26"/>
      <w:lang w:val="x-none" w:eastAsia="x-none"/>
    </w:rPr>
  </w:style>
  <w:style w:type="paragraph" w:styleId="4">
    <w:name w:val="heading 4"/>
    <w:basedOn w:val="a3"/>
    <w:next w:val="a3"/>
    <w:link w:val="40"/>
    <w:uiPriority w:val="99"/>
    <w:qFormat/>
    <w:rsid w:val="00AD31BD"/>
    <w:pPr>
      <w:keepNext/>
      <w:ind w:left="552" w:right="322" w:firstLine="708"/>
      <w:jc w:val="center"/>
      <w:outlineLvl w:val="3"/>
    </w:pPr>
    <w:rPr>
      <w:color w:val="auto"/>
      <w:sz w:val="24"/>
      <w:szCs w:val="24"/>
      <w:lang w:val="x-none" w:eastAsia="x-none"/>
    </w:rPr>
  </w:style>
  <w:style w:type="paragraph" w:styleId="5">
    <w:name w:val="heading 5"/>
    <w:basedOn w:val="a3"/>
    <w:next w:val="a3"/>
    <w:link w:val="50"/>
    <w:uiPriority w:val="99"/>
    <w:qFormat/>
    <w:rsid w:val="00AD31BD"/>
    <w:pPr>
      <w:keepNext/>
      <w:ind w:right="322"/>
      <w:jc w:val="center"/>
      <w:outlineLvl w:val="4"/>
    </w:pPr>
    <w:rPr>
      <w:color w:val="auto"/>
      <w:sz w:val="24"/>
      <w:szCs w:val="24"/>
      <w:lang w:val="x-none" w:eastAsia="x-none"/>
    </w:rPr>
  </w:style>
  <w:style w:type="paragraph" w:styleId="6">
    <w:name w:val="heading 6"/>
    <w:basedOn w:val="a3"/>
    <w:next w:val="a3"/>
    <w:link w:val="60"/>
    <w:uiPriority w:val="99"/>
    <w:qFormat/>
    <w:rsid w:val="00AD31BD"/>
    <w:pPr>
      <w:spacing w:before="240" w:after="60"/>
      <w:outlineLvl w:val="5"/>
    </w:pPr>
    <w:rPr>
      <w:rFonts w:ascii="Calibri" w:hAnsi="Calibri"/>
      <w:b/>
      <w:bCs/>
      <w:sz w:val="22"/>
      <w:szCs w:val="22"/>
      <w:lang w:val="x-none" w:eastAsia="x-none"/>
    </w:rPr>
  </w:style>
  <w:style w:type="paragraph" w:styleId="7">
    <w:name w:val="heading 7"/>
    <w:basedOn w:val="a3"/>
    <w:next w:val="a3"/>
    <w:link w:val="70"/>
    <w:uiPriority w:val="99"/>
    <w:qFormat/>
    <w:rsid w:val="00AD31BD"/>
    <w:pPr>
      <w:spacing w:before="240" w:after="60"/>
      <w:outlineLvl w:val="6"/>
    </w:pPr>
    <w:rPr>
      <w:rFonts w:ascii="Calibri" w:hAnsi="Calibri"/>
      <w:sz w:val="24"/>
      <w:szCs w:val="24"/>
      <w:lang w:val="x-none" w:eastAsia="x-none"/>
    </w:rPr>
  </w:style>
  <w:style w:type="paragraph" w:styleId="8">
    <w:name w:val="heading 8"/>
    <w:basedOn w:val="a3"/>
    <w:next w:val="a3"/>
    <w:link w:val="80"/>
    <w:uiPriority w:val="99"/>
    <w:qFormat/>
    <w:rsid w:val="00AD31BD"/>
    <w:pPr>
      <w:spacing w:before="240" w:after="60"/>
      <w:outlineLvl w:val="7"/>
    </w:pPr>
    <w:rPr>
      <w:rFonts w:ascii="Calibri" w:hAnsi="Calibri"/>
      <w:i/>
      <w:iCs/>
      <w:sz w:val="24"/>
      <w:szCs w:val="24"/>
      <w:lang w:val="x-none" w:eastAsia="x-none"/>
    </w:rPr>
  </w:style>
  <w:style w:type="paragraph" w:styleId="9">
    <w:name w:val="heading 9"/>
    <w:basedOn w:val="a3"/>
    <w:next w:val="a3"/>
    <w:link w:val="90"/>
    <w:uiPriority w:val="99"/>
    <w:qFormat/>
    <w:rsid w:val="00AD31BD"/>
    <w:pPr>
      <w:keepNext/>
      <w:jc w:val="both"/>
      <w:outlineLvl w:val="8"/>
    </w:pPr>
    <w:rPr>
      <w:rFonts w:ascii="Cambria" w:hAnsi="Cambria"/>
      <w:sz w:val="22"/>
      <w:szCs w:val="22"/>
      <w:lang w:val="x-none" w:eastAsia="x-none"/>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
    <w:name w:val="Заголовок 1 Знак1"/>
    <w:aliases w:val="Заголовок 1 Знак Знак1"/>
    <w:link w:val="10"/>
    <w:uiPriority w:val="99"/>
    <w:locked/>
    <w:rsid w:val="002E7B48"/>
    <w:rPr>
      <w:rFonts w:ascii="Arial" w:hAnsi="Arial" w:cs="Arial"/>
      <w:b/>
      <w:bCs/>
      <w:color w:val="000000"/>
      <w:kern w:val="32"/>
      <w:sz w:val="32"/>
      <w:szCs w:val="32"/>
    </w:rPr>
  </w:style>
  <w:style w:type="character" w:customStyle="1" w:styleId="20">
    <w:name w:val="Заголовок 2 Знак"/>
    <w:link w:val="2"/>
    <w:locked/>
    <w:rsid w:val="000D385E"/>
    <w:rPr>
      <w:rFonts w:cs="Times New Roman"/>
      <w:sz w:val="24"/>
    </w:rPr>
  </w:style>
  <w:style w:type="character" w:customStyle="1" w:styleId="30">
    <w:name w:val="Заголовок 3 Знак"/>
    <w:link w:val="3"/>
    <w:locked/>
    <w:rsid w:val="00EF679C"/>
    <w:rPr>
      <w:rFonts w:ascii="Arial" w:hAnsi="Arial" w:cs="Arial"/>
      <w:b/>
      <w:bCs/>
      <w:sz w:val="26"/>
      <w:szCs w:val="26"/>
    </w:rPr>
  </w:style>
  <w:style w:type="character" w:customStyle="1" w:styleId="40">
    <w:name w:val="Заголовок 4 Знак"/>
    <w:link w:val="4"/>
    <w:uiPriority w:val="99"/>
    <w:locked/>
    <w:rsid w:val="00EF679C"/>
    <w:rPr>
      <w:rFonts w:cs="Times New Roman"/>
      <w:sz w:val="24"/>
      <w:szCs w:val="24"/>
    </w:rPr>
  </w:style>
  <w:style w:type="character" w:customStyle="1" w:styleId="50">
    <w:name w:val="Заголовок 5 Знак"/>
    <w:link w:val="5"/>
    <w:uiPriority w:val="99"/>
    <w:locked/>
    <w:rsid w:val="00EF679C"/>
    <w:rPr>
      <w:rFonts w:cs="Times New Roman"/>
      <w:sz w:val="24"/>
      <w:szCs w:val="24"/>
    </w:rPr>
  </w:style>
  <w:style w:type="character" w:customStyle="1" w:styleId="60">
    <w:name w:val="Заголовок 6 Знак"/>
    <w:link w:val="6"/>
    <w:uiPriority w:val="99"/>
    <w:semiHidden/>
    <w:locked/>
    <w:rsid w:val="00A31AB7"/>
    <w:rPr>
      <w:rFonts w:ascii="Calibri" w:hAnsi="Calibri" w:cs="Times New Roman"/>
      <w:b/>
      <w:bCs/>
      <w:color w:val="000000"/>
      <w:sz w:val="22"/>
      <w:szCs w:val="22"/>
    </w:rPr>
  </w:style>
  <w:style w:type="character" w:customStyle="1" w:styleId="70">
    <w:name w:val="Заголовок 7 Знак"/>
    <w:link w:val="7"/>
    <w:uiPriority w:val="99"/>
    <w:semiHidden/>
    <w:locked/>
    <w:rsid w:val="00A31AB7"/>
    <w:rPr>
      <w:rFonts w:ascii="Calibri" w:hAnsi="Calibri" w:cs="Times New Roman"/>
      <w:color w:val="000000"/>
      <w:sz w:val="24"/>
      <w:szCs w:val="24"/>
    </w:rPr>
  </w:style>
  <w:style w:type="character" w:customStyle="1" w:styleId="80">
    <w:name w:val="Заголовок 8 Знак"/>
    <w:link w:val="8"/>
    <w:uiPriority w:val="99"/>
    <w:semiHidden/>
    <w:locked/>
    <w:rsid w:val="00A31AB7"/>
    <w:rPr>
      <w:rFonts w:ascii="Calibri" w:hAnsi="Calibri" w:cs="Times New Roman"/>
      <w:i/>
      <w:iCs/>
      <w:color w:val="000000"/>
      <w:sz w:val="24"/>
      <w:szCs w:val="24"/>
    </w:rPr>
  </w:style>
  <w:style w:type="character" w:customStyle="1" w:styleId="90">
    <w:name w:val="Заголовок 9 Знак"/>
    <w:link w:val="9"/>
    <w:uiPriority w:val="99"/>
    <w:semiHidden/>
    <w:locked/>
    <w:rsid w:val="00A31AB7"/>
    <w:rPr>
      <w:rFonts w:ascii="Cambria" w:hAnsi="Cambria" w:cs="Times New Roman"/>
      <w:color w:val="000000"/>
      <w:sz w:val="22"/>
      <w:szCs w:val="22"/>
    </w:rPr>
  </w:style>
  <w:style w:type="paragraph" w:customStyle="1" w:styleId="a7">
    <w:name w:val="Знак"/>
    <w:basedOn w:val="a3"/>
    <w:uiPriority w:val="99"/>
    <w:rsid w:val="00F279A8"/>
    <w:pPr>
      <w:spacing w:after="160" w:line="240" w:lineRule="exact"/>
    </w:pPr>
    <w:rPr>
      <w:rFonts w:ascii="Verdana" w:hAnsi="Verdana"/>
      <w:color w:val="auto"/>
      <w:sz w:val="24"/>
      <w:szCs w:val="24"/>
      <w:lang w:val="en-US" w:eastAsia="en-US"/>
    </w:rPr>
  </w:style>
  <w:style w:type="paragraph" w:styleId="a8">
    <w:name w:val="footer"/>
    <w:basedOn w:val="a3"/>
    <w:link w:val="a9"/>
    <w:rsid w:val="00AD31BD"/>
    <w:pPr>
      <w:tabs>
        <w:tab w:val="center" w:pos="4677"/>
        <w:tab w:val="right" w:pos="9355"/>
      </w:tabs>
    </w:pPr>
    <w:rPr>
      <w:lang w:val="x-none" w:eastAsia="x-none"/>
    </w:rPr>
  </w:style>
  <w:style w:type="character" w:customStyle="1" w:styleId="a9">
    <w:name w:val="Нижний колонтитул Знак"/>
    <w:link w:val="a8"/>
    <w:locked/>
    <w:rsid w:val="00E07513"/>
    <w:rPr>
      <w:rFonts w:cs="Times New Roman"/>
      <w:color w:val="000000"/>
      <w:sz w:val="28"/>
      <w:szCs w:val="28"/>
    </w:rPr>
  </w:style>
  <w:style w:type="character" w:customStyle="1" w:styleId="12">
    <w:name w:val="Заголовок 1 Знак Знак"/>
    <w:uiPriority w:val="99"/>
    <w:rsid w:val="00AD31BD"/>
    <w:rPr>
      <w:rFonts w:ascii="Arial" w:hAnsi="Arial" w:cs="Arial"/>
      <w:b/>
      <w:bCs/>
      <w:color w:val="000000"/>
      <w:kern w:val="32"/>
      <w:sz w:val="32"/>
      <w:szCs w:val="32"/>
      <w:lang w:val="ru-RU" w:eastAsia="ru-RU" w:bidi="ar-SA"/>
    </w:rPr>
  </w:style>
  <w:style w:type="paragraph" w:styleId="aa">
    <w:name w:val="Plain Text"/>
    <w:aliases w:val="Знак1,Знак3,Текст Знак Знак Знак Знак,Текст Знак Знак Знак,Текст Знак Знак Знак Знак Знак Знак Знак Знак Знак Знак Знак Знак Знак Знак Знак Знак Знак Знак,Текст Знак Знак Знак Знак Знак Знак Знак Знак Знак Знак Знак Знак Знак Знак Знак Знак, Знак"/>
    <w:basedOn w:val="a3"/>
    <w:link w:val="13"/>
    <w:rsid w:val="00AD31BD"/>
    <w:rPr>
      <w:rFonts w:ascii="Courier New" w:hAnsi="Courier New"/>
      <w:sz w:val="20"/>
      <w:szCs w:val="20"/>
      <w:lang w:val="x-none" w:eastAsia="x-none"/>
    </w:rPr>
  </w:style>
  <w:style w:type="character" w:customStyle="1" w:styleId="13">
    <w:name w:val="Текст Знак1"/>
    <w:aliases w:val="Знак1 Знак,Знак3 Знак,Текст Знак Знак Знак Знак Знак,Текст Знак Знак Знак Знак1,Текст Знак Знак Знак Знак Знак Знак Знак Знак Знак Знак Знак Знак Знак Знак Знак Знак Знак Знак Знак, Знак Знак1"/>
    <w:link w:val="aa"/>
    <w:locked/>
    <w:rsid w:val="00A31AB7"/>
    <w:rPr>
      <w:rFonts w:ascii="Courier New" w:hAnsi="Courier New" w:cs="Courier New"/>
      <w:color w:val="000000"/>
    </w:rPr>
  </w:style>
  <w:style w:type="character" w:styleId="ab">
    <w:name w:val="page number"/>
    <w:rsid w:val="00AD31BD"/>
    <w:rPr>
      <w:rFonts w:cs="Times New Roman"/>
    </w:rPr>
  </w:style>
  <w:style w:type="paragraph" w:styleId="ac">
    <w:name w:val="Body Text Indent"/>
    <w:basedOn w:val="a3"/>
    <w:link w:val="ad"/>
    <w:rsid w:val="00AD31BD"/>
    <w:pPr>
      <w:spacing w:after="120"/>
      <w:ind w:left="283"/>
    </w:pPr>
    <w:rPr>
      <w:color w:val="auto"/>
      <w:sz w:val="20"/>
      <w:szCs w:val="20"/>
      <w:lang w:val="x-none" w:eastAsia="x-none"/>
    </w:rPr>
  </w:style>
  <w:style w:type="character" w:customStyle="1" w:styleId="ad">
    <w:name w:val="Основной текст с отступом Знак"/>
    <w:link w:val="ac"/>
    <w:locked/>
    <w:rsid w:val="00043618"/>
    <w:rPr>
      <w:rFonts w:cs="Times New Roman"/>
    </w:rPr>
  </w:style>
  <w:style w:type="paragraph" w:styleId="ae">
    <w:name w:val="Title"/>
    <w:aliases w:val="Название Знак Знак Знак Знак Знак Знак Знак Знак Знак Знак Знак Знак,Название Знак Знак Знак Знак Знак Знак Знак Знак Знак Знак Знак Знак Знак Знак,Название Знак Знак Знак Знак Знак Знак Знак Знак Знак Знак Знак Знак Знак Знак Знак"/>
    <w:basedOn w:val="a3"/>
    <w:link w:val="af"/>
    <w:uiPriority w:val="99"/>
    <w:qFormat/>
    <w:rsid w:val="00AD31BD"/>
    <w:pPr>
      <w:jc w:val="center"/>
    </w:pPr>
    <w:rPr>
      <w:rFonts w:ascii="Cambria" w:hAnsi="Cambria"/>
      <w:b/>
      <w:bCs/>
      <w:kern w:val="28"/>
      <w:sz w:val="32"/>
      <w:szCs w:val="32"/>
      <w:lang w:val="x-none" w:eastAsia="x-none"/>
    </w:rPr>
  </w:style>
  <w:style w:type="character" w:customStyle="1" w:styleId="af">
    <w:name w:val="Заголовок Знак"/>
    <w:aliases w:val="Название Знак Знак Знак Знак Знак Знак Знак Знак Знак Знак Знак Знак Знак1,Название Знак Знак Знак Знак Знак Знак Знак Знак Знак Знак Знак Знак Знак Знак Знак1"/>
    <w:link w:val="ae"/>
    <w:uiPriority w:val="99"/>
    <w:locked/>
    <w:rsid w:val="00A31AB7"/>
    <w:rPr>
      <w:rFonts w:ascii="Cambria" w:hAnsi="Cambria" w:cs="Times New Roman"/>
      <w:b/>
      <w:bCs/>
      <w:color w:val="000000"/>
      <w:kern w:val="28"/>
      <w:sz w:val="32"/>
      <w:szCs w:val="32"/>
    </w:rPr>
  </w:style>
  <w:style w:type="paragraph" w:styleId="af0">
    <w:name w:val="Body Text"/>
    <w:basedOn w:val="a3"/>
    <w:link w:val="af1"/>
    <w:rsid w:val="00AD31BD"/>
    <w:pPr>
      <w:spacing w:after="120"/>
    </w:pPr>
    <w:rPr>
      <w:lang w:val="x-none" w:eastAsia="x-none"/>
    </w:rPr>
  </w:style>
  <w:style w:type="character" w:customStyle="1" w:styleId="af1">
    <w:name w:val="Основной текст Знак"/>
    <w:link w:val="af0"/>
    <w:locked/>
    <w:rsid w:val="00A31AB7"/>
    <w:rPr>
      <w:rFonts w:cs="Times New Roman"/>
      <w:color w:val="000000"/>
      <w:sz w:val="28"/>
      <w:szCs w:val="28"/>
    </w:rPr>
  </w:style>
  <w:style w:type="paragraph" w:styleId="af2">
    <w:name w:val="Document Map"/>
    <w:basedOn w:val="a3"/>
    <w:link w:val="af3"/>
    <w:uiPriority w:val="99"/>
    <w:semiHidden/>
    <w:rsid w:val="00AD31BD"/>
    <w:pPr>
      <w:shd w:val="clear" w:color="auto" w:fill="000080"/>
    </w:pPr>
    <w:rPr>
      <w:sz w:val="2"/>
      <w:szCs w:val="20"/>
      <w:lang w:val="x-none" w:eastAsia="x-none"/>
    </w:rPr>
  </w:style>
  <w:style w:type="character" w:customStyle="1" w:styleId="af3">
    <w:name w:val="Схема документа Знак"/>
    <w:link w:val="af2"/>
    <w:uiPriority w:val="99"/>
    <w:semiHidden/>
    <w:locked/>
    <w:rsid w:val="00A31AB7"/>
    <w:rPr>
      <w:rFonts w:cs="Times New Roman"/>
      <w:color w:val="000000"/>
      <w:sz w:val="2"/>
    </w:rPr>
  </w:style>
  <w:style w:type="paragraph" w:styleId="af4">
    <w:name w:val="Block Text"/>
    <w:basedOn w:val="a3"/>
    <w:uiPriority w:val="99"/>
    <w:rsid w:val="00AD31BD"/>
    <w:pPr>
      <w:ind w:left="1418" w:right="452"/>
      <w:jc w:val="both"/>
    </w:pPr>
    <w:rPr>
      <w:color w:val="auto"/>
      <w:szCs w:val="20"/>
    </w:rPr>
  </w:style>
  <w:style w:type="paragraph" w:styleId="31">
    <w:name w:val="Body Text Indent 3"/>
    <w:basedOn w:val="a3"/>
    <w:link w:val="32"/>
    <w:uiPriority w:val="99"/>
    <w:rsid w:val="00AD31BD"/>
    <w:pPr>
      <w:spacing w:after="120"/>
      <w:ind w:left="283"/>
    </w:pPr>
    <w:rPr>
      <w:sz w:val="16"/>
      <w:szCs w:val="16"/>
      <w:lang w:val="x-none" w:eastAsia="x-none"/>
    </w:rPr>
  </w:style>
  <w:style w:type="character" w:customStyle="1" w:styleId="32">
    <w:name w:val="Основной текст с отступом 3 Знак"/>
    <w:link w:val="31"/>
    <w:uiPriority w:val="99"/>
    <w:semiHidden/>
    <w:locked/>
    <w:rsid w:val="00A31AB7"/>
    <w:rPr>
      <w:rFonts w:cs="Times New Roman"/>
      <w:color w:val="000000"/>
      <w:sz w:val="16"/>
      <w:szCs w:val="16"/>
    </w:rPr>
  </w:style>
  <w:style w:type="paragraph" w:styleId="21">
    <w:name w:val="Body Text Indent 2"/>
    <w:basedOn w:val="a3"/>
    <w:link w:val="22"/>
    <w:rsid w:val="00AD31BD"/>
    <w:pPr>
      <w:spacing w:after="120" w:line="480" w:lineRule="auto"/>
      <w:ind w:left="283"/>
    </w:pPr>
    <w:rPr>
      <w:lang w:val="x-none" w:eastAsia="x-none"/>
    </w:rPr>
  </w:style>
  <w:style w:type="character" w:customStyle="1" w:styleId="22">
    <w:name w:val="Основной текст с отступом 2 Знак"/>
    <w:link w:val="21"/>
    <w:locked/>
    <w:rsid w:val="00A31AB7"/>
    <w:rPr>
      <w:rFonts w:cs="Times New Roman"/>
      <w:color w:val="000000"/>
      <w:sz w:val="28"/>
      <w:szCs w:val="28"/>
    </w:rPr>
  </w:style>
  <w:style w:type="paragraph" w:styleId="23">
    <w:name w:val="Body Text 2"/>
    <w:basedOn w:val="a3"/>
    <w:link w:val="24"/>
    <w:uiPriority w:val="99"/>
    <w:rsid w:val="00AD31BD"/>
    <w:pPr>
      <w:ind w:right="322"/>
      <w:jc w:val="both"/>
    </w:pPr>
    <w:rPr>
      <w:color w:val="auto"/>
      <w:sz w:val="24"/>
      <w:szCs w:val="24"/>
      <w:lang w:val="x-none" w:eastAsia="x-none"/>
    </w:rPr>
  </w:style>
  <w:style w:type="character" w:customStyle="1" w:styleId="24">
    <w:name w:val="Основной текст 2 Знак"/>
    <w:link w:val="23"/>
    <w:uiPriority w:val="99"/>
    <w:locked/>
    <w:rsid w:val="00E10727"/>
    <w:rPr>
      <w:rFonts w:cs="Times New Roman"/>
      <w:sz w:val="24"/>
      <w:szCs w:val="24"/>
    </w:rPr>
  </w:style>
  <w:style w:type="paragraph" w:styleId="33">
    <w:name w:val="Body Text 3"/>
    <w:basedOn w:val="a3"/>
    <w:link w:val="34"/>
    <w:uiPriority w:val="99"/>
    <w:rsid w:val="00AD31BD"/>
    <w:pPr>
      <w:jc w:val="both"/>
    </w:pPr>
    <w:rPr>
      <w:sz w:val="16"/>
      <w:szCs w:val="16"/>
      <w:lang w:val="x-none" w:eastAsia="x-none"/>
    </w:rPr>
  </w:style>
  <w:style w:type="character" w:customStyle="1" w:styleId="34">
    <w:name w:val="Основной текст 3 Знак"/>
    <w:link w:val="33"/>
    <w:uiPriority w:val="99"/>
    <w:semiHidden/>
    <w:locked/>
    <w:rsid w:val="00A31AB7"/>
    <w:rPr>
      <w:rFonts w:cs="Times New Roman"/>
      <w:color w:val="000000"/>
      <w:sz w:val="16"/>
      <w:szCs w:val="16"/>
    </w:rPr>
  </w:style>
  <w:style w:type="paragraph" w:customStyle="1" w:styleId="FR1">
    <w:name w:val="FR1"/>
    <w:rsid w:val="00AD31BD"/>
    <w:pPr>
      <w:spacing w:line="420" w:lineRule="auto"/>
      <w:ind w:firstLine="720"/>
    </w:pPr>
    <w:rPr>
      <w:rFonts w:ascii="Arial" w:hAnsi="Arial"/>
      <w:sz w:val="28"/>
    </w:rPr>
  </w:style>
  <w:style w:type="paragraph" w:customStyle="1" w:styleId="BodyText21">
    <w:name w:val="Body Text 21"/>
    <w:basedOn w:val="a3"/>
    <w:rsid w:val="00AD31BD"/>
    <w:pPr>
      <w:widowControl w:val="0"/>
      <w:overflowPunct w:val="0"/>
      <w:autoSpaceDE w:val="0"/>
      <w:autoSpaceDN w:val="0"/>
      <w:adjustRightInd w:val="0"/>
      <w:ind w:left="1080"/>
    </w:pPr>
    <w:rPr>
      <w:color w:val="auto"/>
      <w:szCs w:val="20"/>
    </w:rPr>
  </w:style>
  <w:style w:type="paragraph" w:customStyle="1" w:styleId="BodyTextIndent31">
    <w:name w:val="Body Text Indent 31"/>
    <w:basedOn w:val="a3"/>
    <w:uiPriority w:val="99"/>
    <w:rsid w:val="00AD31BD"/>
    <w:pPr>
      <w:overflowPunct w:val="0"/>
      <w:autoSpaceDE w:val="0"/>
      <w:autoSpaceDN w:val="0"/>
      <w:adjustRightInd w:val="0"/>
      <w:ind w:firstLine="708"/>
      <w:jc w:val="both"/>
    </w:pPr>
    <w:rPr>
      <w:color w:val="auto"/>
      <w:szCs w:val="20"/>
    </w:rPr>
  </w:style>
  <w:style w:type="paragraph" w:customStyle="1" w:styleId="BodyText31">
    <w:name w:val="Body Text 31"/>
    <w:basedOn w:val="a3"/>
    <w:uiPriority w:val="99"/>
    <w:rsid w:val="00AD31BD"/>
    <w:pPr>
      <w:overflowPunct w:val="0"/>
      <w:autoSpaceDE w:val="0"/>
      <w:autoSpaceDN w:val="0"/>
      <w:adjustRightInd w:val="0"/>
      <w:jc w:val="both"/>
    </w:pPr>
    <w:rPr>
      <w:color w:val="auto"/>
      <w:szCs w:val="20"/>
    </w:rPr>
  </w:style>
  <w:style w:type="paragraph" w:customStyle="1" w:styleId="BodyTextIndent21">
    <w:name w:val="Body Text Indent 21"/>
    <w:basedOn w:val="a3"/>
    <w:rsid w:val="00AD31BD"/>
    <w:pPr>
      <w:overflowPunct w:val="0"/>
      <w:autoSpaceDE w:val="0"/>
      <w:autoSpaceDN w:val="0"/>
      <w:adjustRightInd w:val="0"/>
      <w:ind w:firstLine="705"/>
      <w:jc w:val="both"/>
    </w:pPr>
    <w:rPr>
      <w:color w:val="auto"/>
      <w:szCs w:val="20"/>
    </w:rPr>
  </w:style>
  <w:style w:type="paragraph" w:customStyle="1" w:styleId="Heading">
    <w:name w:val="Heading"/>
    <w:rsid w:val="00AD31BD"/>
    <w:pPr>
      <w:overflowPunct w:val="0"/>
      <w:autoSpaceDE w:val="0"/>
      <w:autoSpaceDN w:val="0"/>
      <w:adjustRightInd w:val="0"/>
    </w:pPr>
    <w:rPr>
      <w:rFonts w:ascii="Arial" w:hAnsi="Arial"/>
      <w:b/>
      <w:sz w:val="22"/>
    </w:rPr>
  </w:style>
  <w:style w:type="paragraph" w:customStyle="1" w:styleId="Preformat">
    <w:name w:val="Preformat"/>
    <w:uiPriority w:val="99"/>
    <w:rsid w:val="00AD31BD"/>
    <w:pPr>
      <w:overflowPunct w:val="0"/>
      <w:autoSpaceDE w:val="0"/>
      <w:autoSpaceDN w:val="0"/>
      <w:adjustRightInd w:val="0"/>
    </w:pPr>
    <w:rPr>
      <w:rFonts w:ascii="Courier New" w:hAnsi="Courier New"/>
    </w:rPr>
  </w:style>
  <w:style w:type="paragraph" w:customStyle="1" w:styleId="FR2">
    <w:name w:val="FR2"/>
    <w:rsid w:val="00AD31BD"/>
    <w:pPr>
      <w:spacing w:before="100" w:line="360" w:lineRule="auto"/>
      <w:ind w:left="80" w:firstLine="820"/>
    </w:pPr>
    <w:rPr>
      <w:rFonts w:ascii="Arial" w:hAnsi="Arial"/>
      <w:sz w:val="24"/>
    </w:rPr>
  </w:style>
  <w:style w:type="character" w:customStyle="1" w:styleId="af5">
    <w:name w:val="Знак Знак"/>
    <w:aliases w:val="Текст Знак,Знак Знак5, Знак Знак,Текст Знак Знак Знак Знак Знак Знак Знак,Стандартный HTML Знак Знак Знак Знак Знак Знак Знак Знак Знак Знак Знак Знак Знак Знак Знак Знак Знак,Текст Знак Знак Знак Знак Знак1,Текст Знак Знак Знак Знак2,Зн Знак1"/>
    <w:rsid w:val="00AD31BD"/>
    <w:rPr>
      <w:rFonts w:ascii="Courier New" w:hAnsi="Courier New" w:cs="Courier New"/>
      <w:lang w:val="ru-RU" w:eastAsia="ru-RU" w:bidi="ar-SA"/>
    </w:rPr>
  </w:style>
  <w:style w:type="paragraph" w:styleId="af6">
    <w:name w:val="List"/>
    <w:basedOn w:val="a3"/>
    <w:rsid w:val="00AD31BD"/>
    <w:pPr>
      <w:ind w:left="283" w:hanging="283"/>
    </w:pPr>
    <w:rPr>
      <w:color w:val="auto"/>
      <w:szCs w:val="20"/>
    </w:rPr>
  </w:style>
  <w:style w:type="paragraph" w:customStyle="1" w:styleId="ConsPlusNormal">
    <w:name w:val="ConsPlusNormal"/>
    <w:rsid w:val="00AD31BD"/>
    <w:pPr>
      <w:widowControl w:val="0"/>
      <w:autoSpaceDE w:val="0"/>
      <w:autoSpaceDN w:val="0"/>
      <w:adjustRightInd w:val="0"/>
      <w:ind w:firstLine="720"/>
    </w:pPr>
    <w:rPr>
      <w:rFonts w:ascii="Arial" w:hAnsi="Arial" w:cs="Arial"/>
    </w:rPr>
  </w:style>
  <w:style w:type="paragraph" w:customStyle="1" w:styleId="af7">
    <w:name w:val="Текст абзаца"/>
    <w:basedOn w:val="a3"/>
    <w:autoRedefine/>
    <w:rsid w:val="007132D7"/>
    <w:pPr>
      <w:pBdr>
        <w:bottom w:val="single" w:sz="4" w:space="1" w:color="auto"/>
      </w:pBdr>
      <w:ind w:left="142"/>
      <w:jc w:val="right"/>
    </w:pPr>
    <w:rPr>
      <w:i/>
      <w:color w:val="auto"/>
      <w:sz w:val="20"/>
      <w:szCs w:val="20"/>
    </w:rPr>
  </w:style>
  <w:style w:type="paragraph" w:customStyle="1" w:styleId="BodyText22">
    <w:name w:val="Body Text 22"/>
    <w:basedOn w:val="a3"/>
    <w:uiPriority w:val="99"/>
    <w:rsid w:val="00AD31BD"/>
    <w:pPr>
      <w:overflowPunct w:val="0"/>
      <w:autoSpaceDE w:val="0"/>
      <w:autoSpaceDN w:val="0"/>
      <w:adjustRightInd w:val="0"/>
      <w:spacing w:line="360" w:lineRule="auto"/>
      <w:ind w:firstLine="720"/>
      <w:jc w:val="both"/>
      <w:textAlignment w:val="baseline"/>
    </w:pPr>
    <w:rPr>
      <w:rFonts w:ascii="Tahoma" w:hAnsi="Tahoma"/>
      <w:color w:val="auto"/>
      <w:sz w:val="24"/>
      <w:szCs w:val="20"/>
    </w:rPr>
  </w:style>
  <w:style w:type="paragraph" w:customStyle="1" w:styleId="af8">
    <w:name w:val="Слайд"/>
    <w:basedOn w:val="af7"/>
    <w:autoRedefine/>
    <w:rsid w:val="00AD31BD"/>
  </w:style>
  <w:style w:type="character" w:customStyle="1" w:styleId="14">
    <w:name w:val="Основной текст с отступом1"/>
    <w:aliases w:val="Основной текст с отступом Знак Знак Знак Знак Знак Знак Знак Знак Знак Знак Знак Знак Знак Знак1,Основной текст с отступом1 Знак1,Основной текст с отступом2 Знак Знак Знак Знак Знак1"/>
    <w:uiPriority w:val="99"/>
    <w:rsid w:val="00AD31BD"/>
    <w:rPr>
      <w:rFonts w:cs="Times New Roman"/>
      <w:sz w:val="24"/>
      <w:szCs w:val="24"/>
      <w:lang w:val="ru-RU" w:eastAsia="ru-RU" w:bidi="ar-SA"/>
    </w:rPr>
  </w:style>
  <w:style w:type="character" w:customStyle="1" w:styleId="af9">
    <w:name w:val="Название Знак Знак Знак Знак Знак"/>
    <w:aliases w:val="Название Знак Знак Знак Знак Знак Знак Знак Знак Знак Знак Знак Знак Знак,Название Знак Знак Знак Знак Знак Знак Знак"/>
    <w:uiPriority w:val="99"/>
    <w:rsid w:val="00AD31BD"/>
    <w:rPr>
      <w:rFonts w:cs="Times New Roman"/>
      <w:b/>
      <w:bCs/>
      <w:sz w:val="24"/>
      <w:szCs w:val="24"/>
      <w:lang w:val="ru-RU" w:eastAsia="ru-RU" w:bidi="ar-SA"/>
    </w:rPr>
  </w:style>
  <w:style w:type="paragraph" w:customStyle="1" w:styleId="afa">
    <w:name w:val="Ариал"/>
    <w:basedOn w:val="a3"/>
    <w:uiPriority w:val="99"/>
    <w:rsid w:val="00AD31BD"/>
    <w:pPr>
      <w:spacing w:before="120" w:after="120" w:line="360" w:lineRule="auto"/>
      <w:ind w:firstLine="851"/>
      <w:jc w:val="both"/>
    </w:pPr>
    <w:rPr>
      <w:rFonts w:ascii="Arial" w:hAnsi="Arial" w:cs="Arial"/>
      <w:color w:val="auto"/>
      <w:sz w:val="24"/>
      <w:szCs w:val="20"/>
    </w:rPr>
  </w:style>
  <w:style w:type="character" w:customStyle="1" w:styleId="afb">
    <w:name w:val="Ариал Знак"/>
    <w:uiPriority w:val="99"/>
    <w:rsid w:val="00AD31BD"/>
    <w:rPr>
      <w:rFonts w:ascii="Arial" w:hAnsi="Arial" w:cs="Arial"/>
      <w:sz w:val="24"/>
      <w:lang w:val="ru-RU" w:eastAsia="ru-RU" w:bidi="ar-SA"/>
    </w:rPr>
  </w:style>
  <w:style w:type="table" w:styleId="afc">
    <w:name w:val="Table Grid"/>
    <w:basedOn w:val="a5"/>
    <w:rsid w:val="00557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rial12">
    <w:name w:val="Заголовок 1_Arial 12 полужирный"/>
    <w:basedOn w:val="10"/>
    <w:rsid w:val="00AD31BD"/>
    <w:pPr>
      <w:spacing w:before="100" w:beforeAutospacing="1" w:after="0"/>
      <w:jc w:val="center"/>
    </w:pPr>
    <w:rPr>
      <w:bCs w:val="0"/>
      <w:color w:val="auto"/>
      <w:kern w:val="0"/>
      <w:sz w:val="24"/>
      <w:szCs w:val="24"/>
    </w:rPr>
  </w:style>
  <w:style w:type="character" w:styleId="afd">
    <w:name w:val="Strong"/>
    <w:uiPriority w:val="22"/>
    <w:qFormat/>
    <w:rsid w:val="00AD31BD"/>
    <w:rPr>
      <w:rFonts w:cs="Times New Roman"/>
      <w:b/>
      <w:bCs/>
    </w:rPr>
  </w:style>
  <w:style w:type="character" w:styleId="afe">
    <w:name w:val="Hyperlink"/>
    <w:rsid w:val="00AD31BD"/>
    <w:rPr>
      <w:rFonts w:cs="Times New Roman"/>
      <w:color w:val="0071DB"/>
      <w:u w:val="single"/>
    </w:rPr>
  </w:style>
  <w:style w:type="character" w:customStyle="1" w:styleId="catclicks1">
    <w:name w:val="cat_clicks1"/>
    <w:rsid w:val="00AD31BD"/>
    <w:rPr>
      <w:rFonts w:cs="Times New Roman"/>
      <w:color w:val="A0A0A0"/>
      <w:sz w:val="19"/>
      <w:szCs w:val="19"/>
    </w:rPr>
  </w:style>
  <w:style w:type="paragraph" w:customStyle="1" w:styleId="25">
    <w:name w:val="Стиль2"/>
    <w:basedOn w:val="2"/>
    <w:rsid w:val="00AD31BD"/>
    <w:pPr>
      <w:keepNext w:val="0"/>
      <w:ind w:firstLine="709"/>
      <w:jc w:val="left"/>
    </w:pPr>
    <w:rPr>
      <w:b/>
      <w:szCs w:val="24"/>
    </w:rPr>
  </w:style>
  <w:style w:type="paragraph" w:customStyle="1" w:styleId="15">
    <w:name w:val="Стиль1"/>
    <w:basedOn w:val="10"/>
    <w:rsid w:val="00AD31BD"/>
    <w:pPr>
      <w:ind w:left="360" w:right="1132" w:hanging="360"/>
    </w:pPr>
    <w:rPr>
      <w:rFonts w:ascii="Cambria" w:hAnsi="Cambria"/>
      <w:color w:val="auto"/>
      <w:sz w:val="24"/>
      <w:szCs w:val="24"/>
    </w:rPr>
  </w:style>
  <w:style w:type="character" w:customStyle="1" w:styleId="26">
    <w:name w:val="Стиль2 Знак"/>
    <w:rsid w:val="00AD31BD"/>
    <w:rPr>
      <w:rFonts w:cs="Times New Roman"/>
      <w:b/>
      <w:sz w:val="24"/>
      <w:szCs w:val="24"/>
      <w:lang w:val="ru-RU" w:eastAsia="ru-RU" w:bidi="ar-SA"/>
    </w:rPr>
  </w:style>
  <w:style w:type="character" w:customStyle="1" w:styleId="16">
    <w:name w:val="Стиль1 Знак"/>
    <w:rsid w:val="00AD31BD"/>
    <w:rPr>
      <w:rFonts w:ascii="Cambria" w:hAnsi="Cambria" w:cs="Times New Roman"/>
      <w:b/>
      <w:bCs/>
      <w:kern w:val="32"/>
      <w:sz w:val="24"/>
      <w:szCs w:val="24"/>
      <w:lang w:val="ru-RU" w:eastAsia="ru-RU" w:bidi="ar-SA"/>
    </w:rPr>
  </w:style>
  <w:style w:type="paragraph" w:customStyle="1" w:styleId="TimesNewRoman">
    <w:name w:val="Текст + Times New Roman"/>
    <w:aliases w:val="12 pt,по ширине,Первая строка:  1,25 см,Справа:  ... ..."/>
    <w:basedOn w:val="a3"/>
    <w:rsid w:val="00A40511"/>
    <w:pPr>
      <w:spacing w:after="100" w:line="360" w:lineRule="auto"/>
      <w:ind w:firstLine="720"/>
      <w:jc w:val="both"/>
    </w:pPr>
    <w:rPr>
      <w:rFonts w:ascii="Arial" w:hAnsi="Arial"/>
      <w:color w:val="auto"/>
      <w:sz w:val="24"/>
      <w:szCs w:val="20"/>
    </w:rPr>
  </w:style>
  <w:style w:type="paragraph" w:styleId="aff">
    <w:name w:val="Balloon Text"/>
    <w:basedOn w:val="a3"/>
    <w:link w:val="aff0"/>
    <w:uiPriority w:val="99"/>
    <w:rsid w:val="00EB3117"/>
    <w:rPr>
      <w:rFonts w:ascii="Tahoma" w:hAnsi="Tahoma"/>
      <w:sz w:val="16"/>
      <w:szCs w:val="16"/>
      <w:lang w:val="x-none" w:eastAsia="x-none"/>
    </w:rPr>
  </w:style>
  <w:style w:type="character" w:customStyle="1" w:styleId="aff0">
    <w:name w:val="Текст выноски Знак"/>
    <w:link w:val="aff"/>
    <w:uiPriority w:val="99"/>
    <w:locked/>
    <w:rsid w:val="00EB3117"/>
    <w:rPr>
      <w:rFonts w:ascii="Tahoma" w:hAnsi="Tahoma" w:cs="Tahoma"/>
      <w:color w:val="000000"/>
      <w:sz w:val="16"/>
      <w:szCs w:val="16"/>
    </w:rPr>
  </w:style>
  <w:style w:type="paragraph" w:customStyle="1" w:styleId="aff1">
    <w:name w:val="Абзац рядовой Знак"/>
    <w:basedOn w:val="a3"/>
    <w:link w:val="aff2"/>
    <w:autoRedefine/>
    <w:rsid w:val="00177064"/>
    <w:pPr>
      <w:ind w:left="284"/>
      <w:jc w:val="both"/>
    </w:pPr>
    <w:rPr>
      <w:color w:val="auto"/>
      <w:lang w:val="en-US"/>
    </w:rPr>
  </w:style>
  <w:style w:type="character" w:customStyle="1" w:styleId="aff2">
    <w:name w:val="Абзац рядовой Знак Знак"/>
    <w:link w:val="aff1"/>
    <w:locked/>
    <w:rsid w:val="00177064"/>
    <w:rPr>
      <w:rFonts w:cs="Times New Roman"/>
      <w:sz w:val="28"/>
      <w:szCs w:val="28"/>
      <w:lang w:val="en-US" w:eastAsia="ru-RU" w:bidi="ar-SA"/>
    </w:rPr>
  </w:style>
  <w:style w:type="paragraph" w:styleId="35">
    <w:name w:val="toc 3"/>
    <w:basedOn w:val="a3"/>
    <w:next w:val="a3"/>
    <w:rsid w:val="004D4984"/>
    <w:pPr>
      <w:ind w:left="560"/>
    </w:pPr>
    <w:rPr>
      <w:b/>
      <w:sz w:val="24"/>
      <w:szCs w:val="20"/>
    </w:rPr>
  </w:style>
  <w:style w:type="paragraph" w:customStyle="1" w:styleId="CharChar">
    <w:name w:val="Char Char"/>
    <w:basedOn w:val="a3"/>
    <w:uiPriority w:val="99"/>
    <w:rsid w:val="001C4F9A"/>
    <w:pPr>
      <w:spacing w:after="160" w:line="240" w:lineRule="exact"/>
    </w:pPr>
    <w:rPr>
      <w:rFonts w:ascii="Verdana" w:hAnsi="Verdana"/>
      <w:color w:val="auto"/>
      <w:sz w:val="24"/>
      <w:szCs w:val="24"/>
      <w:lang w:val="en-US" w:eastAsia="en-US"/>
    </w:rPr>
  </w:style>
  <w:style w:type="paragraph" w:customStyle="1" w:styleId="aff3">
    <w:name w:val="заголовок таб"/>
    <w:basedOn w:val="aa"/>
    <w:link w:val="aff4"/>
    <w:autoRedefine/>
    <w:rsid w:val="00CE4221"/>
    <w:pPr>
      <w:keepNext/>
      <w:keepLines/>
      <w:tabs>
        <w:tab w:val="left" w:pos="-38"/>
      </w:tabs>
      <w:spacing w:before="120" w:after="240"/>
      <w:jc w:val="center"/>
    </w:pPr>
    <w:rPr>
      <w:rFonts w:ascii="Times New Roman" w:hAnsi="Times New Roman"/>
      <w:b/>
      <w:color w:val="auto"/>
      <w:sz w:val="24"/>
      <w:szCs w:val="24"/>
      <w:lang w:val="ru-RU" w:eastAsia="ru-RU"/>
    </w:rPr>
  </w:style>
  <w:style w:type="character" w:customStyle="1" w:styleId="aff4">
    <w:name w:val="заголовок таб Знак"/>
    <w:link w:val="aff3"/>
    <w:locked/>
    <w:rsid w:val="00CE4221"/>
    <w:rPr>
      <w:rFonts w:cs="Times New Roman"/>
      <w:b/>
      <w:sz w:val="24"/>
      <w:szCs w:val="24"/>
      <w:lang w:val="ru-RU" w:eastAsia="ru-RU" w:bidi="ar-SA"/>
    </w:rPr>
  </w:style>
  <w:style w:type="paragraph" w:customStyle="1" w:styleId="BodyText23">
    <w:name w:val="Body Text 23"/>
    <w:basedOn w:val="a3"/>
    <w:uiPriority w:val="99"/>
    <w:rsid w:val="002B5C89"/>
    <w:pPr>
      <w:widowControl w:val="0"/>
      <w:overflowPunct w:val="0"/>
      <w:autoSpaceDE w:val="0"/>
      <w:autoSpaceDN w:val="0"/>
      <w:adjustRightInd w:val="0"/>
      <w:ind w:left="1080"/>
    </w:pPr>
    <w:rPr>
      <w:color w:val="auto"/>
      <w:szCs w:val="20"/>
    </w:rPr>
  </w:style>
  <w:style w:type="paragraph" w:customStyle="1" w:styleId="BodyTextIndent32">
    <w:name w:val="Body Text Indent 32"/>
    <w:basedOn w:val="a3"/>
    <w:uiPriority w:val="99"/>
    <w:rsid w:val="002B5C89"/>
    <w:pPr>
      <w:overflowPunct w:val="0"/>
      <w:autoSpaceDE w:val="0"/>
      <w:autoSpaceDN w:val="0"/>
      <w:adjustRightInd w:val="0"/>
      <w:ind w:firstLine="708"/>
      <w:jc w:val="both"/>
    </w:pPr>
    <w:rPr>
      <w:color w:val="auto"/>
      <w:szCs w:val="20"/>
    </w:rPr>
  </w:style>
  <w:style w:type="paragraph" w:customStyle="1" w:styleId="BodyText32">
    <w:name w:val="Body Text 32"/>
    <w:basedOn w:val="a3"/>
    <w:uiPriority w:val="99"/>
    <w:rsid w:val="002B5C89"/>
    <w:pPr>
      <w:overflowPunct w:val="0"/>
      <w:autoSpaceDE w:val="0"/>
      <w:autoSpaceDN w:val="0"/>
      <w:adjustRightInd w:val="0"/>
      <w:jc w:val="both"/>
    </w:pPr>
    <w:rPr>
      <w:color w:val="auto"/>
      <w:szCs w:val="20"/>
    </w:rPr>
  </w:style>
  <w:style w:type="paragraph" w:customStyle="1" w:styleId="BodyTextIndent22">
    <w:name w:val="Body Text Indent 22"/>
    <w:basedOn w:val="a3"/>
    <w:uiPriority w:val="99"/>
    <w:rsid w:val="002B5C89"/>
    <w:pPr>
      <w:overflowPunct w:val="0"/>
      <w:autoSpaceDE w:val="0"/>
      <w:autoSpaceDN w:val="0"/>
      <w:adjustRightInd w:val="0"/>
      <w:ind w:firstLine="705"/>
      <w:jc w:val="both"/>
    </w:pPr>
    <w:rPr>
      <w:color w:val="auto"/>
      <w:szCs w:val="20"/>
    </w:rPr>
  </w:style>
  <w:style w:type="paragraph" w:customStyle="1" w:styleId="aff5">
    <w:name w:val="Заголовок раздела"/>
    <w:basedOn w:val="10"/>
    <w:autoRedefine/>
    <w:uiPriority w:val="99"/>
    <w:rsid w:val="002B5C89"/>
    <w:pPr>
      <w:spacing w:line="480" w:lineRule="auto"/>
      <w:jc w:val="center"/>
    </w:pPr>
    <w:rPr>
      <w:rFonts w:ascii="Times New Roman" w:hAnsi="Times New Roman"/>
      <w:sz w:val="28"/>
    </w:rPr>
  </w:style>
  <w:style w:type="paragraph" w:customStyle="1" w:styleId="27">
    <w:name w:val="Знак2"/>
    <w:basedOn w:val="a3"/>
    <w:uiPriority w:val="99"/>
    <w:rsid w:val="002B5C89"/>
    <w:pPr>
      <w:spacing w:after="160" w:line="240" w:lineRule="exact"/>
    </w:pPr>
    <w:rPr>
      <w:rFonts w:ascii="Verdana" w:hAnsi="Verdana"/>
      <w:color w:val="auto"/>
      <w:sz w:val="24"/>
      <w:szCs w:val="24"/>
      <w:lang w:val="en-US" w:eastAsia="en-US"/>
    </w:rPr>
  </w:style>
  <w:style w:type="character" w:customStyle="1" w:styleId="pubarticletitle">
    <w:name w:val="pub_article_title"/>
    <w:rsid w:val="003A5BD4"/>
    <w:rPr>
      <w:rFonts w:cs="Times New Roman"/>
    </w:rPr>
  </w:style>
  <w:style w:type="paragraph" w:customStyle="1" w:styleId="210">
    <w:name w:val="Знак21"/>
    <w:basedOn w:val="a3"/>
    <w:uiPriority w:val="99"/>
    <w:rsid w:val="00881B75"/>
    <w:pPr>
      <w:spacing w:after="160" w:line="240" w:lineRule="exact"/>
    </w:pPr>
    <w:rPr>
      <w:rFonts w:ascii="Verdana" w:hAnsi="Verdana"/>
      <w:color w:val="auto"/>
      <w:sz w:val="24"/>
      <w:szCs w:val="24"/>
      <w:lang w:val="en-US" w:eastAsia="en-US"/>
    </w:rPr>
  </w:style>
  <w:style w:type="paragraph" w:customStyle="1" w:styleId="ConsPlusTitle">
    <w:name w:val="ConsPlusTitle"/>
    <w:uiPriority w:val="99"/>
    <w:rsid w:val="00045167"/>
    <w:pPr>
      <w:widowControl w:val="0"/>
      <w:autoSpaceDE w:val="0"/>
      <w:autoSpaceDN w:val="0"/>
      <w:adjustRightInd w:val="0"/>
    </w:pPr>
    <w:rPr>
      <w:b/>
      <w:bCs/>
      <w:sz w:val="24"/>
      <w:szCs w:val="24"/>
    </w:rPr>
  </w:style>
  <w:style w:type="paragraph" w:customStyle="1" w:styleId="ListParagraph1">
    <w:name w:val="List Paragraph1"/>
    <w:basedOn w:val="a3"/>
    <w:uiPriority w:val="99"/>
    <w:rsid w:val="00472D43"/>
    <w:pPr>
      <w:ind w:left="720"/>
    </w:pPr>
  </w:style>
  <w:style w:type="paragraph" w:customStyle="1" w:styleId="aff6">
    <w:name w:val="Абзац рядовой"/>
    <w:basedOn w:val="a3"/>
    <w:autoRedefine/>
    <w:rsid w:val="006C3B10"/>
    <w:pPr>
      <w:ind w:firstLine="420"/>
      <w:jc w:val="both"/>
    </w:pPr>
    <w:rPr>
      <w:color w:val="auto"/>
      <w:sz w:val="24"/>
      <w:szCs w:val="24"/>
    </w:rPr>
  </w:style>
  <w:style w:type="paragraph" w:styleId="28">
    <w:name w:val="toc 2"/>
    <w:basedOn w:val="a3"/>
    <w:next w:val="a3"/>
    <w:rsid w:val="004D4984"/>
    <w:pPr>
      <w:spacing w:before="120"/>
      <w:ind w:left="280"/>
    </w:pPr>
    <w:rPr>
      <w:b/>
      <w:bCs/>
      <w:szCs w:val="22"/>
    </w:rPr>
  </w:style>
  <w:style w:type="paragraph" w:customStyle="1" w:styleId="ConsPlusNonformat">
    <w:name w:val="ConsPlusNonformat"/>
    <w:uiPriority w:val="99"/>
    <w:rsid w:val="008B611C"/>
    <w:pPr>
      <w:widowControl w:val="0"/>
      <w:autoSpaceDE w:val="0"/>
      <w:autoSpaceDN w:val="0"/>
      <w:adjustRightInd w:val="0"/>
    </w:pPr>
    <w:rPr>
      <w:rFonts w:ascii="Courier New" w:hAnsi="Courier New" w:cs="Courier New"/>
    </w:rPr>
  </w:style>
  <w:style w:type="paragraph" w:customStyle="1" w:styleId="51">
    <w:name w:val="5 МГП Обычный текст"/>
    <w:basedOn w:val="a3"/>
    <w:link w:val="52"/>
    <w:uiPriority w:val="99"/>
    <w:qFormat/>
    <w:rsid w:val="004569BC"/>
    <w:pPr>
      <w:spacing w:line="276" w:lineRule="auto"/>
      <w:ind w:firstLine="709"/>
      <w:jc w:val="both"/>
    </w:pPr>
    <w:rPr>
      <w:color w:val="auto"/>
      <w:szCs w:val="22"/>
      <w:lang w:val="x-none" w:eastAsia="en-US"/>
    </w:rPr>
  </w:style>
  <w:style w:type="character" w:customStyle="1" w:styleId="52">
    <w:name w:val="5 МГП Обычный текст Знак"/>
    <w:link w:val="51"/>
    <w:uiPriority w:val="99"/>
    <w:locked/>
    <w:rsid w:val="004569BC"/>
    <w:rPr>
      <w:sz w:val="28"/>
      <w:szCs w:val="22"/>
      <w:lang w:eastAsia="en-US"/>
    </w:rPr>
  </w:style>
  <w:style w:type="paragraph" w:customStyle="1" w:styleId="81">
    <w:name w:val="8 МГП Таблица Текст"/>
    <w:basedOn w:val="51"/>
    <w:uiPriority w:val="99"/>
    <w:rsid w:val="001A40F9"/>
    <w:pPr>
      <w:spacing w:line="240" w:lineRule="auto"/>
      <w:ind w:left="-57" w:right="-57" w:firstLine="0"/>
      <w:jc w:val="center"/>
    </w:pPr>
    <w:rPr>
      <w:sz w:val="24"/>
      <w:szCs w:val="24"/>
    </w:rPr>
  </w:style>
  <w:style w:type="paragraph" w:customStyle="1" w:styleId="211">
    <w:name w:val="2 МГП 1"/>
    <w:basedOn w:val="2"/>
    <w:next w:val="51"/>
    <w:link w:val="110"/>
    <w:uiPriority w:val="99"/>
    <w:qFormat/>
    <w:rsid w:val="004569BC"/>
    <w:pPr>
      <w:spacing w:before="360" w:after="120"/>
      <w:ind w:left="709"/>
      <w:jc w:val="left"/>
    </w:pPr>
    <w:rPr>
      <w:b/>
      <w:bCs/>
      <w:sz w:val="32"/>
      <w:szCs w:val="28"/>
    </w:rPr>
  </w:style>
  <w:style w:type="paragraph" w:customStyle="1" w:styleId="1I">
    <w:name w:val="1 МГП I"/>
    <w:basedOn w:val="10"/>
    <w:next w:val="211"/>
    <w:link w:val="1I0"/>
    <w:uiPriority w:val="99"/>
    <w:qFormat/>
    <w:rsid w:val="004569BC"/>
    <w:pPr>
      <w:pageBreakBefore/>
      <w:spacing w:after="240"/>
      <w:ind w:left="709" w:right="709"/>
    </w:pPr>
    <w:rPr>
      <w:b w:val="0"/>
      <w:bCs w:val="0"/>
      <w:sz w:val="36"/>
    </w:rPr>
  </w:style>
  <w:style w:type="character" w:customStyle="1" w:styleId="110">
    <w:name w:val="МГП 1.1 Знак"/>
    <w:link w:val="211"/>
    <w:uiPriority w:val="99"/>
    <w:locked/>
    <w:rsid w:val="004569BC"/>
    <w:rPr>
      <w:rFonts w:cs="Times New Roman"/>
      <w:b/>
      <w:bCs/>
      <w:sz w:val="32"/>
      <w:szCs w:val="28"/>
    </w:rPr>
  </w:style>
  <w:style w:type="paragraph" w:customStyle="1" w:styleId="111">
    <w:name w:val="МГП 1.1.1"/>
    <w:basedOn w:val="ac"/>
    <w:link w:val="1110"/>
    <w:qFormat/>
    <w:rsid w:val="00043618"/>
    <w:pPr>
      <w:spacing w:after="0"/>
      <w:ind w:left="0" w:firstLine="709"/>
      <w:jc w:val="both"/>
      <w:outlineLvl w:val="2"/>
    </w:pPr>
    <w:rPr>
      <w:b/>
      <w:sz w:val="28"/>
      <w:szCs w:val="28"/>
    </w:rPr>
  </w:style>
  <w:style w:type="character" w:customStyle="1" w:styleId="1I0">
    <w:name w:val="1 МГП I Знак"/>
    <w:link w:val="1I"/>
    <w:uiPriority w:val="99"/>
    <w:locked/>
    <w:rsid w:val="004569BC"/>
    <w:rPr>
      <w:rFonts w:ascii="Arial" w:hAnsi="Arial" w:cs="Arial"/>
      <w:b w:val="0"/>
      <w:bCs w:val="0"/>
      <w:color w:val="000000"/>
      <w:kern w:val="32"/>
      <w:sz w:val="36"/>
      <w:szCs w:val="32"/>
    </w:rPr>
  </w:style>
  <w:style w:type="character" w:customStyle="1" w:styleId="1110">
    <w:name w:val="МГП 1.1.1 Знак"/>
    <w:basedOn w:val="ad"/>
    <w:link w:val="111"/>
    <w:uiPriority w:val="99"/>
    <w:locked/>
    <w:rsid w:val="00043618"/>
    <w:rPr>
      <w:rFonts w:cs="Times New Roman"/>
    </w:rPr>
  </w:style>
  <w:style w:type="character" w:styleId="aff7">
    <w:name w:val="FollowedHyperlink"/>
    <w:rsid w:val="008C5C1A"/>
    <w:rPr>
      <w:rFonts w:cs="Times New Roman"/>
      <w:color w:val="800080"/>
      <w:u w:val="single"/>
    </w:rPr>
  </w:style>
  <w:style w:type="paragraph" w:styleId="aff8">
    <w:name w:val="Normal (Web)"/>
    <w:aliases w:val="Обычный (Web)1,Обычный (веб) Знак Знак,Обычный (Web) Знак Знак Знак"/>
    <w:basedOn w:val="a3"/>
    <w:link w:val="17"/>
    <w:qFormat/>
    <w:rsid w:val="008C5C1A"/>
    <w:pPr>
      <w:spacing w:before="100" w:beforeAutospacing="1" w:after="100" w:afterAutospacing="1"/>
    </w:pPr>
    <w:rPr>
      <w:color w:val="auto"/>
      <w:sz w:val="24"/>
      <w:szCs w:val="24"/>
      <w:lang w:val="x-none" w:eastAsia="x-none"/>
    </w:rPr>
  </w:style>
  <w:style w:type="paragraph" w:styleId="aff9">
    <w:name w:val="footnote text"/>
    <w:basedOn w:val="a3"/>
    <w:link w:val="affa"/>
    <w:uiPriority w:val="99"/>
    <w:rsid w:val="008C5C1A"/>
    <w:pPr>
      <w:ind w:firstLine="709"/>
      <w:jc w:val="both"/>
    </w:pPr>
    <w:rPr>
      <w:sz w:val="20"/>
      <w:szCs w:val="20"/>
      <w:lang w:val="x-none" w:eastAsia="x-none"/>
    </w:rPr>
  </w:style>
  <w:style w:type="character" w:customStyle="1" w:styleId="affa">
    <w:name w:val="Текст сноски Знак"/>
    <w:link w:val="aff9"/>
    <w:uiPriority w:val="99"/>
    <w:locked/>
    <w:rsid w:val="00A31AB7"/>
    <w:rPr>
      <w:rFonts w:cs="Times New Roman"/>
      <w:color w:val="000000"/>
    </w:rPr>
  </w:style>
  <w:style w:type="paragraph" w:styleId="affb">
    <w:name w:val="annotation text"/>
    <w:basedOn w:val="a3"/>
    <w:link w:val="affc"/>
    <w:uiPriority w:val="99"/>
    <w:semiHidden/>
    <w:rsid w:val="008C5C1A"/>
    <w:rPr>
      <w:sz w:val="20"/>
      <w:szCs w:val="20"/>
      <w:lang w:val="x-none" w:eastAsia="x-none"/>
    </w:rPr>
  </w:style>
  <w:style w:type="character" w:customStyle="1" w:styleId="affc">
    <w:name w:val="Текст примечания Знак"/>
    <w:link w:val="affb"/>
    <w:uiPriority w:val="99"/>
    <w:semiHidden/>
    <w:locked/>
    <w:rsid w:val="00A31AB7"/>
    <w:rPr>
      <w:rFonts w:cs="Times New Roman"/>
      <w:color w:val="000000"/>
    </w:rPr>
  </w:style>
  <w:style w:type="paragraph" w:styleId="affd">
    <w:name w:val="caption"/>
    <w:basedOn w:val="a3"/>
    <w:next w:val="a3"/>
    <w:uiPriority w:val="99"/>
    <w:rsid w:val="008C5C1A"/>
    <w:pPr>
      <w:jc w:val="center"/>
    </w:pPr>
    <w:rPr>
      <w:color w:val="auto"/>
      <w:sz w:val="26"/>
      <w:szCs w:val="26"/>
    </w:rPr>
  </w:style>
  <w:style w:type="paragraph" w:styleId="affe">
    <w:name w:val="endnote text"/>
    <w:basedOn w:val="a3"/>
    <w:link w:val="afff"/>
    <w:uiPriority w:val="99"/>
    <w:semiHidden/>
    <w:rsid w:val="008C5C1A"/>
    <w:pPr>
      <w:widowControl w:val="0"/>
      <w:autoSpaceDE w:val="0"/>
    </w:pPr>
    <w:rPr>
      <w:sz w:val="20"/>
      <w:szCs w:val="20"/>
      <w:lang w:val="x-none" w:eastAsia="x-none"/>
    </w:rPr>
  </w:style>
  <w:style w:type="character" w:customStyle="1" w:styleId="afff">
    <w:name w:val="Текст концевой сноски Знак"/>
    <w:link w:val="affe"/>
    <w:uiPriority w:val="99"/>
    <w:semiHidden/>
    <w:locked/>
    <w:rsid w:val="00A31AB7"/>
    <w:rPr>
      <w:rFonts w:cs="Times New Roman"/>
      <w:color w:val="000000"/>
    </w:rPr>
  </w:style>
  <w:style w:type="paragraph" w:styleId="afff0">
    <w:name w:val="Message Header"/>
    <w:basedOn w:val="a3"/>
    <w:link w:val="afff1"/>
    <w:uiPriority w:val="99"/>
    <w:rsid w:val="008C5C1A"/>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lang w:val="x-none" w:eastAsia="x-none"/>
    </w:rPr>
  </w:style>
  <w:style w:type="character" w:customStyle="1" w:styleId="afff1">
    <w:name w:val="Шапка Знак"/>
    <w:link w:val="afff0"/>
    <w:uiPriority w:val="99"/>
    <w:semiHidden/>
    <w:locked/>
    <w:rsid w:val="00A31AB7"/>
    <w:rPr>
      <w:rFonts w:ascii="Cambria" w:hAnsi="Cambria" w:cs="Times New Roman"/>
      <w:color w:val="000000"/>
      <w:sz w:val="24"/>
      <w:szCs w:val="24"/>
      <w:shd w:val="pct20" w:color="auto" w:fill="auto"/>
    </w:rPr>
  </w:style>
  <w:style w:type="paragraph" w:styleId="afff2">
    <w:name w:val="Subtitle"/>
    <w:basedOn w:val="a3"/>
    <w:link w:val="afff3"/>
    <w:uiPriority w:val="99"/>
    <w:qFormat/>
    <w:rsid w:val="008C5C1A"/>
    <w:pPr>
      <w:ind w:left="2127"/>
    </w:pPr>
    <w:rPr>
      <w:rFonts w:ascii="Cambria" w:hAnsi="Cambria"/>
      <w:sz w:val="24"/>
      <w:szCs w:val="24"/>
      <w:lang w:val="x-none" w:eastAsia="x-none"/>
    </w:rPr>
  </w:style>
  <w:style w:type="character" w:customStyle="1" w:styleId="afff3">
    <w:name w:val="Подзаголовок Знак"/>
    <w:link w:val="afff2"/>
    <w:uiPriority w:val="99"/>
    <w:locked/>
    <w:rsid w:val="00A31AB7"/>
    <w:rPr>
      <w:rFonts w:ascii="Cambria" w:hAnsi="Cambria" w:cs="Times New Roman"/>
      <w:color w:val="000000"/>
      <w:sz w:val="24"/>
      <w:szCs w:val="24"/>
    </w:rPr>
  </w:style>
  <w:style w:type="paragraph" w:customStyle="1" w:styleId="afff4">
    <w:name w:val="шапка"/>
    <w:basedOn w:val="a3"/>
    <w:rsid w:val="008C5C1A"/>
    <w:pPr>
      <w:jc w:val="center"/>
    </w:pPr>
    <w:rPr>
      <w:color w:val="auto"/>
      <w:sz w:val="24"/>
      <w:szCs w:val="24"/>
    </w:rPr>
  </w:style>
  <w:style w:type="paragraph" w:customStyle="1" w:styleId="afff5">
    <w:name w:val="текст"/>
    <w:basedOn w:val="aa"/>
    <w:autoRedefine/>
    <w:rsid w:val="008C5C1A"/>
    <w:pPr>
      <w:tabs>
        <w:tab w:val="left" w:pos="-38"/>
      </w:tabs>
      <w:ind w:left="284" w:right="-58" w:firstLine="284"/>
      <w:jc w:val="both"/>
    </w:pPr>
    <w:rPr>
      <w:rFonts w:ascii="Times New Roman" w:hAnsi="Times New Roman"/>
      <w:spacing w:val="-1"/>
      <w:sz w:val="28"/>
      <w:szCs w:val="28"/>
    </w:rPr>
  </w:style>
  <w:style w:type="paragraph" w:customStyle="1" w:styleId="29">
    <w:name w:val="заголовок 2"/>
    <w:basedOn w:val="a3"/>
    <w:next w:val="a3"/>
    <w:uiPriority w:val="99"/>
    <w:rsid w:val="008C5C1A"/>
    <w:pPr>
      <w:keepNext/>
      <w:widowControl w:val="0"/>
      <w:jc w:val="center"/>
    </w:pPr>
    <w:rPr>
      <w:color w:val="auto"/>
    </w:rPr>
  </w:style>
  <w:style w:type="paragraph" w:customStyle="1" w:styleId="61">
    <w:name w:val="заголовок 6"/>
    <w:basedOn w:val="a3"/>
    <w:next w:val="a3"/>
    <w:uiPriority w:val="99"/>
    <w:rsid w:val="008C5C1A"/>
    <w:pPr>
      <w:keepNext/>
      <w:autoSpaceDE w:val="0"/>
      <w:autoSpaceDN w:val="0"/>
      <w:spacing w:line="300" w:lineRule="exact"/>
      <w:jc w:val="center"/>
    </w:pPr>
    <w:rPr>
      <w:color w:val="auto"/>
      <w:sz w:val="24"/>
      <w:szCs w:val="24"/>
    </w:rPr>
  </w:style>
  <w:style w:type="paragraph" w:customStyle="1" w:styleId="afff6">
    <w:name w:val="Çàã.ðàçäåëà"/>
    <w:basedOn w:val="a3"/>
    <w:uiPriority w:val="99"/>
    <w:rsid w:val="008C5C1A"/>
    <w:pPr>
      <w:widowControl w:val="0"/>
      <w:autoSpaceDE w:val="0"/>
      <w:autoSpaceDN w:val="0"/>
      <w:jc w:val="center"/>
    </w:pPr>
    <w:rPr>
      <w:rFonts w:ascii="Antiqua" w:hAnsi="Antiqua"/>
      <w:color w:val="auto"/>
      <w:sz w:val="26"/>
      <w:szCs w:val="26"/>
    </w:rPr>
  </w:style>
  <w:style w:type="paragraph" w:customStyle="1" w:styleId="afff7">
    <w:name w:val="Заголовок таблицы"/>
    <w:basedOn w:val="a3"/>
    <w:rsid w:val="008C5C1A"/>
    <w:pPr>
      <w:jc w:val="center"/>
    </w:pPr>
    <w:rPr>
      <w:rFonts w:ascii="Peterburg" w:hAnsi="Peterburg"/>
      <w:color w:val="auto"/>
    </w:rPr>
  </w:style>
  <w:style w:type="paragraph" w:customStyle="1" w:styleId="afff8">
    <w:name w:val="Назв.табл."/>
    <w:basedOn w:val="a3"/>
    <w:uiPriority w:val="99"/>
    <w:rsid w:val="008C5C1A"/>
    <w:pPr>
      <w:jc w:val="right"/>
    </w:pPr>
    <w:rPr>
      <w:rFonts w:ascii="HelvDL" w:hAnsi="HelvDL"/>
      <w:i/>
      <w:iCs/>
      <w:color w:val="auto"/>
      <w:sz w:val="22"/>
      <w:szCs w:val="22"/>
    </w:rPr>
  </w:style>
  <w:style w:type="paragraph" w:customStyle="1" w:styleId="18">
    <w:name w:val="Список 1"/>
    <w:basedOn w:val="a3"/>
    <w:uiPriority w:val="99"/>
    <w:rsid w:val="008C5C1A"/>
    <w:pPr>
      <w:spacing w:before="120" w:after="120"/>
      <w:ind w:left="360" w:hanging="360"/>
      <w:jc w:val="both"/>
    </w:pPr>
    <w:rPr>
      <w:color w:val="auto"/>
      <w:sz w:val="16"/>
      <w:szCs w:val="16"/>
    </w:rPr>
  </w:style>
  <w:style w:type="paragraph" w:customStyle="1" w:styleId="afff9">
    <w:name w:val="Список с маркерами"/>
    <w:basedOn w:val="af0"/>
    <w:uiPriority w:val="99"/>
    <w:rsid w:val="008C5C1A"/>
    <w:pPr>
      <w:tabs>
        <w:tab w:val="num" w:pos="1080"/>
        <w:tab w:val="num" w:pos="1571"/>
      </w:tabs>
      <w:autoSpaceDE w:val="0"/>
      <w:autoSpaceDN w:val="0"/>
      <w:adjustRightInd w:val="0"/>
      <w:spacing w:before="120" w:after="0" w:line="288" w:lineRule="auto"/>
      <w:ind w:left="1060" w:hanging="340"/>
      <w:jc w:val="both"/>
    </w:pPr>
    <w:rPr>
      <w:color w:val="auto"/>
      <w:sz w:val="26"/>
      <w:szCs w:val="26"/>
    </w:rPr>
  </w:style>
  <w:style w:type="paragraph" w:customStyle="1" w:styleId="afffa">
    <w:name w:val="Абзац"/>
    <w:basedOn w:val="a3"/>
    <w:link w:val="afffb"/>
    <w:qFormat/>
    <w:rsid w:val="008C5C1A"/>
    <w:pPr>
      <w:overflowPunct w:val="0"/>
      <w:autoSpaceDE w:val="0"/>
      <w:autoSpaceDN w:val="0"/>
      <w:adjustRightInd w:val="0"/>
      <w:spacing w:before="120"/>
      <w:ind w:firstLine="1276"/>
      <w:jc w:val="both"/>
    </w:pPr>
    <w:rPr>
      <w:color w:val="auto"/>
      <w:sz w:val="16"/>
      <w:szCs w:val="16"/>
    </w:rPr>
  </w:style>
  <w:style w:type="paragraph" w:customStyle="1" w:styleId="xl401">
    <w:name w:val="xl401"/>
    <w:basedOn w:val="a3"/>
    <w:uiPriority w:val="99"/>
    <w:rsid w:val="008C5C1A"/>
    <w:pPr>
      <w:spacing w:before="100" w:after="100"/>
    </w:pPr>
    <w:rPr>
      <w:rFonts w:ascii="Courier New" w:hAnsi="Courier New" w:cs="Courier New"/>
      <w:color w:val="auto"/>
      <w:sz w:val="16"/>
      <w:szCs w:val="16"/>
    </w:rPr>
  </w:style>
  <w:style w:type="paragraph" w:customStyle="1" w:styleId="afffc">
    <w:name w:val="Заг.раздела"/>
    <w:basedOn w:val="a3"/>
    <w:uiPriority w:val="99"/>
    <w:rsid w:val="008C5C1A"/>
    <w:pPr>
      <w:overflowPunct w:val="0"/>
      <w:autoSpaceDE w:val="0"/>
      <w:autoSpaceDN w:val="0"/>
      <w:adjustRightInd w:val="0"/>
      <w:jc w:val="center"/>
    </w:pPr>
    <w:rPr>
      <w:rFonts w:ascii="Antiqua" w:hAnsi="Antiqua"/>
      <w:color w:val="auto"/>
      <w:sz w:val="26"/>
      <w:szCs w:val="26"/>
    </w:rPr>
  </w:style>
  <w:style w:type="paragraph" w:customStyle="1" w:styleId="36">
    <w:name w:val="заголовок 3"/>
    <w:basedOn w:val="a3"/>
    <w:next w:val="a3"/>
    <w:uiPriority w:val="99"/>
    <w:rsid w:val="008C5C1A"/>
    <w:pPr>
      <w:keepNext/>
      <w:autoSpaceDE w:val="0"/>
      <w:autoSpaceDN w:val="0"/>
      <w:spacing w:line="300" w:lineRule="exact"/>
      <w:jc w:val="center"/>
    </w:pPr>
    <w:rPr>
      <w:b/>
      <w:bCs/>
      <w:color w:val="auto"/>
    </w:rPr>
  </w:style>
  <w:style w:type="paragraph" w:customStyle="1" w:styleId="Oaenooaae">
    <w:name w:val="Oaeno oaae."/>
    <w:basedOn w:val="a3"/>
    <w:uiPriority w:val="99"/>
    <w:rsid w:val="008C5C1A"/>
    <w:pPr>
      <w:spacing w:line="260" w:lineRule="exact"/>
    </w:pPr>
    <w:rPr>
      <w:rFonts w:ascii="HelvDL" w:hAnsi="HelvDL"/>
      <w:color w:val="auto"/>
      <w:lang w:eastAsia="ar-SA"/>
    </w:rPr>
  </w:style>
  <w:style w:type="paragraph" w:customStyle="1" w:styleId="Oaenoaiee">
    <w:name w:val="Oaeno aiee."/>
    <w:basedOn w:val="a3"/>
    <w:rsid w:val="008C5C1A"/>
    <w:pPr>
      <w:spacing w:line="300" w:lineRule="exact"/>
      <w:ind w:firstLine="720"/>
      <w:jc w:val="both"/>
    </w:pPr>
    <w:rPr>
      <w:rFonts w:ascii="Peterburg" w:hAnsi="Peterburg"/>
      <w:color w:val="auto"/>
      <w:spacing w:val="-4"/>
      <w:lang w:eastAsia="ar-SA"/>
    </w:rPr>
  </w:style>
  <w:style w:type="paragraph" w:customStyle="1" w:styleId="afffd">
    <w:name w:val="Заголграф"/>
    <w:basedOn w:val="3"/>
    <w:uiPriority w:val="99"/>
    <w:rsid w:val="008C5C1A"/>
    <w:pPr>
      <w:spacing w:before="120" w:after="240"/>
      <w:jc w:val="center"/>
      <w:outlineLvl w:val="9"/>
    </w:pPr>
    <w:rPr>
      <w:sz w:val="22"/>
      <w:szCs w:val="22"/>
    </w:rPr>
  </w:style>
  <w:style w:type="paragraph" w:customStyle="1" w:styleId="afffe">
    <w:name w:val="Çàãîëîâîê ò"/>
    <w:basedOn w:val="a3"/>
    <w:uiPriority w:val="99"/>
    <w:rsid w:val="008C5C1A"/>
    <w:pPr>
      <w:widowControl w:val="0"/>
      <w:autoSpaceDE w:val="0"/>
      <w:spacing w:line="276" w:lineRule="auto"/>
      <w:jc w:val="center"/>
    </w:pPr>
    <w:rPr>
      <w:rFonts w:ascii="Peterburg" w:hAnsi="Peterburg"/>
      <w:color w:val="auto"/>
      <w:lang w:eastAsia="ar-SA"/>
    </w:rPr>
  </w:style>
  <w:style w:type="paragraph" w:customStyle="1" w:styleId="xl33">
    <w:name w:val="xl33"/>
    <w:basedOn w:val="a3"/>
    <w:uiPriority w:val="99"/>
    <w:rsid w:val="008C5C1A"/>
    <w:pPr>
      <w:spacing w:before="100" w:beforeAutospacing="1" w:after="100" w:afterAutospacing="1"/>
      <w:jc w:val="center"/>
    </w:pPr>
    <w:rPr>
      <w:rFonts w:eastAsia="Arial Unicode MS"/>
      <w:b/>
      <w:bCs/>
      <w:color w:val="auto"/>
    </w:rPr>
  </w:style>
  <w:style w:type="paragraph" w:customStyle="1" w:styleId="affff">
    <w:name w:val="текст сноски"/>
    <w:basedOn w:val="a3"/>
    <w:uiPriority w:val="99"/>
    <w:rsid w:val="008C5C1A"/>
    <w:pPr>
      <w:widowControl w:val="0"/>
      <w:ind w:firstLine="709"/>
      <w:jc w:val="both"/>
    </w:pPr>
    <w:rPr>
      <w:rFonts w:ascii="Arial" w:hAnsi="Arial" w:cs="Arial"/>
      <w:color w:val="auto"/>
      <w:sz w:val="24"/>
      <w:szCs w:val="24"/>
    </w:rPr>
  </w:style>
  <w:style w:type="paragraph" w:customStyle="1" w:styleId="Normal1">
    <w:name w:val="Normal1"/>
    <w:uiPriority w:val="99"/>
    <w:rsid w:val="008C5C1A"/>
  </w:style>
  <w:style w:type="paragraph" w:customStyle="1" w:styleId="affff0">
    <w:name w:val="Таблица"/>
    <w:basedOn w:val="afff0"/>
    <w:uiPriority w:val="99"/>
    <w:rsid w:val="008C5C1A"/>
    <w:pPr>
      <w:pBdr>
        <w:top w:val="none" w:sz="0" w:space="0" w:color="auto"/>
        <w:left w:val="none" w:sz="0" w:space="0" w:color="auto"/>
        <w:bottom w:val="none" w:sz="0" w:space="0" w:color="auto"/>
        <w:right w:val="none" w:sz="0" w:space="0" w:color="auto"/>
      </w:pBdr>
      <w:shd w:val="clear" w:color="auto" w:fill="auto"/>
      <w:spacing w:line="220" w:lineRule="exact"/>
      <w:ind w:left="0" w:firstLine="0"/>
    </w:pPr>
    <w:rPr>
      <w:sz w:val="20"/>
      <w:szCs w:val="20"/>
    </w:rPr>
  </w:style>
  <w:style w:type="paragraph" w:customStyle="1" w:styleId="19">
    <w:name w:val="çàãîëîâîê 1"/>
    <w:basedOn w:val="a3"/>
    <w:next w:val="a3"/>
    <w:uiPriority w:val="99"/>
    <w:rsid w:val="008C5C1A"/>
    <w:pPr>
      <w:keepNext/>
      <w:widowControl w:val="0"/>
      <w:jc w:val="center"/>
    </w:pPr>
    <w:rPr>
      <w:rFonts w:ascii="Peterburg" w:hAnsi="Peterburg"/>
      <w:b/>
      <w:color w:val="auto"/>
      <w:szCs w:val="20"/>
    </w:rPr>
  </w:style>
  <w:style w:type="paragraph" w:customStyle="1" w:styleId="affff1">
    <w:name w:val="Список с номерами"/>
    <w:basedOn w:val="afffa"/>
    <w:uiPriority w:val="99"/>
    <w:rsid w:val="008C5C1A"/>
    <w:pPr>
      <w:tabs>
        <w:tab w:val="num" w:pos="1276"/>
        <w:tab w:val="num" w:pos="1680"/>
      </w:tabs>
      <w:overflowPunct/>
      <w:autoSpaceDE/>
      <w:autoSpaceDN/>
      <w:adjustRightInd/>
      <w:ind w:left="1680" w:firstLine="851"/>
    </w:pPr>
  </w:style>
  <w:style w:type="paragraph" w:customStyle="1" w:styleId="xl24">
    <w:name w:val="xl24"/>
    <w:basedOn w:val="a3"/>
    <w:uiPriority w:val="99"/>
    <w:rsid w:val="008C5C1A"/>
    <w:pPr>
      <w:spacing w:before="100" w:beforeAutospacing="1" w:after="100" w:afterAutospacing="1"/>
      <w:jc w:val="right"/>
    </w:pPr>
    <w:rPr>
      <w:rFonts w:eastAsia="Arial Unicode MS"/>
      <w:i/>
      <w:iCs/>
      <w:color w:val="auto"/>
      <w:sz w:val="26"/>
      <w:szCs w:val="26"/>
    </w:rPr>
  </w:style>
  <w:style w:type="character" w:styleId="affff2">
    <w:name w:val="footnote reference"/>
    <w:uiPriority w:val="99"/>
    <w:rsid w:val="008C5C1A"/>
    <w:rPr>
      <w:rFonts w:cs="Times New Roman"/>
      <w:vertAlign w:val="superscript"/>
    </w:rPr>
  </w:style>
  <w:style w:type="table" w:styleId="1a">
    <w:name w:val="Table Grid 1"/>
    <w:basedOn w:val="a5"/>
    <w:uiPriority w:val="99"/>
    <w:rsid w:val="008C5C1A"/>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ffff3">
    <w:name w:val="TOC Heading"/>
    <w:basedOn w:val="10"/>
    <w:next w:val="a3"/>
    <w:uiPriority w:val="39"/>
    <w:qFormat/>
    <w:rsid w:val="00633CBF"/>
    <w:pPr>
      <w:keepLines/>
      <w:spacing w:before="480" w:after="0" w:line="276" w:lineRule="auto"/>
      <w:outlineLvl w:val="9"/>
    </w:pPr>
    <w:rPr>
      <w:rFonts w:ascii="Cambria" w:hAnsi="Cambria"/>
      <w:color w:val="365F91"/>
      <w:kern w:val="0"/>
      <w:sz w:val="28"/>
      <w:szCs w:val="28"/>
      <w:lang w:eastAsia="en-US"/>
    </w:rPr>
  </w:style>
  <w:style w:type="paragraph" w:styleId="1b">
    <w:name w:val="toc 1"/>
    <w:basedOn w:val="a3"/>
    <w:next w:val="a3"/>
    <w:rsid w:val="004D4984"/>
    <w:pPr>
      <w:spacing w:before="120"/>
    </w:pPr>
    <w:rPr>
      <w:b/>
      <w:bCs/>
      <w:iCs/>
      <w:sz w:val="32"/>
      <w:szCs w:val="24"/>
    </w:rPr>
  </w:style>
  <w:style w:type="paragraph" w:styleId="41">
    <w:name w:val="toc 4"/>
    <w:basedOn w:val="a3"/>
    <w:next w:val="a3"/>
    <w:rsid w:val="004D4984"/>
    <w:pPr>
      <w:ind w:left="840"/>
    </w:pPr>
    <w:rPr>
      <w:sz w:val="24"/>
      <w:szCs w:val="20"/>
    </w:rPr>
  </w:style>
  <w:style w:type="paragraph" w:styleId="53">
    <w:name w:val="toc 5"/>
    <w:basedOn w:val="a3"/>
    <w:next w:val="a3"/>
    <w:autoRedefine/>
    <w:rsid w:val="003837BC"/>
    <w:pPr>
      <w:ind w:left="1120"/>
    </w:pPr>
    <w:rPr>
      <w:rFonts w:ascii="Calibri" w:hAnsi="Calibri"/>
      <w:sz w:val="20"/>
      <w:szCs w:val="20"/>
    </w:rPr>
  </w:style>
  <w:style w:type="paragraph" w:styleId="62">
    <w:name w:val="toc 6"/>
    <w:basedOn w:val="a3"/>
    <w:next w:val="a3"/>
    <w:autoRedefine/>
    <w:rsid w:val="003837BC"/>
    <w:pPr>
      <w:ind w:left="1400"/>
    </w:pPr>
    <w:rPr>
      <w:rFonts w:ascii="Calibri" w:hAnsi="Calibri"/>
      <w:sz w:val="20"/>
      <w:szCs w:val="20"/>
    </w:rPr>
  </w:style>
  <w:style w:type="paragraph" w:styleId="71">
    <w:name w:val="toc 7"/>
    <w:basedOn w:val="a3"/>
    <w:next w:val="a3"/>
    <w:autoRedefine/>
    <w:rsid w:val="003837BC"/>
    <w:pPr>
      <w:ind w:left="1680"/>
    </w:pPr>
    <w:rPr>
      <w:rFonts w:ascii="Calibri" w:hAnsi="Calibri"/>
      <w:sz w:val="20"/>
      <w:szCs w:val="20"/>
    </w:rPr>
  </w:style>
  <w:style w:type="paragraph" w:styleId="82">
    <w:name w:val="toc 8"/>
    <w:basedOn w:val="a3"/>
    <w:next w:val="a3"/>
    <w:autoRedefine/>
    <w:rsid w:val="003837BC"/>
    <w:pPr>
      <w:ind w:left="1960"/>
    </w:pPr>
    <w:rPr>
      <w:rFonts w:ascii="Calibri" w:hAnsi="Calibri"/>
      <w:sz w:val="20"/>
      <w:szCs w:val="20"/>
    </w:rPr>
  </w:style>
  <w:style w:type="paragraph" w:styleId="91">
    <w:name w:val="toc 9"/>
    <w:basedOn w:val="a3"/>
    <w:next w:val="a3"/>
    <w:autoRedefine/>
    <w:rsid w:val="003837BC"/>
    <w:pPr>
      <w:ind w:left="2240"/>
    </w:pPr>
    <w:rPr>
      <w:rFonts w:ascii="Calibri" w:hAnsi="Calibri"/>
      <w:sz w:val="20"/>
      <w:szCs w:val="20"/>
    </w:rPr>
  </w:style>
  <w:style w:type="paragraph" w:customStyle="1" w:styleId="font5">
    <w:name w:val="font5"/>
    <w:basedOn w:val="a3"/>
    <w:uiPriority w:val="99"/>
    <w:rsid w:val="00EF679C"/>
    <w:pPr>
      <w:spacing w:before="100" w:beforeAutospacing="1" w:after="100" w:afterAutospacing="1"/>
    </w:pPr>
    <w:rPr>
      <w:color w:val="auto"/>
      <w:sz w:val="22"/>
      <w:szCs w:val="22"/>
    </w:rPr>
  </w:style>
  <w:style w:type="paragraph" w:customStyle="1" w:styleId="font6">
    <w:name w:val="font6"/>
    <w:basedOn w:val="a3"/>
    <w:uiPriority w:val="99"/>
    <w:rsid w:val="00EF679C"/>
    <w:pPr>
      <w:spacing w:before="100" w:beforeAutospacing="1" w:after="100" w:afterAutospacing="1"/>
    </w:pPr>
    <w:rPr>
      <w:color w:val="auto"/>
      <w:sz w:val="22"/>
      <w:szCs w:val="22"/>
    </w:rPr>
  </w:style>
  <w:style w:type="paragraph" w:customStyle="1" w:styleId="font7">
    <w:name w:val="font7"/>
    <w:basedOn w:val="a3"/>
    <w:uiPriority w:val="99"/>
    <w:rsid w:val="00EF679C"/>
    <w:pPr>
      <w:spacing w:before="100" w:beforeAutospacing="1" w:after="100" w:afterAutospacing="1"/>
    </w:pPr>
    <w:rPr>
      <w:color w:val="auto"/>
      <w:sz w:val="22"/>
      <w:szCs w:val="22"/>
    </w:rPr>
  </w:style>
  <w:style w:type="paragraph" w:customStyle="1" w:styleId="xl63">
    <w:name w:val="xl63"/>
    <w:basedOn w:val="a3"/>
    <w:uiPriority w:val="99"/>
    <w:rsid w:val="00EF679C"/>
    <w:pPr>
      <w:spacing w:before="100" w:beforeAutospacing="1" w:after="100" w:afterAutospacing="1"/>
    </w:pPr>
    <w:rPr>
      <w:color w:val="auto"/>
      <w:sz w:val="22"/>
      <w:szCs w:val="22"/>
    </w:rPr>
  </w:style>
  <w:style w:type="paragraph" w:customStyle="1" w:styleId="xl64">
    <w:name w:val="xl64"/>
    <w:basedOn w:val="a3"/>
    <w:uiPriority w:val="99"/>
    <w:rsid w:val="00EF679C"/>
    <w:pPr>
      <w:spacing w:before="100" w:beforeAutospacing="1" w:after="100" w:afterAutospacing="1"/>
      <w:jc w:val="center"/>
      <w:textAlignment w:val="top"/>
    </w:pPr>
    <w:rPr>
      <w:color w:val="auto"/>
      <w:sz w:val="22"/>
      <w:szCs w:val="22"/>
    </w:rPr>
  </w:style>
  <w:style w:type="paragraph" w:customStyle="1" w:styleId="xl65">
    <w:name w:val="xl65"/>
    <w:basedOn w:val="a3"/>
    <w:uiPriority w:val="99"/>
    <w:rsid w:val="00EF679C"/>
    <w:pPr>
      <w:spacing w:before="100" w:beforeAutospacing="1" w:after="100" w:afterAutospacing="1"/>
    </w:pPr>
    <w:rPr>
      <w:b/>
      <w:bCs/>
      <w:color w:val="auto"/>
      <w:sz w:val="22"/>
      <w:szCs w:val="22"/>
    </w:rPr>
  </w:style>
  <w:style w:type="paragraph" w:customStyle="1" w:styleId="xl66">
    <w:name w:val="xl66"/>
    <w:basedOn w:val="a3"/>
    <w:uiPriority w:val="99"/>
    <w:rsid w:val="00EF679C"/>
    <w:pPr>
      <w:pBdr>
        <w:top w:val="single" w:sz="4" w:space="0" w:color="auto"/>
        <w:left w:val="single" w:sz="4" w:space="0" w:color="auto"/>
        <w:bottom w:val="single" w:sz="4" w:space="0" w:color="auto"/>
      </w:pBdr>
      <w:spacing w:before="100" w:beforeAutospacing="1" w:after="100" w:afterAutospacing="1"/>
      <w:textAlignment w:val="center"/>
    </w:pPr>
    <w:rPr>
      <w:color w:val="auto"/>
      <w:sz w:val="22"/>
      <w:szCs w:val="22"/>
    </w:rPr>
  </w:style>
  <w:style w:type="paragraph" w:customStyle="1" w:styleId="xl67">
    <w:name w:val="xl67"/>
    <w:basedOn w:val="a3"/>
    <w:uiPriority w:val="99"/>
    <w:rsid w:val="00EF679C"/>
    <w:pPr>
      <w:pBdr>
        <w:top w:val="single" w:sz="4" w:space="0" w:color="auto"/>
        <w:left w:val="single" w:sz="4" w:space="0" w:color="auto"/>
        <w:bottom w:val="single" w:sz="4" w:space="0" w:color="auto"/>
      </w:pBdr>
      <w:spacing w:before="100" w:beforeAutospacing="1" w:after="100" w:afterAutospacing="1"/>
    </w:pPr>
    <w:rPr>
      <w:b/>
      <w:bCs/>
      <w:color w:val="auto"/>
      <w:sz w:val="22"/>
      <w:szCs w:val="22"/>
    </w:rPr>
  </w:style>
  <w:style w:type="paragraph" w:customStyle="1" w:styleId="xl68">
    <w:name w:val="xl68"/>
    <w:basedOn w:val="a3"/>
    <w:uiPriority w:val="99"/>
    <w:rsid w:val="00EF679C"/>
    <w:pPr>
      <w:pBdr>
        <w:top w:val="single" w:sz="4" w:space="0" w:color="auto"/>
        <w:left w:val="single" w:sz="4" w:space="0" w:color="auto"/>
        <w:bottom w:val="single" w:sz="4" w:space="0" w:color="auto"/>
      </w:pBdr>
      <w:spacing w:before="100" w:beforeAutospacing="1" w:after="100" w:afterAutospacing="1"/>
      <w:jc w:val="center"/>
      <w:textAlignment w:val="top"/>
    </w:pPr>
    <w:rPr>
      <w:color w:val="auto"/>
      <w:sz w:val="22"/>
      <w:szCs w:val="22"/>
    </w:rPr>
  </w:style>
  <w:style w:type="paragraph" w:customStyle="1" w:styleId="xl69">
    <w:name w:val="xl69"/>
    <w:basedOn w:val="a3"/>
    <w:uiPriority w:val="99"/>
    <w:rsid w:val="00EF679C"/>
    <w:pPr>
      <w:pBdr>
        <w:top w:val="single" w:sz="4" w:space="0" w:color="auto"/>
        <w:bottom w:val="single" w:sz="4" w:space="0" w:color="auto"/>
      </w:pBdr>
      <w:spacing w:before="100" w:beforeAutospacing="1" w:after="100" w:afterAutospacing="1"/>
      <w:jc w:val="center"/>
      <w:textAlignment w:val="top"/>
    </w:pPr>
    <w:rPr>
      <w:color w:val="auto"/>
      <w:sz w:val="22"/>
      <w:szCs w:val="22"/>
    </w:rPr>
  </w:style>
  <w:style w:type="paragraph" w:customStyle="1" w:styleId="xl70">
    <w:name w:val="xl70"/>
    <w:basedOn w:val="a3"/>
    <w:uiPriority w:val="99"/>
    <w:rsid w:val="00EF679C"/>
    <w:pPr>
      <w:pBdr>
        <w:top w:val="single" w:sz="4" w:space="0" w:color="auto"/>
        <w:bottom w:val="single" w:sz="4" w:space="0" w:color="auto"/>
        <w:right w:val="single" w:sz="4" w:space="0" w:color="auto"/>
      </w:pBdr>
      <w:spacing w:before="100" w:beforeAutospacing="1" w:after="100" w:afterAutospacing="1"/>
      <w:jc w:val="center"/>
      <w:textAlignment w:val="top"/>
    </w:pPr>
    <w:rPr>
      <w:color w:val="auto"/>
      <w:sz w:val="22"/>
      <w:szCs w:val="22"/>
    </w:rPr>
  </w:style>
  <w:style w:type="paragraph" w:customStyle="1" w:styleId="xl71">
    <w:name w:val="xl71"/>
    <w:basedOn w:val="a3"/>
    <w:uiPriority w:val="99"/>
    <w:rsid w:val="00EF67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22"/>
      <w:szCs w:val="22"/>
    </w:rPr>
  </w:style>
  <w:style w:type="paragraph" w:customStyle="1" w:styleId="xl72">
    <w:name w:val="xl72"/>
    <w:basedOn w:val="a3"/>
    <w:uiPriority w:val="99"/>
    <w:rsid w:val="00EF67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auto"/>
      <w:sz w:val="22"/>
      <w:szCs w:val="22"/>
    </w:rPr>
  </w:style>
  <w:style w:type="paragraph" w:customStyle="1" w:styleId="xl73">
    <w:name w:val="xl73"/>
    <w:basedOn w:val="a3"/>
    <w:uiPriority w:val="99"/>
    <w:rsid w:val="00EF67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auto"/>
      <w:sz w:val="22"/>
      <w:szCs w:val="22"/>
    </w:rPr>
  </w:style>
  <w:style w:type="paragraph" w:customStyle="1" w:styleId="xl74">
    <w:name w:val="xl74"/>
    <w:basedOn w:val="a3"/>
    <w:uiPriority w:val="99"/>
    <w:rsid w:val="00EF679C"/>
    <w:pPr>
      <w:pBdr>
        <w:top w:val="single" w:sz="4" w:space="0" w:color="auto"/>
        <w:left w:val="single" w:sz="4" w:space="0" w:color="auto"/>
      </w:pBdr>
      <w:spacing w:before="100" w:beforeAutospacing="1" w:after="100" w:afterAutospacing="1"/>
      <w:jc w:val="center"/>
      <w:textAlignment w:val="center"/>
    </w:pPr>
    <w:rPr>
      <w:color w:val="auto"/>
      <w:sz w:val="22"/>
      <w:szCs w:val="22"/>
    </w:rPr>
  </w:style>
  <w:style w:type="paragraph" w:customStyle="1" w:styleId="xl75">
    <w:name w:val="xl75"/>
    <w:basedOn w:val="a3"/>
    <w:uiPriority w:val="99"/>
    <w:rsid w:val="00EF679C"/>
    <w:pPr>
      <w:pBdr>
        <w:top w:val="single" w:sz="4" w:space="0" w:color="auto"/>
      </w:pBdr>
      <w:spacing w:before="100" w:beforeAutospacing="1" w:after="100" w:afterAutospacing="1"/>
      <w:jc w:val="center"/>
      <w:textAlignment w:val="center"/>
    </w:pPr>
    <w:rPr>
      <w:color w:val="auto"/>
      <w:sz w:val="22"/>
      <w:szCs w:val="22"/>
    </w:rPr>
  </w:style>
  <w:style w:type="paragraph" w:customStyle="1" w:styleId="xl76">
    <w:name w:val="xl76"/>
    <w:basedOn w:val="a3"/>
    <w:uiPriority w:val="99"/>
    <w:rsid w:val="00EF679C"/>
    <w:pPr>
      <w:pBdr>
        <w:top w:val="single" w:sz="4" w:space="0" w:color="auto"/>
        <w:right w:val="single" w:sz="4" w:space="0" w:color="auto"/>
      </w:pBdr>
      <w:spacing w:before="100" w:beforeAutospacing="1" w:after="100" w:afterAutospacing="1"/>
      <w:jc w:val="center"/>
      <w:textAlignment w:val="center"/>
    </w:pPr>
    <w:rPr>
      <w:color w:val="auto"/>
      <w:sz w:val="22"/>
      <w:szCs w:val="22"/>
    </w:rPr>
  </w:style>
  <w:style w:type="paragraph" w:customStyle="1" w:styleId="xl77">
    <w:name w:val="xl77"/>
    <w:basedOn w:val="a3"/>
    <w:uiPriority w:val="99"/>
    <w:rsid w:val="00EF679C"/>
    <w:pPr>
      <w:pBdr>
        <w:left w:val="single" w:sz="4" w:space="0" w:color="auto"/>
        <w:bottom w:val="single" w:sz="4" w:space="0" w:color="auto"/>
      </w:pBdr>
      <w:spacing w:before="100" w:beforeAutospacing="1" w:after="100" w:afterAutospacing="1"/>
      <w:jc w:val="center"/>
      <w:textAlignment w:val="center"/>
    </w:pPr>
    <w:rPr>
      <w:color w:val="auto"/>
      <w:sz w:val="22"/>
      <w:szCs w:val="22"/>
    </w:rPr>
  </w:style>
  <w:style w:type="paragraph" w:customStyle="1" w:styleId="xl78">
    <w:name w:val="xl78"/>
    <w:basedOn w:val="a3"/>
    <w:uiPriority w:val="99"/>
    <w:rsid w:val="00EF679C"/>
    <w:pPr>
      <w:pBdr>
        <w:bottom w:val="single" w:sz="4" w:space="0" w:color="auto"/>
      </w:pBdr>
      <w:spacing w:before="100" w:beforeAutospacing="1" w:after="100" w:afterAutospacing="1"/>
      <w:jc w:val="center"/>
      <w:textAlignment w:val="center"/>
    </w:pPr>
    <w:rPr>
      <w:color w:val="auto"/>
      <w:sz w:val="22"/>
      <w:szCs w:val="22"/>
    </w:rPr>
  </w:style>
  <w:style w:type="paragraph" w:customStyle="1" w:styleId="xl79">
    <w:name w:val="xl79"/>
    <w:basedOn w:val="a3"/>
    <w:uiPriority w:val="99"/>
    <w:rsid w:val="00EF679C"/>
    <w:pPr>
      <w:pBdr>
        <w:bottom w:val="single" w:sz="4" w:space="0" w:color="auto"/>
        <w:right w:val="single" w:sz="4" w:space="0" w:color="auto"/>
      </w:pBdr>
      <w:spacing w:before="100" w:beforeAutospacing="1" w:after="100" w:afterAutospacing="1"/>
      <w:jc w:val="center"/>
      <w:textAlignment w:val="center"/>
    </w:pPr>
    <w:rPr>
      <w:color w:val="auto"/>
      <w:sz w:val="22"/>
      <w:szCs w:val="22"/>
    </w:rPr>
  </w:style>
  <w:style w:type="paragraph" w:customStyle="1" w:styleId="xl80">
    <w:name w:val="xl80"/>
    <w:basedOn w:val="a3"/>
    <w:uiPriority w:val="99"/>
    <w:rsid w:val="00EF67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22"/>
      <w:szCs w:val="22"/>
    </w:rPr>
  </w:style>
  <w:style w:type="paragraph" w:customStyle="1" w:styleId="xl81">
    <w:name w:val="xl81"/>
    <w:basedOn w:val="a3"/>
    <w:uiPriority w:val="99"/>
    <w:rsid w:val="00EF679C"/>
    <w:pPr>
      <w:pBdr>
        <w:top w:val="single" w:sz="4" w:space="0" w:color="auto"/>
        <w:left w:val="single" w:sz="4" w:space="0" w:color="auto"/>
      </w:pBdr>
      <w:spacing w:before="100" w:beforeAutospacing="1" w:after="100" w:afterAutospacing="1"/>
      <w:textAlignment w:val="center"/>
    </w:pPr>
    <w:rPr>
      <w:color w:val="auto"/>
      <w:sz w:val="22"/>
      <w:szCs w:val="22"/>
    </w:rPr>
  </w:style>
  <w:style w:type="paragraph" w:customStyle="1" w:styleId="xl82">
    <w:name w:val="xl82"/>
    <w:basedOn w:val="a3"/>
    <w:uiPriority w:val="99"/>
    <w:rsid w:val="00EF679C"/>
    <w:pPr>
      <w:pBdr>
        <w:left w:val="single" w:sz="4" w:space="0" w:color="auto"/>
        <w:bottom w:val="single" w:sz="4" w:space="0" w:color="auto"/>
      </w:pBdr>
      <w:spacing w:before="100" w:beforeAutospacing="1" w:after="100" w:afterAutospacing="1"/>
      <w:textAlignment w:val="center"/>
    </w:pPr>
    <w:rPr>
      <w:color w:val="auto"/>
      <w:sz w:val="22"/>
      <w:szCs w:val="22"/>
    </w:rPr>
  </w:style>
  <w:style w:type="paragraph" w:customStyle="1" w:styleId="xl83">
    <w:name w:val="xl83"/>
    <w:basedOn w:val="a3"/>
    <w:uiPriority w:val="99"/>
    <w:rsid w:val="00EF679C"/>
    <w:pPr>
      <w:pBdr>
        <w:top w:val="single" w:sz="4" w:space="0" w:color="auto"/>
        <w:bottom w:val="single" w:sz="4" w:space="0" w:color="auto"/>
      </w:pBdr>
      <w:spacing w:before="100" w:beforeAutospacing="1" w:after="100" w:afterAutospacing="1"/>
      <w:textAlignment w:val="center"/>
    </w:pPr>
    <w:rPr>
      <w:color w:val="auto"/>
      <w:sz w:val="22"/>
      <w:szCs w:val="22"/>
    </w:rPr>
  </w:style>
  <w:style w:type="paragraph" w:customStyle="1" w:styleId="xl84">
    <w:name w:val="xl84"/>
    <w:basedOn w:val="a3"/>
    <w:uiPriority w:val="99"/>
    <w:rsid w:val="00EF679C"/>
    <w:pPr>
      <w:pBdr>
        <w:top w:val="single" w:sz="4" w:space="0" w:color="auto"/>
        <w:bottom w:val="single" w:sz="4" w:space="0" w:color="auto"/>
        <w:right w:val="single" w:sz="4" w:space="0" w:color="auto"/>
      </w:pBdr>
      <w:spacing w:before="100" w:beforeAutospacing="1" w:after="100" w:afterAutospacing="1"/>
      <w:textAlignment w:val="center"/>
    </w:pPr>
    <w:rPr>
      <w:color w:val="auto"/>
      <w:sz w:val="22"/>
      <w:szCs w:val="22"/>
    </w:rPr>
  </w:style>
  <w:style w:type="paragraph" w:customStyle="1" w:styleId="xl85">
    <w:name w:val="xl85"/>
    <w:basedOn w:val="a3"/>
    <w:uiPriority w:val="99"/>
    <w:rsid w:val="00EF679C"/>
    <w:pPr>
      <w:pBdr>
        <w:top w:val="single" w:sz="4" w:space="0" w:color="auto"/>
      </w:pBdr>
      <w:spacing w:before="100" w:beforeAutospacing="1" w:after="100" w:afterAutospacing="1"/>
      <w:textAlignment w:val="center"/>
    </w:pPr>
    <w:rPr>
      <w:color w:val="auto"/>
      <w:sz w:val="22"/>
      <w:szCs w:val="22"/>
    </w:rPr>
  </w:style>
  <w:style w:type="paragraph" w:customStyle="1" w:styleId="xl86">
    <w:name w:val="xl86"/>
    <w:basedOn w:val="a3"/>
    <w:uiPriority w:val="99"/>
    <w:rsid w:val="00EF679C"/>
    <w:pPr>
      <w:pBdr>
        <w:top w:val="single" w:sz="4" w:space="0" w:color="auto"/>
        <w:right w:val="single" w:sz="4" w:space="0" w:color="auto"/>
      </w:pBdr>
      <w:spacing w:before="100" w:beforeAutospacing="1" w:after="100" w:afterAutospacing="1"/>
      <w:textAlignment w:val="center"/>
    </w:pPr>
    <w:rPr>
      <w:color w:val="auto"/>
      <w:sz w:val="22"/>
      <w:szCs w:val="22"/>
    </w:rPr>
  </w:style>
  <w:style w:type="paragraph" w:customStyle="1" w:styleId="xl87">
    <w:name w:val="xl87"/>
    <w:basedOn w:val="a3"/>
    <w:uiPriority w:val="99"/>
    <w:rsid w:val="00EF679C"/>
    <w:pPr>
      <w:pBdr>
        <w:bottom w:val="single" w:sz="4" w:space="0" w:color="auto"/>
      </w:pBdr>
      <w:spacing w:before="100" w:beforeAutospacing="1" w:after="100" w:afterAutospacing="1"/>
      <w:textAlignment w:val="center"/>
    </w:pPr>
    <w:rPr>
      <w:color w:val="auto"/>
      <w:sz w:val="22"/>
      <w:szCs w:val="22"/>
    </w:rPr>
  </w:style>
  <w:style w:type="paragraph" w:customStyle="1" w:styleId="xl88">
    <w:name w:val="xl88"/>
    <w:basedOn w:val="a3"/>
    <w:uiPriority w:val="99"/>
    <w:rsid w:val="00EF679C"/>
    <w:pPr>
      <w:pBdr>
        <w:bottom w:val="single" w:sz="4" w:space="0" w:color="auto"/>
        <w:right w:val="single" w:sz="4" w:space="0" w:color="auto"/>
      </w:pBdr>
      <w:spacing w:before="100" w:beforeAutospacing="1" w:after="100" w:afterAutospacing="1"/>
      <w:textAlignment w:val="center"/>
    </w:pPr>
    <w:rPr>
      <w:color w:val="auto"/>
      <w:sz w:val="22"/>
      <w:szCs w:val="22"/>
    </w:rPr>
  </w:style>
  <w:style w:type="paragraph" w:customStyle="1" w:styleId="xl89">
    <w:name w:val="xl89"/>
    <w:basedOn w:val="a3"/>
    <w:uiPriority w:val="99"/>
    <w:rsid w:val="00EF67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22"/>
      <w:szCs w:val="22"/>
    </w:rPr>
  </w:style>
  <w:style w:type="paragraph" w:customStyle="1" w:styleId="xl90">
    <w:name w:val="xl90"/>
    <w:basedOn w:val="a3"/>
    <w:uiPriority w:val="99"/>
    <w:rsid w:val="00EF679C"/>
    <w:pPr>
      <w:pBdr>
        <w:left w:val="single" w:sz="4" w:space="0" w:color="auto"/>
      </w:pBdr>
      <w:spacing w:before="100" w:beforeAutospacing="1" w:after="100" w:afterAutospacing="1"/>
      <w:jc w:val="center"/>
      <w:textAlignment w:val="center"/>
    </w:pPr>
    <w:rPr>
      <w:color w:val="auto"/>
      <w:sz w:val="22"/>
      <w:szCs w:val="22"/>
    </w:rPr>
  </w:style>
  <w:style w:type="paragraph" w:customStyle="1" w:styleId="xl91">
    <w:name w:val="xl91"/>
    <w:basedOn w:val="a3"/>
    <w:uiPriority w:val="99"/>
    <w:rsid w:val="00EF679C"/>
    <w:pPr>
      <w:spacing w:before="100" w:beforeAutospacing="1" w:after="100" w:afterAutospacing="1"/>
      <w:jc w:val="center"/>
      <w:textAlignment w:val="center"/>
    </w:pPr>
    <w:rPr>
      <w:color w:val="auto"/>
      <w:sz w:val="22"/>
      <w:szCs w:val="22"/>
    </w:rPr>
  </w:style>
  <w:style w:type="paragraph" w:customStyle="1" w:styleId="xl92">
    <w:name w:val="xl92"/>
    <w:basedOn w:val="a3"/>
    <w:uiPriority w:val="99"/>
    <w:rsid w:val="00EF679C"/>
    <w:pPr>
      <w:pBdr>
        <w:right w:val="single" w:sz="4" w:space="0" w:color="auto"/>
      </w:pBdr>
      <w:spacing w:before="100" w:beforeAutospacing="1" w:after="100" w:afterAutospacing="1"/>
      <w:jc w:val="center"/>
      <w:textAlignment w:val="center"/>
    </w:pPr>
    <w:rPr>
      <w:color w:val="auto"/>
      <w:sz w:val="22"/>
      <w:szCs w:val="22"/>
    </w:rPr>
  </w:style>
  <w:style w:type="paragraph" w:customStyle="1" w:styleId="xl93">
    <w:name w:val="xl93"/>
    <w:basedOn w:val="a3"/>
    <w:uiPriority w:val="99"/>
    <w:rsid w:val="00EF679C"/>
    <w:pPr>
      <w:pBdr>
        <w:top w:val="single" w:sz="4" w:space="0" w:color="auto"/>
        <w:left w:val="single" w:sz="4" w:space="0" w:color="auto"/>
        <w:bottom w:val="single" w:sz="4" w:space="0" w:color="auto"/>
      </w:pBdr>
      <w:spacing w:before="100" w:beforeAutospacing="1" w:after="100" w:afterAutospacing="1"/>
      <w:jc w:val="center"/>
      <w:textAlignment w:val="center"/>
    </w:pPr>
    <w:rPr>
      <w:color w:val="auto"/>
      <w:sz w:val="22"/>
      <w:szCs w:val="22"/>
    </w:rPr>
  </w:style>
  <w:style w:type="paragraph" w:customStyle="1" w:styleId="xl94">
    <w:name w:val="xl94"/>
    <w:basedOn w:val="a3"/>
    <w:uiPriority w:val="99"/>
    <w:rsid w:val="00EF679C"/>
    <w:pPr>
      <w:pBdr>
        <w:top w:val="single" w:sz="4" w:space="0" w:color="auto"/>
        <w:bottom w:val="single" w:sz="4" w:space="0" w:color="auto"/>
      </w:pBdr>
      <w:spacing w:before="100" w:beforeAutospacing="1" w:after="100" w:afterAutospacing="1"/>
      <w:jc w:val="center"/>
      <w:textAlignment w:val="center"/>
    </w:pPr>
    <w:rPr>
      <w:color w:val="auto"/>
      <w:sz w:val="22"/>
      <w:szCs w:val="22"/>
    </w:rPr>
  </w:style>
  <w:style w:type="paragraph" w:customStyle="1" w:styleId="xl95">
    <w:name w:val="xl95"/>
    <w:basedOn w:val="a3"/>
    <w:uiPriority w:val="99"/>
    <w:rsid w:val="00EF679C"/>
    <w:pPr>
      <w:pBdr>
        <w:top w:val="single" w:sz="4" w:space="0" w:color="auto"/>
        <w:bottom w:val="single" w:sz="4" w:space="0" w:color="auto"/>
        <w:right w:val="single" w:sz="4" w:space="0" w:color="auto"/>
      </w:pBdr>
      <w:spacing w:before="100" w:beforeAutospacing="1" w:after="100" w:afterAutospacing="1"/>
      <w:jc w:val="center"/>
      <w:textAlignment w:val="center"/>
    </w:pPr>
    <w:rPr>
      <w:color w:val="auto"/>
      <w:sz w:val="22"/>
      <w:szCs w:val="22"/>
    </w:rPr>
  </w:style>
  <w:style w:type="paragraph" w:customStyle="1" w:styleId="xl96">
    <w:name w:val="xl96"/>
    <w:basedOn w:val="a3"/>
    <w:uiPriority w:val="99"/>
    <w:rsid w:val="00EF679C"/>
    <w:pPr>
      <w:pBdr>
        <w:top w:val="single" w:sz="4" w:space="0" w:color="auto"/>
        <w:left w:val="single" w:sz="4" w:space="0" w:color="auto"/>
        <w:bottom w:val="single" w:sz="4" w:space="0" w:color="auto"/>
      </w:pBdr>
      <w:spacing w:before="100" w:beforeAutospacing="1" w:after="100" w:afterAutospacing="1"/>
      <w:jc w:val="center"/>
      <w:textAlignment w:val="center"/>
    </w:pPr>
    <w:rPr>
      <w:color w:val="auto"/>
      <w:sz w:val="22"/>
      <w:szCs w:val="22"/>
    </w:rPr>
  </w:style>
  <w:style w:type="paragraph" w:customStyle="1" w:styleId="xl97">
    <w:name w:val="xl97"/>
    <w:basedOn w:val="a3"/>
    <w:uiPriority w:val="99"/>
    <w:rsid w:val="00EF679C"/>
    <w:pPr>
      <w:pBdr>
        <w:top w:val="single" w:sz="4" w:space="0" w:color="auto"/>
        <w:bottom w:val="single" w:sz="4" w:space="0" w:color="auto"/>
      </w:pBdr>
      <w:spacing w:before="100" w:beforeAutospacing="1" w:after="100" w:afterAutospacing="1"/>
      <w:jc w:val="center"/>
      <w:textAlignment w:val="center"/>
    </w:pPr>
    <w:rPr>
      <w:color w:val="auto"/>
      <w:sz w:val="22"/>
      <w:szCs w:val="22"/>
    </w:rPr>
  </w:style>
  <w:style w:type="paragraph" w:customStyle="1" w:styleId="xl98">
    <w:name w:val="xl98"/>
    <w:basedOn w:val="a3"/>
    <w:uiPriority w:val="99"/>
    <w:rsid w:val="00EF679C"/>
    <w:pPr>
      <w:pBdr>
        <w:top w:val="single" w:sz="4" w:space="0" w:color="auto"/>
        <w:bottom w:val="single" w:sz="4" w:space="0" w:color="auto"/>
        <w:right w:val="single" w:sz="4" w:space="0" w:color="auto"/>
      </w:pBdr>
      <w:spacing w:before="100" w:beforeAutospacing="1" w:after="100" w:afterAutospacing="1"/>
      <w:jc w:val="center"/>
      <w:textAlignment w:val="center"/>
    </w:pPr>
    <w:rPr>
      <w:color w:val="auto"/>
      <w:sz w:val="22"/>
      <w:szCs w:val="22"/>
    </w:rPr>
  </w:style>
  <w:style w:type="paragraph" w:customStyle="1" w:styleId="xl99">
    <w:name w:val="xl99"/>
    <w:basedOn w:val="a3"/>
    <w:uiPriority w:val="99"/>
    <w:rsid w:val="00EF679C"/>
    <w:pPr>
      <w:pBdr>
        <w:top w:val="single" w:sz="4" w:space="0" w:color="auto"/>
      </w:pBdr>
      <w:spacing w:before="100" w:beforeAutospacing="1" w:after="100" w:afterAutospacing="1"/>
      <w:textAlignment w:val="center"/>
    </w:pPr>
    <w:rPr>
      <w:color w:val="auto"/>
      <w:sz w:val="22"/>
      <w:szCs w:val="22"/>
    </w:rPr>
  </w:style>
  <w:style w:type="paragraph" w:customStyle="1" w:styleId="xl100">
    <w:name w:val="xl100"/>
    <w:basedOn w:val="a3"/>
    <w:uiPriority w:val="99"/>
    <w:rsid w:val="00EF679C"/>
    <w:pPr>
      <w:pBdr>
        <w:top w:val="single" w:sz="4" w:space="0" w:color="auto"/>
        <w:right w:val="single" w:sz="4" w:space="0" w:color="auto"/>
      </w:pBdr>
      <w:spacing w:before="100" w:beforeAutospacing="1" w:after="100" w:afterAutospacing="1"/>
      <w:textAlignment w:val="center"/>
    </w:pPr>
    <w:rPr>
      <w:color w:val="auto"/>
      <w:sz w:val="22"/>
      <w:szCs w:val="22"/>
    </w:rPr>
  </w:style>
  <w:style w:type="paragraph" w:customStyle="1" w:styleId="xl101">
    <w:name w:val="xl101"/>
    <w:basedOn w:val="a3"/>
    <w:uiPriority w:val="99"/>
    <w:rsid w:val="00EF679C"/>
    <w:pPr>
      <w:pBdr>
        <w:bottom w:val="single" w:sz="4" w:space="0" w:color="auto"/>
      </w:pBdr>
      <w:spacing w:before="100" w:beforeAutospacing="1" w:after="100" w:afterAutospacing="1"/>
      <w:textAlignment w:val="center"/>
    </w:pPr>
    <w:rPr>
      <w:color w:val="auto"/>
      <w:sz w:val="22"/>
      <w:szCs w:val="22"/>
    </w:rPr>
  </w:style>
  <w:style w:type="paragraph" w:customStyle="1" w:styleId="xl102">
    <w:name w:val="xl102"/>
    <w:basedOn w:val="a3"/>
    <w:uiPriority w:val="99"/>
    <w:rsid w:val="00EF679C"/>
    <w:pPr>
      <w:pBdr>
        <w:bottom w:val="single" w:sz="4" w:space="0" w:color="auto"/>
        <w:right w:val="single" w:sz="4" w:space="0" w:color="auto"/>
      </w:pBdr>
      <w:spacing w:before="100" w:beforeAutospacing="1" w:after="100" w:afterAutospacing="1"/>
      <w:textAlignment w:val="center"/>
    </w:pPr>
    <w:rPr>
      <w:color w:val="auto"/>
      <w:sz w:val="22"/>
      <w:szCs w:val="22"/>
    </w:rPr>
  </w:style>
  <w:style w:type="paragraph" w:customStyle="1" w:styleId="xl103">
    <w:name w:val="xl103"/>
    <w:basedOn w:val="a3"/>
    <w:uiPriority w:val="99"/>
    <w:rsid w:val="00EF679C"/>
    <w:pPr>
      <w:pBdr>
        <w:top w:val="single" w:sz="4" w:space="0" w:color="auto"/>
        <w:left w:val="single" w:sz="4" w:space="0" w:color="auto"/>
        <w:bottom w:val="single" w:sz="4" w:space="0" w:color="auto"/>
      </w:pBdr>
      <w:spacing w:before="100" w:beforeAutospacing="1" w:after="100" w:afterAutospacing="1"/>
      <w:jc w:val="center"/>
      <w:textAlignment w:val="center"/>
    </w:pPr>
    <w:rPr>
      <w:b/>
      <w:bCs/>
      <w:color w:val="auto"/>
      <w:sz w:val="22"/>
      <w:szCs w:val="22"/>
    </w:rPr>
  </w:style>
  <w:style w:type="paragraph" w:customStyle="1" w:styleId="xl104">
    <w:name w:val="xl104"/>
    <w:basedOn w:val="a3"/>
    <w:uiPriority w:val="99"/>
    <w:rsid w:val="00EF679C"/>
    <w:pPr>
      <w:pBdr>
        <w:top w:val="single" w:sz="4" w:space="0" w:color="auto"/>
        <w:bottom w:val="single" w:sz="4" w:space="0" w:color="auto"/>
      </w:pBdr>
      <w:spacing w:before="100" w:beforeAutospacing="1" w:after="100" w:afterAutospacing="1"/>
      <w:jc w:val="center"/>
      <w:textAlignment w:val="center"/>
    </w:pPr>
    <w:rPr>
      <w:b/>
      <w:bCs/>
      <w:color w:val="auto"/>
      <w:sz w:val="22"/>
      <w:szCs w:val="22"/>
    </w:rPr>
  </w:style>
  <w:style w:type="paragraph" w:customStyle="1" w:styleId="xl105">
    <w:name w:val="xl105"/>
    <w:basedOn w:val="a3"/>
    <w:uiPriority w:val="99"/>
    <w:rsid w:val="00EF679C"/>
    <w:pPr>
      <w:pBdr>
        <w:top w:val="single" w:sz="4" w:space="0" w:color="auto"/>
        <w:bottom w:val="single" w:sz="4" w:space="0" w:color="auto"/>
        <w:right w:val="single" w:sz="4" w:space="0" w:color="auto"/>
      </w:pBdr>
      <w:spacing w:before="100" w:beforeAutospacing="1" w:after="100" w:afterAutospacing="1"/>
      <w:jc w:val="center"/>
      <w:textAlignment w:val="center"/>
    </w:pPr>
    <w:rPr>
      <w:b/>
      <w:bCs/>
      <w:color w:val="auto"/>
      <w:sz w:val="22"/>
      <w:szCs w:val="22"/>
    </w:rPr>
  </w:style>
  <w:style w:type="paragraph" w:customStyle="1" w:styleId="xl106">
    <w:name w:val="xl106"/>
    <w:basedOn w:val="a3"/>
    <w:uiPriority w:val="99"/>
    <w:rsid w:val="00EF679C"/>
    <w:pPr>
      <w:pBdr>
        <w:top w:val="single" w:sz="4" w:space="0" w:color="auto"/>
        <w:bottom w:val="single" w:sz="4" w:space="0" w:color="auto"/>
      </w:pBdr>
      <w:spacing w:before="100" w:beforeAutospacing="1" w:after="100" w:afterAutospacing="1"/>
      <w:textAlignment w:val="center"/>
    </w:pPr>
    <w:rPr>
      <w:color w:val="auto"/>
      <w:sz w:val="22"/>
      <w:szCs w:val="22"/>
    </w:rPr>
  </w:style>
  <w:style w:type="paragraph" w:customStyle="1" w:styleId="xl107">
    <w:name w:val="xl107"/>
    <w:basedOn w:val="a3"/>
    <w:uiPriority w:val="99"/>
    <w:rsid w:val="00EF679C"/>
    <w:pPr>
      <w:pBdr>
        <w:top w:val="single" w:sz="4" w:space="0" w:color="auto"/>
        <w:bottom w:val="single" w:sz="4" w:space="0" w:color="auto"/>
        <w:right w:val="single" w:sz="4" w:space="0" w:color="auto"/>
      </w:pBdr>
      <w:spacing w:before="100" w:beforeAutospacing="1" w:after="100" w:afterAutospacing="1"/>
      <w:textAlignment w:val="center"/>
    </w:pPr>
    <w:rPr>
      <w:color w:val="auto"/>
      <w:sz w:val="22"/>
      <w:szCs w:val="22"/>
    </w:rPr>
  </w:style>
  <w:style w:type="paragraph" w:customStyle="1" w:styleId="xl108">
    <w:name w:val="xl108"/>
    <w:basedOn w:val="a3"/>
    <w:uiPriority w:val="99"/>
    <w:rsid w:val="00EF679C"/>
    <w:pPr>
      <w:pBdr>
        <w:top w:val="single" w:sz="4" w:space="0" w:color="auto"/>
      </w:pBdr>
      <w:spacing w:before="100" w:beforeAutospacing="1" w:after="100" w:afterAutospacing="1"/>
      <w:textAlignment w:val="center"/>
    </w:pPr>
    <w:rPr>
      <w:color w:val="auto"/>
      <w:sz w:val="22"/>
      <w:szCs w:val="22"/>
      <w:u w:val="single"/>
    </w:rPr>
  </w:style>
  <w:style w:type="paragraph" w:customStyle="1" w:styleId="xl109">
    <w:name w:val="xl109"/>
    <w:basedOn w:val="a3"/>
    <w:uiPriority w:val="99"/>
    <w:rsid w:val="00EF679C"/>
    <w:pPr>
      <w:pBdr>
        <w:top w:val="single" w:sz="4" w:space="0" w:color="auto"/>
        <w:right w:val="single" w:sz="4" w:space="0" w:color="auto"/>
      </w:pBdr>
      <w:spacing w:before="100" w:beforeAutospacing="1" w:after="100" w:afterAutospacing="1"/>
      <w:textAlignment w:val="center"/>
    </w:pPr>
    <w:rPr>
      <w:color w:val="auto"/>
      <w:sz w:val="22"/>
      <w:szCs w:val="22"/>
      <w:u w:val="single"/>
    </w:rPr>
  </w:style>
  <w:style w:type="paragraph" w:customStyle="1" w:styleId="xl110">
    <w:name w:val="xl110"/>
    <w:basedOn w:val="a3"/>
    <w:uiPriority w:val="99"/>
    <w:rsid w:val="00EF679C"/>
    <w:pPr>
      <w:pBdr>
        <w:bottom w:val="single" w:sz="4" w:space="0" w:color="auto"/>
      </w:pBdr>
      <w:spacing w:before="100" w:beforeAutospacing="1" w:after="100" w:afterAutospacing="1"/>
      <w:textAlignment w:val="center"/>
    </w:pPr>
    <w:rPr>
      <w:color w:val="auto"/>
      <w:sz w:val="22"/>
      <w:szCs w:val="22"/>
      <w:u w:val="single"/>
    </w:rPr>
  </w:style>
  <w:style w:type="paragraph" w:customStyle="1" w:styleId="xl111">
    <w:name w:val="xl111"/>
    <w:basedOn w:val="a3"/>
    <w:uiPriority w:val="99"/>
    <w:rsid w:val="00EF679C"/>
    <w:pPr>
      <w:pBdr>
        <w:bottom w:val="single" w:sz="4" w:space="0" w:color="auto"/>
        <w:right w:val="single" w:sz="4" w:space="0" w:color="auto"/>
      </w:pBdr>
      <w:spacing w:before="100" w:beforeAutospacing="1" w:after="100" w:afterAutospacing="1"/>
      <w:textAlignment w:val="center"/>
    </w:pPr>
    <w:rPr>
      <w:color w:val="auto"/>
      <w:sz w:val="22"/>
      <w:szCs w:val="22"/>
      <w:u w:val="single"/>
    </w:rPr>
  </w:style>
  <w:style w:type="paragraph" w:customStyle="1" w:styleId="xl112">
    <w:name w:val="xl112"/>
    <w:basedOn w:val="a3"/>
    <w:uiPriority w:val="99"/>
    <w:rsid w:val="00EF679C"/>
    <w:pPr>
      <w:spacing w:before="100" w:beforeAutospacing="1" w:after="100" w:afterAutospacing="1"/>
      <w:textAlignment w:val="center"/>
    </w:pPr>
    <w:rPr>
      <w:b/>
      <w:bCs/>
      <w:color w:val="auto"/>
      <w:sz w:val="22"/>
      <w:szCs w:val="22"/>
    </w:rPr>
  </w:style>
  <w:style w:type="paragraph" w:customStyle="1" w:styleId="xl113">
    <w:name w:val="xl113"/>
    <w:basedOn w:val="a3"/>
    <w:uiPriority w:val="99"/>
    <w:rsid w:val="00EF679C"/>
    <w:pPr>
      <w:pBdr>
        <w:top w:val="single" w:sz="4" w:space="0" w:color="auto"/>
        <w:bottom w:val="single" w:sz="4" w:space="0" w:color="auto"/>
      </w:pBdr>
      <w:spacing w:before="100" w:beforeAutospacing="1" w:after="100" w:afterAutospacing="1"/>
      <w:textAlignment w:val="center"/>
    </w:pPr>
    <w:rPr>
      <w:b/>
      <w:bCs/>
      <w:color w:val="auto"/>
      <w:sz w:val="22"/>
      <w:szCs w:val="22"/>
    </w:rPr>
  </w:style>
  <w:style w:type="paragraph" w:customStyle="1" w:styleId="xl114">
    <w:name w:val="xl114"/>
    <w:basedOn w:val="a3"/>
    <w:uiPriority w:val="99"/>
    <w:rsid w:val="00EF679C"/>
    <w:pPr>
      <w:pBdr>
        <w:top w:val="single" w:sz="4" w:space="0" w:color="auto"/>
        <w:bottom w:val="single" w:sz="4" w:space="0" w:color="auto"/>
        <w:right w:val="single" w:sz="4" w:space="0" w:color="auto"/>
      </w:pBdr>
      <w:spacing w:before="100" w:beforeAutospacing="1" w:after="100" w:afterAutospacing="1"/>
      <w:textAlignment w:val="center"/>
    </w:pPr>
    <w:rPr>
      <w:b/>
      <w:bCs/>
      <w:color w:val="auto"/>
      <w:sz w:val="22"/>
      <w:szCs w:val="22"/>
    </w:rPr>
  </w:style>
  <w:style w:type="paragraph" w:customStyle="1" w:styleId="xl115">
    <w:name w:val="xl115"/>
    <w:basedOn w:val="a3"/>
    <w:uiPriority w:val="99"/>
    <w:rsid w:val="00EF679C"/>
    <w:pPr>
      <w:pBdr>
        <w:left w:val="single" w:sz="4" w:space="0" w:color="auto"/>
      </w:pBdr>
      <w:spacing w:before="100" w:beforeAutospacing="1" w:after="100" w:afterAutospacing="1"/>
      <w:textAlignment w:val="center"/>
    </w:pPr>
    <w:rPr>
      <w:color w:val="auto"/>
      <w:sz w:val="22"/>
      <w:szCs w:val="22"/>
    </w:rPr>
  </w:style>
  <w:style w:type="paragraph" w:customStyle="1" w:styleId="xl116">
    <w:name w:val="xl116"/>
    <w:basedOn w:val="a3"/>
    <w:uiPriority w:val="99"/>
    <w:rsid w:val="00EF679C"/>
    <w:pPr>
      <w:spacing w:before="100" w:beforeAutospacing="1" w:after="100" w:afterAutospacing="1"/>
      <w:textAlignment w:val="center"/>
    </w:pPr>
    <w:rPr>
      <w:color w:val="auto"/>
      <w:sz w:val="22"/>
      <w:szCs w:val="22"/>
    </w:rPr>
  </w:style>
  <w:style w:type="paragraph" w:customStyle="1" w:styleId="xl117">
    <w:name w:val="xl117"/>
    <w:basedOn w:val="a3"/>
    <w:uiPriority w:val="99"/>
    <w:rsid w:val="00EF679C"/>
    <w:pPr>
      <w:pBdr>
        <w:right w:val="single" w:sz="4" w:space="0" w:color="auto"/>
      </w:pBdr>
      <w:spacing w:before="100" w:beforeAutospacing="1" w:after="100" w:afterAutospacing="1"/>
      <w:textAlignment w:val="center"/>
    </w:pPr>
    <w:rPr>
      <w:color w:val="auto"/>
      <w:sz w:val="22"/>
      <w:szCs w:val="22"/>
    </w:rPr>
  </w:style>
  <w:style w:type="paragraph" w:customStyle="1" w:styleId="xl118">
    <w:name w:val="xl118"/>
    <w:basedOn w:val="a3"/>
    <w:uiPriority w:val="99"/>
    <w:rsid w:val="00EF679C"/>
    <w:pPr>
      <w:pBdr>
        <w:top w:val="single" w:sz="4" w:space="0" w:color="auto"/>
        <w:bottom w:val="single" w:sz="4" w:space="0" w:color="auto"/>
      </w:pBdr>
      <w:spacing w:before="100" w:beforeAutospacing="1" w:after="100" w:afterAutospacing="1"/>
      <w:textAlignment w:val="center"/>
    </w:pPr>
    <w:rPr>
      <w:b/>
      <w:bCs/>
      <w:color w:val="auto"/>
      <w:sz w:val="22"/>
      <w:szCs w:val="22"/>
    </w:rPr>
  </w:style>
  <w:style w:type="paragraph" w:customStyle="1" w:styleId="xl119">
    <w:name w:val="xl119"/>
    <w:basedOn w:val="a3"/>
    <w:uiPriority w:val="99"/>
    <w:rsid w:val="00EF679C"/>
    <w:pPr>
      <w:pBdr>
        <w:top w:val="single" w:sz="4" w:space="0" w:color="auto"/>
        <w:bottom w:val="single" w:sz="4" w:space="0" w:color="auto"/>
        <w:right w:val="single" w:sz="4" w:space="0" w:color="auto"/>
      </w:pBdr>
      <w:spacing w:before="100" w:beforeAutospacing="1" w:after="100" w:afterAutospacing="1"/>
      <w:textAlignment w:val="center"/>
    </w:pPr>
    <w:rPr>
      <w:b/>
      <w:bCs/>
      <w:color w:val="auto"/>
      <w:sz w:val="22"/>
      <w:szCs w:val="22"/>
    </w:rPr>
  </w:style>
  <w:style w:type="paragraph" w:customStyle="1" w:styleId="xl120">
    <w:name w:val="xl120"/>
    <w:basedOn w:val="a3"/>
    <w:uiPriority w:val="99"/>
    <w:rsid w:val="00EF679C"/>
    <w:pPr>
      <w:pBdr>
        <w:top w:val="single" w:sz="4" w:space="0" w:color="auto"/>
        <w:bottom w:val="single" w:sz="4" w:space="0" w:color="auto"/>
      </w:pBdr>
      <w:spacing w:before="100" w:beforeAutospacing="1" w:after="100" w:afterAutospacing="1"/>
      <w:textAlignment w:val="center"/>
    </w:pPr>
    <w:rPr>
      <w:color w:val="auto"/>
      <w:sz w:val="22"/>
      <w:szCs w:val="22"/>
    </w:rPr>
  </w:style>
  <w:style w:type="paragraph" w:customStyle="1" w:styleId="xl121">
    <w:name w:val="xl121"/>
    <w:basedOn w:val="a3"/>
    <w:uiPriority w:val="99"/>
    <w:rsid w:val="00EF679C"/>
    <w:pPr>
      <w:pBdr>
        <w:top w:val="single" w:sz="4" w:space="0" w:color="auto"/>
        <w:bottom w:val="single" w:sz="4" w:space="0" w:color="auto"/>
        <w:right w:val="single" w:sz="4" w:space="0" w:color="auto"/>
      </w:pBdr>
      <w:spacing w:before="100" w:beforeAutospacing="1" w:after="100" w:afterAutospacing="1"/>
      <w:textAlignment w:val="center"/>
    </w:pPr>
    <w:rPr>
      <w:color w:val="auto"/>
      <w:sz w:val="22"/>
      <w:szCs w:val="22"/>
    </w:rPr>
  </w:style>
  <w:style w:type="paragraph" w:customStyle="1" w:styleId="xl122">
    <w:name w:val="xl122"/>
    <w:basedOn w:val="a3"/>
    <w:uiPriority w:val="99"/>
    <w:rsid w:val="00EF679C"/>
    <w:pPr>
      <w:pBdr>
        <w:top w:val="single" w:sz="4" w:space="0" w:color="auto"/>
        <w:bottom w:val="single" w:sz="4" w:space="0" w:color="auto"/>
      </w:pBdr>
      <w:spacing w:before="100" w:beforeAutospacing="1" w:after="100" w:afterAutospacing="1"/>
      <w:textAlignment w:val="center"/>
    </w:pPr>
    <w:rPr>
      <w:color w:val="auto"/>
      <w:sz w:val="22"/>
      <w:szCs w:val="22"/>
    </w:rPr>
  </w:style>
  <w:style w:type="paragraph" w:customStyle="1" w:styleId="xl123">
    <w:name w:val="xl123"/>
    <w:basedOn w:val="a3"/>
    <w:uiPriority w:val="99"/>
    <w:rsid w:val="00EF679C"/>
    <w:pPr>
      <w:pBdr>
        <w:top w:val="single" w:sz="4" w:space="0" w:color="auto"/>
        <w:bottom w:val="single" w:sz="4" w:space="0" w:color="auto"/>
        <w:right w:val="single" w:sz="4" w:space="0" w:color="auto"/>
      </w:pBdr>
      <w:spacing w:before="100" w:beforeAutospacing="1" w:after="100" w:afterAutospacing="1"/>
      <w:textAlignment w:val="center"/>
    </w:pPr>
    <w:rPr>
      <w:color w:val="auto"/>
      <w:sz w:val="22"/>
      <w:szCs w:val="22"/>
    </w:rPr>
  </w:style>
  <w:style w:type="character" w:styleId="affff4">
    <w:name w:val="Emphasis"/>
    <w:uiPriority w:val="99"/>
    <w:rsid w:val="00EF679C"/>
    <w:rPr>
      <w:rFonts w:cs="Times New Roman"/>
      <w:i/>
      <w:iCs/>
    </w:rPr>
  </w:style>
  <w:style w:type="paragraph" w:customStyle="1" w:styleId="definition">
    <w:name w:val="definition"/>
    <w:basedOn w:val="a3"/>
    <w:uiPriority w:val="99"/>
    <w:rsid w:val="00EF679C"/>
    <w:pPr>
      <w:spacing w:before="100" w:beforeAutospacing="1" w:after="100" w:afterAutospacing="1"/>
    </w:pPr>
    <w:rPr>
      <w:color w:val="auto"/>
      <w:sz w:val="24"/>
      <w:szCs w:val="24"/>
    </w:rPr>
  </w:style>
  <w:style w:type="paragraph" w:customStyle="1" w:styleId="source">
    <w:name w:val="source"/>
    <w:basedOn w:val="a3"/>
    <w:uiPriority w:val="99"/>
    <w:rsid w:val="00EF679C"/>
    <w:pPr>
      <w:spacing w:before="100" w:beforeAutospacing="1" w:after="100" w:afterAutospacing="1"/>
    </w:pPr>
    <w:rPr>
      <w:color w:val="auto"/>
      <w:sz w:val="24"/>
      <w:szCs w:val="24"/>
    </w:rPr>
  </w:style>
  <w:style w:type="paragraph" w:customStyle="1" w:styleId="4111">
    <w:name w:val="4 МГП 1.1.1"/>
    <w:basedOn w:val="51"/>
    <w:next w:val="51"/>
    <w:link w:val="41110"/>
    <w:uiPriority w:val="99"/>
    <w:qFormat/>
    <w:rsid w:val="004569BC"/>
    <w:pPr>
      <w:spacing w:before="120"/>
      <w:outlineLvl w:val="3"/>
    </w:pPr>
    <w:rPr>
      <w:b/>
      <w:i/>
    </w:rPr>
  </w:style>
  <w:style w:type="paragraph" w:customStyle="1" w:styleId="311">
    <w:name w:val="3 МГП 1.1"/>
    <w:basedOn w:val="51"/>
    <w:next w:val="51"/>
    <w:link w:val="3110"/>
    <w:uiPriority w:val="99"/>
    <w:qFormat/>
    <w:rsid w:val="004569BC"/>
    <w:pPr>
      <w:spacing w:before="240" w:after="120" w:line="240" w:lineRule="auto"/>
      <w:outlineLvl w:val="2"/>
    </w:pPr>
    <w:rPr>
      <w:b/>
      <w:sz w:val="30"/>
    </w:rPr>
  </w:style>
  <w:style w:type="character" w:customStyle="1" w:styleId="apple-style-span">
    <w:name w:val="apple-style-span"/>
    <w:rsid w:val="00EC110B"/>
    <w:rPr>
      <w:rFonts w:cs="Times New Roman"/>
    </w:rPr>
  </w:style>
  <w:style w:type="character" w:customStyle="1" w:styleId="3110">
    <w:name w:val="3 МГП 1.1 Знак"/>
    <w:link w:val="311"/>
    <w:uiPriority w:val="99"/>
    <w:locked/>
    <w:rsid w:val="004569BC"/>
    <w:rPr>
      <w:b/>
      <w:sz w:val="30"/>
      <w:szCs w:val="22"/>
      <w:lang w:eastAsia="en-US"/>
    </w:rPr>
  </w:style>
  <w:style w:type="character" w:customStyle="1" w:styleId="41110">
    <w:name w:val="4 МГП 1.1.1 Знак"/>
    <w:link w:val="4111"/>
    <w:uiPriority w:val="99"/>
    <w:locked/>
    <w:rsid w:val="004569BC"/>
    <w:rPr>
      <w:b/>
      <w:i/>
      <w:sz w:val="28"/>
      <w:szCs w:val="22"/>
      <w:lang w:eastAsia="en-US"/>
    </w:rPr>
  </w:style>
  <w:style w:type="paragraph" w:customStyle="1" w:styleId="affff5">
    <w:name w:val="Обычный в таблице"/>
    <w:basedOn w:val="a3"/>
    <w:link w:val="affff6"/>
    <w:uiPriority w:val="99"/>
    <w:rsid w:val="00C32C25"/>
    <w:pPr>
      <w:jc w:val="center"/>
    </w:pPr>
    <w:rPr>
      <w:color w:val="auto"/>
      <w:sz w:val="24"/>
      <w:szCs w:val="24"/>
      <w:lang w:val="x-none" w:eastAsia="x-none"/>
    </w:rPr>
  </w:style>
  <w:style w:type="character" w:customStyle="1" w:styleId="affff6">
    <w:name w:val="Обычный в таблице Знак"/>
    <w:link w:val="affff5"/>
    <w:uiPriority w:val="99"/>
    <w:locked/>
    <w:rsid w:val="00C32C25"/>
    <w:rPr>
      <w:sz w:val="24"/>
      <w:szCs w:val="24"/>
    </w:rPr>
  </w:style>
  <w:style w:type="numbering" w:customStyle="1" w:styleId="a0">
    <w:name w:val="Стиль многоуровневый"/>
    <w:rsid w:val="00CF2334"/>
    <w:pPr>
      <w:numPr>
        <w:numId w:val="1"/>
      </w:numPr>
    </w:pPr>
  </w:style>
  <w:style w:type="character" w:customStyle="1" w:styleId="1c">
    <w:name w:val="Заголовок1"/>
    <w:basedOn w:val="a4"/>
    <w:rsid w:val="00C26D76"/>
  </w:style>
  <w:style w:type="character" w:customStyle="1" w:styleId="affff7">
    <w:name w:val="Основной текст_"/>
    <w:link w:val="83"/>
    <w:rsid w:val="00866F1A"/>
    <w:rPr>
      <w:sz w:val="15"/>
      <w:szCs w:val="15"/>
      <w:shd w:val="clear" w:color="auto" w:fill="FFFFFF"/>
    </w:rPr>
  </w:style>
  <w:style w:type="paragraph" w:customStyle="1" w:styleId="83">
    <w:name w:val="Основной текст8"/>
    <w:basedOn w:val="a3"/>
    <w:link w:val="affff7"/>
    <w:rsid w:val="00866F1A"/>
    <w:pPr>
      <w:shd w:val="clear" w:color="auto" w:fill="FFFFFF"/>
      <w:spacing w:line="0" w:lineRule="atLeast"/>
    </w:pPr>
    <w:rPr>
      <w:color w:val="auto"/>
      <w:sz w:val="15"/>
      <w:szCs w:val="15"/>
      <w:lang w:val="x-none" w:eastAsia="x-none"/>
    </w:rPr>
  </w:style>
  <w:style w:type="paragraph" w:customStyle="1" w:styleId="0">
    <w:name w:val="0ПЗ Обычный"/>
    <w:basedOn w:val="a3"/>
    <w:link w:val="00"/>
    <w:rsid w:val="000E5D87"/>
    <w:pPr>
      <w:ind w:left="284" w:firstLine="709"/>
      <w:jc w:val="both"/>
    </w:pPr>
    <w:rPr>
      <w:lang w:val="x-none" w:eastAsia="x-none"/>
    </w:rPr>
  </w:style>
  <w:style w:type="character" w:customStyle="1" w:styleId="00">
    <w:name w:val="0ПЗ Обычный Знак"/>
    <w:link w:val="0"/>
    <w:rsid w:val="000E5D87"/>
    <w:rPr>
      <w:color w:val="000000"/>
      <w:sz w:val="28"/>
      <w:szCs w:val="28"/>
    </w:rPr>
  </w:style>
  <w:style w:type="paragraph" w:customStyle="1" w:styleId="affff8">
    <w:name w:val="МГП Обычный"/>
    <w:basedOn w:val="0"/>
    <w:link w:val="affff9"/>
    <w:uiPriority w:val="99"/>
    <w:qFormat/>
    <w:rsid w:val="000E5D87"/>
    <w:pPr>
      <w:ind w:left="113" w:firstLine="851"/>
    </w:pPr>
  </w:style>
  <w:style w:type="character" w:customStyle="1" w:styleId="affff9">
    <w:name w:val="МГП Обычный Знак"/>
    <w:basedOn w:val="00"/>
    <w:link w:val="affff8"/>
    <w:rsid w:val="000E5D87"/>
    <w:rPr>
      <w:color w:val="000000"/>
      <w:sz w:val="28"/>
      <w:szCs w:val="28"/>
    </w:rPr>
  </w:style>
  <w:style w:type="paragraph" w:styleId="affffa">
    <w:name w:val="header"/>
    <w:aliases w:val="ВерхКолонтитул,Верхний колонтитул1"/>
    <w:basedOn w:val="a3"/>
    <w:link w:val="affffb"/>
    <w:uiPriority w:val="99"/>
    <w:locked/>
    <w:rsid w:val="003F5771"/>
    <w:pPr>
      <w:tabs>
        <w:tab w:val="center" w:pos="4677"/>
        <w:tab w:val="right" w:pos="9355"/>
      </w:tabs>
    </w:pPr>
    <w:rPr>
      <w:lang w:val="x-none" w:eastAsia="x-none"/>
    </w:rPr>
  </w:style>
  <w:style w:type="character" w:customStyle="1" w:styleId="affffb">
    <w:name w:val="Верхний колонтитул Знак"/>
    <w:aliases w:val="ВерхКолонтитул Знак,Верхний колонтитул1 Знак"/>
    <w:link w:val="affffa"/>
    <w:uiPriority w:val="99"/>
    <w:rsid w:val="003F5771"/>
    <w:rPr>
      <w:color w:val="000000"/>
      <w:sz w:val="28"/>
      <w:szCs w:val="28"/>
    </w:rPr>
  </w:style>
  <w:style w:type="paragraph" w:customStyle="1" w:styleId="63">
    <w:name w:val="6 МГП Таблица Заголовок"/>
    <w:basedOn w:val="51"/>
    <w:rsid w:val="00E369C5"/>
    <w:pPr>
      <w:spacing w:before="240" w:after="120" w:line="240" w:lineRule="auto"/>
      <w:jc w:val="center"/>
    </w:pPr>
    <w:rPr>
      <w:b/>
    </w:rPr>
  </w:style>
  <w:style w:type="paragraph" w:customStyle="1" w:styleId="112">
    <w:name w:val="МГП 1.1"/>
    <w:basedOn w:val="a3"/>
    <w:next w:val="affff8"/>
    <w:qFormat/>
    <w:rsid w:val="00250657"/>
    <w:pPr>
      <w:keepNext/>
      <w:spacing w:before="240" w:after="60"/>
      <w:ind w:left="1418" w:hanging="454"/>
      <w:outlineLvl w:val="1"/>
    </w:pPr>
    <w:rPr>
      <w:rFonts w:cs="Arial"/>
      <w:b/>
      <w:iCs/>
    </w:rPr>
  </w:style>
  <w:style w:type="character" w:styleId="affffc">
    <w:name w:val="Placeholder Text"/>
    <w:uiPriority w:val="99"/>
    <w:semiHidden/>
    <w:rsid w:val="00AF0A18"/>
    <w:rPr>
      <w:color w:val="808080"/>
    </w:rPr>
  </w:style>
  <w:style w:type="paragraph" w:customStyle="1" w:styleId="ConsNormal">
    <w:name w:val="ConsNormal"/>
    <w:rsid w:val="00500CA2"/>
    <w:pPr>
      <w:widowControl w:val="0"/>
      <w:autoSpaceDE w:val="0"/>
      <w:autoSpaceDN w:val="0"/>
      <w:adjustRightInd w:val="0"/>
      <w:ind w:right="19772" w:firstLine="720"/>
    </w:pPr>
    <w:rPr>
      <w:rFonts w:ascii="Arial" w:hAnsi="Arial" w:cs="Arial"/>
    </w:rPr>
  </w:style>
  <w:style w:type="paragraph" w:customStyle="1" w:styleId="72">
    <w:name w:val="7 МГП Таблица Нумерация"/>
    <w:basedOn w:val="a3"/>
    <w:link w:val="73"/>
    <w:qFormat/>
    <w:rsid w:val="0056174D"/>
    <w:rPr>
      <w:lang w:val="x-none" w:eastAsia="x-none"/>
    </w:rPr>
  </w:style>
  <w:style w:type="character" w:customStyle="1" w:styleId="73">
    <w:name w:val="7 МГП Таблица Нумерация Знак"/>
    <w:link w:val="72"/>
    <w:rsid w:val="0056174D"/>
    <w:rPr>
      <w:color w:val="000000"/>
      <w:sz w:val="28"/>
      <w:szCs w:val="28"/>
    </w:rPr>
  </w:style>
  <w:style w:type="character" w:customStyle="1" w:styleId="WW8Num1z2">
    <w:name w:val="WW8Num1z2"/>
    <w:rsid w:val="00413C53"/>
    <w:rPr>
      <w:rFonts w:ascii="Times New Roman" w:hAnsi="Times New Roman"/>
      <w:i w:val="0"/>
      <w:iCs w:val="0"/>
      <w:caps w:val="0"/>
      <w:smallCaps w:val="0"/>
      <w:strike w:val="0"/>
      <w:dstrike w:val="0"/>
      <w:vanish w:val="0"/>
      <w:color w:val="000000"/>
      <w:spacing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0">
    <w:name w:val="WW8Num5z0"/>
    <w:rsid w:val="00413C53"/>
    <w:rPr>
      <w:rFonts w:ascii="Symbol" w:hAnsi="Symbol"/>
      <w:sz w:val="20"/>
    </w:rPr>
  </w:style>
  <w:style w:type="character" w:customStyle="1" w:styleId="WW8Num5z1">
    <w:name w:val="WW8Num5z1"/>
    <w:rsid w:val="00413C53"/>
    <w:rPr>
      <w:rFonts w:ascii="Courier New" w:hAnsi="Courier New"/>
      <w:sz w:val="20"/>
    </w:rPr>
  </w:style>
  <w:style w:type="character" w:customStyle="1" w:styleId="WW8Num5z2">
    <w:name w:val="WW8Num5z2"/>
    <w:rsid w:val="00413C53"/>
    <w:rPr>
      <w:rFonts w:ascii="Wingdings" w:hAnsi="Wingdings"/>
      <w:sz w:val="20"/>
    </w:rPr>
  </w:style>
  <w:style w:type="character" w:customStyle="1" w:styleId="WW8Num7z0">
    <w:name w:val="WW8Num7z0"/>
    <w:rsid w:val="00413C53"/>
    <w:rPr>
      <w:rFonts w:ascii="Symbol" w:hAnsi="Symbol" w:cs="Symbol"/>
    </w:rPr>
  </w:style>
  <w:style w:type="character" w:customStyle="1" w:styleId="WW8Num11z2">
    <w:name w:val="WW8Num11z2"/>
    <w:rsid w:val="00413C53"/>
    <w:rPr>
      <w:b/>
      <w:bCs/>
      <w:i w:val="0"/>
      <w:iCs w:val="0"/>
      <w:caps w:val="0"/>
      <w:smallCaps w:val="0"/>
      <w:strike w:val="0"/>
      <w:dstrike w:val="0"/>
      <w:vanish w:val="0"/>
      <w:color w:val="000000"/>
      <w:spacing w:val="0"/>
      <w:position w:val="0"/>
      <w:sz w:val="28"/>
      <w:szCs w:val="24"/>
      <w:u w:val="none"/>
      <w:vertAlign w:val="baseline"/>
      <w:em w:val="none"/>
      <w:lang w:val="x-none" w:eastAsia="x-none" w:bidi="x-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2z0">
    <w:name w:val="WW8Num12z0"/>
    <w:rsid w:val="00413C53"/>
    <w:rPr>
      <w:rFonts w:ascii="Symbol" w:hAnsi="Symbol"/>
      <w:sz w:val="20"/>
    </w:rPr>
  </w:style>
  <w:style w:type="character" w:customStyle="1" w:styleId="WW8Num12z1">
    <w:name w:val="WW8Num12z1"/>
    <w:rsid w:val="00413C53"/>
    <w:rPr>
      <w:rFonts w:ascii="Courier New" w:hAnsi="Courier New"/>
      <w:sz w:val="20"/>
    </w:rPr>
  </w:style>
  <w:style w:type="character" w:customStyle="1" w:styleId="WW8Num12z2">
    <w:name w:val="WW8Num12z2"/>
    <w:rsid w:val="00413C53"/>
    <w:rPr>
      <w:b/>
      <w:bCs/>
      <w:i w:val="0"/>
      <w:iCs w:val="0"/>
      <w:caps w:val="0"/>
      <w:smallCaps w:val="0"/>
      <w:strike w:val="0"/>
      <w:dstrike w:val="0"/>
      <w:vanish w:val="0"/>
      <w:color w:val="000000"/>
      <w:spacing w:val="0"/>
      <w:position w:val="0"/>
      <w:sz w:val="28"/>
      <w:szCs w:val="24"/>
      <w:u w:val="none"/>
      <w:vertAlign w:val="baseline"/>
      <w:em w:val="none"/>
      <w:lang w:val="x-none" w:eastAsia="x-none" w:bidi="x-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3z0">
    <w:name w:val="WW8Num13z0"/>
    <w:rsid w:val="00413C53"/>
    <w:rPr>
      <w:rFonts w:ascii="Symbol" w:hAnsi="Symbol"/>
      <w:sz w:val="20"/>
    </w:rPr>
  </w:style>
  <w:style w:type="character" w:customStyle="1" w:styleId="WW8Num15z0">
    <w:name w:val="WW8Num15z0"/>
    <w:rsid w:val="00413C53"/>
    <w:rPr>
      <w:rFonts w:ascii="Symbol" w:hAnsi="Symbol"/>
      <w:sz w:val="20"/>
    </w:rPr>
  </w:style>
  <w:style w:type="character" w:customStyle="1" w:styleId="WW8Num17z0">
    <w:name w:val="WW8Num17z0"/>
    <w:rsid w:val="00413C53"/>
    <w:rPr>
      <w:rFonts w:ascii="Symbol" w:hAnsi="Symbol"/>
    </w:rPr>
  </w:style>
  <w:style w:type="character" w:customStyle="1" w:styleId="WW8Num17z1">
    <w:name w:val="WW8Num17z1"/>
    <w:rsid w:val="00413C53"/>
    <w:rPr>
      <w:rFonts w:ascii="Courier New" w:hAnsi="Courier New" w:cs="Courier New"/>
    </w:rPr>
  </w:style>
  <w:style w:type="character" w:customStyle="1" w:styleId="WW8Num17z2">
    <w:name w:val="WW8Num17z2"/>
    <w:rsid w:val="00413C53"/>
    <w:rPr>
      <w:rFonts w:ascii="Wingdings" w:hAnsi="Wingdings"/>
    </w:rPr>
  </w:style>
  <w:style w:type="character" w:customStyle="1" w:styleId="WW8Num18z0">
    <w:name w:val="WW8Num18z0"/>
    <w:rsid w:val="00413C53"/>
    <w:rPr>
      <w:rFonts w:ascii="Symbol" w:hAnsi="Symbol"/>
      <w:sz w:val="20"/>
    </w:rPr>
  </w:style>
  <w:style w:type="character" w:customStyle="1" w:styleId="WW8Num22z0">
    <w:name w:val="WW8Num22z0"/>
    <w:rsid w:val="00413C53"/>
    <w:rPr>
      <w:rFonts w:ascii="Symbol" w:hAnsi="Symbol"/>
      <w:sz w:val="20"/>
    </w:rPr>
  </w:style>
  <w:style w:type="character" w:customStyle="1" w:styleId="WW8Num22z1">
    <w:name w:val="WW8Num22z1"/>
    <w:rsid w:val="00413C53"/>
    <w:rPr>
      <w:rFonts w:ascii="Courier New" w:hAnsi="Courier New"/>
      <w:sz w:val="20"/>
    </w:rPr>
  </w:style>
  <w:style w:type="character" w:customStyle="1" w:styleId="WW8Num22z2">
    <w:name w:val="WW8Num22z2"/>
    <w:rsid w:val="00413C53"/>
    <w:rPr>
      <w:rFonts w:ascii="Wingdings" w:hAnsi="Wingdings"/>
      <w:sz w:val="20"/>
    </w:rPr>
  </w:style>
  <w:style w:type="character" w:customStyle="1" w:styleId="WW8Num25z0">
    <w:name w:val="WW8Num25z0"/>
    <w:rsid w:val="00413C53"/>
    <w:rPr>
      <w:rFonts w:ascii="Symbol" w:hAnsi="Symbol"/>
      <w:sz w:val="20"/>
    </w:rPr>
  </w:style>
  <w:style w:type="character" w:customStyle="1" w:styleId="WW8Num26z0">
    <w:name w:val="WW8Num26z0"/>
    <w:rsid w:val="00413C53"/>
    <w:rPr>
      <w:rFonts w:ascii="Symbol" w:hAnsi="Symbol"/>
      <w:sz w:val="20"/>
    </w:rPr>
  </w:style>
  <w:style w:type="character" w:customStyle="1" w:styleId="Absatz-Standardschriftart">
    <w:name w:val="Absatz-Standardschriftart"/>
    <w:rsid w:val="00413C53"/>
  </w:style>
  <w:style w:type="character" w:customStyle="1" w:styleId="WW-Absatz-Standardschriftart">
    <w:name w:val="WW-Absatz-Standardschriftart"/>
    <w:rsid w:val="00413C53"/>
  </w:style>
  <w:style w:type="character" w:customStyle="1" w:styleId="WW-Absatz-Standardschriftart1">
    <w:name w:val="WW-Absatz-Standardschriftart1"/>
    <w:rsid w:val="00413C53"/>
  </w:style>
  <w:style w:type="character" w:customStyle="1" w:styleId="WW8Num13z1">
    <w:name w:val="WW8Num13z1"/>
    <w:rsid w:val="00413C53"/>
    <w:rPr>
      <w:rFonts w:ascii="Courier New" w:hAnsi="Courier New"/>
      <w:sz w:val="20"/>
    </w:rPr>
  </w:style>
  <w:style w:type="character" w:customStyle="1" w:styleId="WW8Num13z2">
    <w:name w:val="WW8Num13z2"/>
    <w:rsid w:val="00413C53"/>
    <w:rPr>
      <w:rFonts w:ascii="Wingdings" w:hAnsi="Wingdings"/>
      <w:sz w:val="20"/>
    </w:rPr>
  </w:style>
  <w:style w:type="character" w:customStyle="1" w:styleId="WW8Num14z0">
    <w:name w:val="WW8Num14z0"/>
    <w:rsid w:val="00413C53"/>
    <w:rPr>
      <w:rFonts w:ascii="Symbol" w:hAnsi="Symbol"/>
    </w:rPr>
  </w:style>
  <w:style w:type="character" w:customStyle="1" w:styleId="WW8Num16z0">
    <w:name w:val="WW8Num16z0"/>
    <w:rsid w:val="00413C53"/>
    <w:rPr>
      <w:rFonts w:ascii="Symbol" w:hAnsi="Symbol"/>
      <w:sz w:val="20"/>
    </w:rPr>
  </w:style>
  <w:style w:type="character" w:customStyle="1" w:styleId="WW8Num18z1">
    <w:name w:val="WW8Num18z1"/>
    <w:rsid w:val="00413C53"/>
    <w:rPr>
      <w:rFonts w:ascii="Courier New" w:hAnsi="Courier New"/>
      <w:sz w:val="20"/>
    </w:rPr>
  </w:style>
  <w:style w:type="character" w:customStyle="1" w:styleId="WW8Num18z2">
    <w:name w:val="WW8Num18z2"/>
    <w:rsid w:val="00413C53"/>
    <w:rPr>
      <w:rFonts w:ascii="Wingdings" w:hAnsi="Wingdings"/>
      <w:sz w:val="20"/>
    </w:rPr>
  </w:style>
  <w:style w:type="character" w:customStyle="1" w:styleId="WW8Num19z0">
    <w:name w:val="WW8Num19z0"/>
    <w:rsid w:val="00413C53"/>
    <w:rPr>
      <w:rFonts w:ascii="Symbol" w:eastAsia="Times New Roman" w:hAnsi="Symbol" w:cs="Times New Roman"/>
    </w:rPr>
  </w:style>
  <w:style w:type="character" w:customStyle="1" w:styleId="WW8Num23z0">
    <w:name w:val="WW8Num23z0"/>
    <w:rsid w:val="00413C53"/>
    <w:rPr>
      <w:sz w:val="16"/>
    </w:rPr>
  </w:style>
  <w:style w:type="character" w:customStyle="1" w:styleId="WW8Num23z1">
    <w:name w:val="WW8Num23z1"/>
    <w:rsid w:val="00413C53"/>
    <w:rPr>
      <w:rFonts w:ascii="Courier New" w:hAnsi="Courier New"/>
    </w:rPr>
  </w:style>
  <w:style w:type="character" w:customStyle="1" w:styleId="WW8Num23z2">
    <w:name w:val="WW8Num23z2"/>
    <w:rsid w:val="00413C53"/>
    <w:rPr>
      <w:rFonts w:ascii="Wingdings" w:hAnsi="Wingdings"/>
    </w:rPr>
  </w:style>
  <w:style w:type="character" w:customStyle="1" w:styleId="WW8Num27z0">
    <w:name w:val="WW8Num27z0"/>
    <w:rsid w:val="00413C53"/>
    <w:rPr>
      <w:rFonts w:ascii="Symbol" w:hAnsi="Symbol"/>
      <w:sz w:val="20"/>
    </w:rPr>
  </w:style>
  <w:style w:type="character" w:customStyle="1" w:styleId="WW-Absatz-Standardschriftart11">
    <w:name w:val="WW-Absatz-Standardschriftart11"/>
    <w:rsid w:val="00413C53"/>
  </w:style>
  <w:style w:type="character" w:customStyle="1" w:styleId="WW-Absatz-Standardschriftart111">
    <w:name w:val="WW-Absatz-Standardschriftart111"/>
    <w:rsid w:val="00413C53"/>
  </w:style>
  <w:style w:type="character" w:customStyle="1" w:styleId="WW-Absatz-Standardschriftart1111">
    <w:name w:val="WW-Absatz-Standardschriftart1111"/>
    <w:rsid w:val="00413C53"/>
  </w:style>
  <w:style w:type="character" w:customStyle="1" w:styleId="WW-Absatz-Standardschriftart11111">
    <w:name w:val="WW-Absatz-Standardschriftart11111"/>
    <w:rsid w:val="00413C53"/>
  </w:style>
  <w:style w:type="character" w:customStyle="1" w:styleId="WW-Absatz-Standardschriftart111111">
    <w:name w:val="WW-Absatz-Standardschriftart111111"/>
    <w:rsid w:val="00413C53"/>
  </w:style>
  <w:style w:type="character" w:customStyle="1" w:styleId="WW8Num2z0">
    <w:name w:val="WW8Num2z0"/>
    <w:rsid w:val="00413C53"/>
    <w:rPr>
      <w:rFonts w:ascii="Times New Roman" w:hAnsi="Times New Roman"/>
    </w:rPr>
  </w:style>
  <w:style w:type="character" w:customStyle="1" w:styleId="WW8Num3z0">
    <w:name w:val="WW8Num3z0"/>
    <w:rsid w:val="00413C53"/>
    <w:rPr>
      <w:rFonts w:ascii="Times New Roman" w:hAnsi="Times New Roman"/>
    </w:rPr>
  </w:style>
  <w:style w:type="character" w:customStyle="1" w:styleId="WW8Num7z2">
    <w:name w:val="WW8Num7z2"/>
    <w:rsid w:val="00413C53"/>
    <w:rPr>
      <w:rFonts w:ascii="Times New Roman" w:hAnsi="Times New Roman"/>
      <w:i w:val="0"/>
      <w:iCs w:val="0"/>
      <w:caps w:val="0"/>
      <w:smallCaps w:val="0"/>
      <w:strike w:val="0"/>
      <w:dstrike w:val="0"/>
      <w:vanish w:val="0"/>
      <w:color w:val="000000"/>
      <w:spacing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z0">
    <w:name w:val="WW8Num8z0"/>
    <w:rsid w:val="00413C53"/>
    <w:rPr>
      <w:rFonts w:ascii="Symbol" w:hAnsi="Symbol"/>
      <w:sz w:val="20"/>
    </w:rPr>
  </w:style>
  <w:style w:type="character" w:customStyle="1" w:styleId="WW8Num8z1">
    <w:name w:val="WW8Num8z1"/>
    <w:rsid w:val="00413C53"/>
    <w:rPr>
      <w:rFonts w:ascii="Courier New" w:hAnsi="Courier New"/>
      <w:sz w:val="20"/>
    </w:rPr>
  </w:style>
  <w:style w:type="character" w:customStyle="1" w:styleId="WW8Num8z2">
    <w:name w:val="WW8Num8z2"/>
    <w:rsid w:val="00413C53"/>
    <w:rPr>
      <w:rFonts w:ascii="Wingdings" w:hAnsi="Wingdings"/>
      <w:sz w:val="20"/>
    </w:rPr>
  </w:style>
  <w:style w:type="character" w:customStyle="1" w:styleId="WW8Num10z0">
    <w:name w:val="WW8Num10z0"/>
    <w:rsid w:val="00413C53"/>
    <w:rPr>
      <w:rFonts w:ascii="Symbol" w:hAnsi="Symbol" w:cs="Symbol"/>
    </w:rPr>
  </w:style>
  <w:style w:type="character" w:customStyle="1" w:styleId="WW8Num10z1">
    <w:name w:val="WW8Num10z1"/>
    <w:rsid w:val="00413C53"/>
    <w:rPr>
      <w:rFonts w:ascii="Courier New" w:hAnsi="Courier New" w:cs="Courier New"/>
    </w:rPr>
  </w:style>
  <w:style w:type="character" w:customStyle="1" w:styleId="WW8Num10z2">
    <w:name w:val="WW8Num10z2"/>
    <w:rsid w:val="00413C53"/>
    <w:rPr>
      <w:rFonts w:ascii="Wingdings" w:hAnsi="Wingdings" w:cs="Wingdings"/>
    </w:rPr>
  </w:style>
  <w:style w:type="character" w:customStyle="1" w:styleId="WW8Num15z2">
    <w:name w:val="WW8Num15z2"/>
    <w:rsid w:val="00413C53"/>
    <w:rPr>
      <w:b/>
      <w:bCs/>
      <w:i w:val="0"/>
      <w:iCs w:val="0"/>
      <w:caps w:val="0"/>
      <w:smallCaps w:val="0"/>
      <w:strike w:val="0"/>
      <w:dstrike w:val="0"/>
      <w:vanish w:val="0"/>
      <w:color w:val="000000"/>
      <w:spacing w:val="0"/>
      <w:position w:val="0"/>
      <w:sz w:val="28"/>
      <w:szCs w:val="24"/>
      <w:u w:val="none"/>
      <w:vertAlign w:val="baseline"/>
      <w:em w:val="none"/>
      <w:lang w:val="x-none" w:eastAsia="x-none" w:bidi="x-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6z1">
    <w:name w:val="WW8Num16z1"/>
    <w:rsid w:val="00413C53"/>
    <w:rPr>
      <w:rFonts w:ascii="Courier New" w:hAnsi="Courier New"/>
      <w:sz w:val="20"/>
    </w:rPr>
  </w:style>
  <w:style w:type="character" w:customStyle="1" w:styleId="WW8Num16z2">
    <w:name w:val="WW8Num16z2"/>
    <w:rsid w:val="00413C53"/>
    <w:rPr>
      <w:rFonts w:ascii="Wingdings" w:hAnsi="Wingdings"/>
      <w:sz w:val="20"/>
    </w:rPr>
  </w:style>
  <w:style w:type="character" w:customStyle="1" w:styleId="WW8Num19z1">
    <w:name w:val="WW8Num19z1"/>
    <w:rsid w:val="00413C53"/>
    <w:rPr>
      <w:rFonts w:ascii="Courier New" w:hAnsi="Courier New"/>
    </w:rPr>
  </w:style>
  <w:style w:type="character" w:customStyle="1" w:styleId="WW8Num19z2">
    <w:name w:val="WW8Num19z2"/>
    <w:rsid w:val="00413C53"/>
    <w:rPr>
      <w:rFonts w:ascii="Wingdings" w:hAnsi="Wingdings"/>
    </w:rPr>
  </w:style>
  <w:style w:type="character" w:customStyle="1" w:styleId="WW8Num19z3">
    <w:name w:val="WW8Num19z3"/>
    <w:rsid w:val="00413C53"/>
    <w:rPr>
      <w:rFonts w:ascii="Symbol" w:hAnsi="Symbol"/>
    </w:rPr>
  </w:style>
  <w:style w:type="character" w:customStyle="1" w:styleId="WW8Num23z3">
    <w:name w:val="WW8Num23z3"/>
    <w:rsid w:val="00413C53"/>
    <w:rPr>
      <w:rFonts w:ascii="Symbol" w:hAnsi="Symbol"/>
    </w:rPr>
  </w:style>
  <w:style w:type="character" w:customStyle="1" w:styleId="WW8Num27z1">
    <w:name w:val="WW8Num27z1"/>
    <w:rsid w:val="00413C53"/>
    <w:rPr>
      <w:rFonts w:ascii="Courier New" w:hAnsi="Courier New"/>
      <w:sz w:val="20"/>
    </w:rPr>
  </w:style>
  <w:style w:type="character" w:customStyle="1" w:styleId="WW8Num27z2">
    <w:name w:val="WW8Num27z2"/>
    <w:rsid w:val="00413C53"/>
    <w:rPr>
      <w:rFonts w:ascii="Wingdings" w:hAnsi="Wingdings"/>
      <w:sz w:val="20"/>
    </w:rPr>
  </w:style>
  <w:style w:type="character" w:customStyle="1" w:styleId="WW8NumSt5z0">
    <w:name w:val="WW8NumSt5z0"/>
    <w:rsid w:val="00413C53"/>
    <w:rPr>
      <w:rFonts w:ascii="Symbol" w:hAnsi="Symbol"/>
    </w:rPr>
  </w:style>
  <w:style w:type="character" w:customStyle="1" w:styleId="1d">
    <w:name w:val="Основной шрифт абзаца1"/>
    <w:rsid w:val="00413C53"/>
  </w:style>
  <w:style w:type="character" w:customStyle="1" w:styleId="affffd">
    <w:name w:val="текст Знак"/>
    <w:rsid w:val="00413C53"/>
    <w:rPr>
      <w:rFonts w:ascii="Courier New" w:hAnsi="Courier New" w:cs="Courier New"/>
      <w:spacing w:val="-1"/>
      <w:sz w:val="28"/>
      <w:szCs w:val="28"/>
      <w:lang w:val="ru-RU" w:eastAsia="ar-SA" w:bidi="ar-SA"/>
    </w:rPr>
  </w:style>
  <w:style w:type="character" w:customStyle="1" w:styleId="affffe">
    <w:name w:val="подзаголовок Знак"/>
    <w:rsid w:val="00413C53"/>
    <w:rPr>
      <w:b/>
      <w:bCs/>
      <w:sz w:val="28"/>
      <w:szCs w:val="28"/>
      <w:lang w:val="ru-RU" w:eastAsia="ar-SA" w:bidi="ar-SA"/>
    </w:rPr>
  </w:style>
  <w:style w:type="character" w:customStyle="1" w:styleId="1e">
    <w:name w:val="Подзаголовок1 Знак"/>
    <w:basedOn w:val="affffd"/>
    <w:rsid w:val="00413C53"/>
    <w:rPr>
      <w:rFonts w:ascii="Courier New" w:hAnsi="Courier New" w:cs="Courier New"/>
      <w:spacing w:val="-1"/>
      <w:sz w:val="28"/>
      <w:szCs w:val="28"/>
      <w:lang w:val="ru-RU" w:eastAsia="ar-SA" w:bidi="ar-SA"/>
    </w:rPr>
  </w:style>
  <w:style w:type="character" w:customStyle="1" w:styleId="1f">
    <w:name w:val="Знак примечания1"/>
    <w:rsid w:val="00413C53"/>
    <w:rPr>
      <w:sz w:val="16"/>
      <w:szCs w:val="16"/>
    </w:rPr>
  </w:style>
  <w:style w:type="character" w:customStyle="1" w:styleId="afffff">
    <w:name w:val="ЗАГОЛОВОК Знак"/>
    <w:rsid w:val="00413C53"/>
    <w:rPr>
      <w:rFonts w:cs="Arial"/>
      <w:bCs/>
      <w:kern w:val="1"/>
      <w:sz w:val="24"/>
      <w:szCs w:val="28"/>
    </w:rPr>
  </w:style>
  <w:style w:type="character" w:customStyle="1" w:styleId="Char">
    <w:name w:val="Знак Знак Char"/>
    <w:rsid w:val="00413C53"/>
    <w:rPr>
      <w:rFonts w:ascii="Courier New" w:hAnsi="Courier New"/>
      <w:lang w:val="ru-RU" w:eastAsia="ar-SA" w:bidi="ar-SA"/>
    </w:rPr>
  </w:style>
  <w:style w:type="character" w:customStyle="1" w:styleId="PEStyleFont6">
    <w:name w:val="PEStyleFont6"/>
    <w:rsid w:val="00413C53"/>
    <w:rPr>
      <w:rFonts w:ascii="Arial" w:hAnsi="Arial"/>
      <w:b/>
      <w:spacing w:val="0"/>
      <w:position w:val="0"/>
      <w:sz w:val="16"/>
      <w:u w:val="none"/>
      <w:vertAlign w:val="baseline"/>
    </w:rPr>
  </w:style>
  <w:style w:type="character" w:customStyle="1" w:styleId="PEStyleFont8">
    <w:name w:val="PEStyleFont8"/>
    <w:rsid w:val="00413C53"/>
    <w:rPr>
      <w:rFonts w:ascii="Arial" w:hAnsi="Arial"/>
      <w:spacing w:val="0"/>
      <w:position w:val="0"/>
      <w:sz w:val="16"/>
      <w:u w:val="none"/>
      <w:vertAlign w:val="baseline"/>
    </w:rPr>
  </w:style>
  <w:style w:type="character" w:customStyle="1" w:styleId="PEStyleFont7">
    <w:name w:val="PEStyleFont7"/>
    <w:rsid w:val="00413C53"/>
    <w:rPr>
      <w:rFonts w:ascii="Arial" w:hAnsi="Arial"/>
      <w:b/>
      <w:spacing w:val="0"/>
      <w:position w:val="0"/>
      <w:sz w:val="16"/>
      <w:u w:val="none"/>
      <w:vertAlign w:val="baseline"/>
    </w:rPr>
  </w:style>
  <w:style w:type="character" w:customStyle="1" w:styleId="RTFNum21">
    <w:name w:val="RTF_Num 2 1"/>
    <w:rsid w:val="00413C53"/>
    <w:rPr>
      <w:sz w:val="20"/>
    </w:rPr>
  </w:style>
  <w:style w:type="character" w:customStyle="1" w:styleId="RTFNum31">
    <w:name w:val="RTF_Num 3 1"/>
    <w:rsid w:val="00413C53"/>
    <w:rPr>
      <w:sz w:val="20"/>
    </w:rPr>
  </w:style>
  <w:style w:type="character" w:customStyle="1" w:styleId="afffff0">
    <w:name w:val="Обычный (веб) Знак"/>
    <w:aliases w:val="Обычный (Web) Знак"/>
    <w:rsid w:val="00413C53"/>
    <w:rPr>
      <w:sz w:val="24"/>
      <w:szCs w:val="24"/>
      <w:lang w:val="ru-RU" w:eastAsia="ar-SA" w:bidi="ar-SA"/>
    </w:rPr>
  </w:style>
  <w:style w:type="character" w:customStyle="1" w:styleId="afffff1">
    <w:name w:val="заголовок таб Знак Знак"/>
    <w:rsid w:val="00413C53"/>
    <w:rPr>
      <w:rFonts w:ascii="Courier New" w:hAnsi="Courier New" w:cs="Courier New"/>
      <w:b/>
      <w:spacing w:val="-1"/>
      <w:sz w:val="28"/>
      <w:szCs w:val="28"/>
      <w:lang w:val="ru-RU" w:eastAsia="ar-SA" w:bidi="ar-SA"/>
    </w:rPr>
  </w:style>
  <w:style w:type="character" w:customStyle="1" w:styleId="news">
    <w:name w:val="news"/>
    <w:basedOn w:val="1d"/>
    <w:rsid w:val="00413C53"/>
  </w:style>
  <w:style w:type="character" w:customStyle="1" w:styleId="01">
    <w:name w:val="0 Основной текст Знак"/>
    <w:rsid w:val="00413C53"/>
    <w:rPr>
      <w:rFonts w:eastAsia="Batang"/>
      <w:color w:val="000000"/>
      <w:sz w:val="28"/>
      <w:szCs w:val="28"/>
    </w:rPr>
  </w:style>
  <w:style w:type="character" w:customStyle="1" w:styleId="afffff2">
    <w:name w:val="Красная строка Знак"/>
    <w:rsid w:val="00413C53"/>
    <w:rPr>
      <w:rFonts w:cs="Times New Roman"/>
      <w:b/>
      <w:i/>
      <w:color w:val="000000"/>
      <w:sz w:val="24"/>
      <w:szCs w:val="24"/>
    </w:rPr>
  </w:style>
  <w:style w:type="character" w:customStyle="1" w:styleId="2a">
    <w:name w:val="Текст Знак2"/>
    <w:rsid w:val="00413C53"/>
    <w:rPr>
      <w:rFonts w:ascii="Courier New" w:hAnsi="Courier New"/>
      <w:lang w:val="ru-RU" w:eastAsia="ar-SA" w:bidi="ar-SA"/>
    </w:rPr>
  </w:style>
  <w:style w:type="character" w:customStyle="1" w:styleId="afffff3">
    <w:name w:val="Символ нумерации"/>
    <w:rsid w:val="00413C53"/>
  </w:style>
  <w:style w:type="character" w:customStyle="1" w:styleId="afffff4">
    <w:name w:val="Маркеры списка"/>
    <w:rsid w:val="00413C53"/>
    <w:rPr>
      <w:rFonts w:ascii="OpenSymbol" w:eastAsia="OpenSymbol" w:hAnsi="OpenSymbol" w:cs="OpenSymbol"/>
    </w:rPr>
  </w:style>
  <w:style w:type="paragraph" w:customStyle="1" w:styleId="2b">
    <w:name w:val="Заголовок2"/>
    <w:basedOn w:val="a3"/>
    <w:next w:val="af0"/>
    <w:rsid w:val="00413C53"/>
    <w:pPr>
      <w:keepNext/>
      <w:suppressAutoHyphens/>
      <w:spacing w:before="240" w:after="120"/>
    </w:pPr>
    <w:rPr>
      <w:rFonts w:ascii="Arial" w:eastAsia="Lucida Sans Unicode" w:hAnsi="Arial" w:cs="Mangal"/>
      <w:color w:val="auto"/>
      <w:lang w:eastAsia="ar-SA"/>
    </w:rPr>
  </w:style>
  <w:style w:type="paragraph" w:customStyle="1" w:styleId="1f0">
    <w:name w:val="Название1"/>
    <w:basedOn w:val="a3"/>
    <w:rsid w:val="00413C53"/>
    <w:pPr>
      <w:suppressLineNumbers/>
      <w:suppressAutoHyphens/>
      <w:spacing w:before="120" w:after="120"/>
    </w:pPr>
    <w:rPr>
      <w:rFonts w:cs="Mangal"/>
      <w:i/>
      <w:iCs/>
      <w:color w:val="auto"/>
      <w:sz w:val="24"/>
      <w:szCs w:val="24"/>
      <w:lang w:eastAsia="ar-SA"/>
    </w:rPr>
  </w:style>
  <w:style w:type="paragraph" w:customStyle="1" w:styleId="1f1">
    <w:name w:val="Указатель1"/>
    <w:basedOn w:val="a3"/>
    <w:rsid w:val="00413C53"/>
    <w:pPr>
      <w:suppressLineNumbers/>
      <w:suppressAutoHyphens/>
    </w:pPr>
    <w:rPr>
      <w:rFonts w:cs="Mangal"/>
      <w:color w:val="auto"/>
      <w:sz w:val="24"/>
      <w:szCs w:val="24"/>
      <w:lang w:eastAsia="ar-SA"/>
    </w:rPr>
  </w:style>
  <w:style w:type="paragraph" w:customStyle="1" w:styleId="1f2">
    <w:name w:val="Текст1"/>
    <w:basedOn w:val="1f0"/>
    <w:rsid w:val="00413C53"/>
  </w:style>
  <w:style w:type="paragraph" w:customStyle="1" w:styleId="WW-">
    <w:name w:val="WW-Текст"/>
    <w:basedOn w:val="a3"/>
    <w:rsid w:val="00413C53"/>
    <w:pPr>
      <w:suppressAutoHyphens/>
    </w:pPr>
    <w:rPr>
      <w:rFonts w:ascii="Courier New" w:hAnsi="Courier New"/>
      <w:color w:val="auto"/>
      <w:sz w:val="20"/>
      <w:szCs w:val="20"/>
      <w:lang w:eastAsia="ar-SA"/>
    </w:rPr>
  </w:style>
  <w:style w:type="paragraph" w:customStyle="1" w:styleId="212">
    <w:name w:val="Основной текст с отступом 21"/>
    <w:basedOn w:val="a3"/>
    <w:rsid w:val="00413C53"/>
    <w:pPr>
      <w:suppressAutoHyphens/>
      <w:spacing w:after="120" w:line="480" w:lineRule="auto"/>
      <w:ind w:left="283"/>
    </w:pPr>
    <w:rPr>
      <w:color w:val="auto"/>
      <w:sz w:val="24"/>
      <w:szCs w:val="24"/>
      <w:lang w:eastAsia="ar-SA"/>
    </w:rPr>
  </w:style>
  <w:style w:type="paragraph" w:customStyle="1" w:styleId="310">
    <w:name w:val="Основной текст 31"/>
    <w:basedOn w:val="a3"/>
    <w:rsid w:val="00413C53"/>
    <w:pPr>
      <w:suppressAutoHyphens/>
      <w:spacing w:after="120"/>
    </w:pPr>
    <w:rPr>
      <w:color w:val="auto"/>
      <w:sz w:val="16"/>
      <w:szCs w:val="16"/>
      <w:lang w:eastAsia="ar-SA"/>
    </w:rPr>
  </w:style>
  <w:style w:type="paragraph" w:customStyle="1" w:styleId="1f3">
    <w:name w:val="Цитата1"/>
    <w:basedOn w:val="a3"/>
    <w:rsid w:val="00413C53"/>
    <w:pPr>
      <w:tabs>
        <w:tab w:val="left" w:pos="708"/>
        <w:tab w:val="left" w:pos="1416"/>
        <w:tab w:val="left" w:pos="2124"/>
        <w:tab w:val="left" w:pos="2832"/>
        <w:tab w:val="left" w:pos="3540"/>
        <w:tab w:val="left" w:pos="4230"/>
      </w:tabs>
      <w:suppressAutoHyphens/>
      <w:ind w:left="142" w:right="-28" w:firstLine="709"/>
      <w:jc w:val="both"/>
    </w:pPr>
    <w:rPr>
      <w:color w:val="auto"/>
      <w:lang w:eastAsia="ar-SA"/>
    </w:rPr>
  </w:style>
  <w:style w:type="paragraph" w:customStyle="1" w:styleId="312">
    <w:name w:val="Основной текст с отступом 31"/>
    <w:basedOn w:val="a3"/>
    <w:rsid w:val="00413C53"/>
    <w:pPr>
      <w:tabs>
        <w:tab w:val="left" w:pos="708"/>
        <w:tab w:val="left" w:pos="1416"/>
        <w:tab w:val="left" w:pos="2124"/>
        <w:tab w:val="left" w:pos="2832"/>
        <w:tab w:val="left" w:pos="3540"/>
        <w:tab w:val="left" w:pos="4230"/>
      </w:tabs>
      <w:suppressAutoHyphens/>
      <w:ind w:left="142"/>
      <w:jc w:val="both"/>
    </w:pPr>
    <w:rPr>
      <w:color w:val="auto"/>
      <w:lang w:eastAsia="ar-SA"/>
    </w:rPr>
  </w:style>
  <w:style w:type="paragraph" w:customStyle="1" w:styleId="1f4">
    <w:name w:val="Схема документа1"/>
    <w:basedOn w:val="a3"/>
    <w:rsid w:val="00413C53"/>
    <w:pPr>
      <w:shd w:val="clear" w:color="auto" w:fill="000080"/>
      <w:suppressAutoHyphens/>
    </w:pPr>
    <w:rPr>
      <w:rFonts w:ascii="Tahoma" w:hAnsi="Tahoma"/>
      <w:color w:val="auto"/>
      <w:sz w:val="20"/>
      <w:szCs w:val="20"/>
      <w:lang w:eastAsia="ar-SA"/>
    </w:rPr>
  </w:style>
  <w:style w:type="paragraph" w:customStyle="1" w:styleId="FR3">
    <w:name w:val="FR3"/>
    <w:rsid w:val="00413C53"/>
    <w:pPr>
      <w:widowControl w:val="0"/>
      <w:suppressAutoHyphens/>
      <w:autoSpaceDE w:val="0"/>
      <w:spacing w:before="180" w:line="276" w:lineRule="auto"/>
      <w:ind w:firstLine="720"/>
      <w:jc w:val="both"/>
    </w:pPr>
    <w:rPr>
      <w:rFonts w:ascii="Arial" w:eastAsia="Arial" w:hAnsi="Arial" w:cs="Arial"/>
      <w:lang w:eastAsia="ar-SA"/>
    </w:rPr>
  </w:style>
  <w:style w:type="paragraph" w:customStyle="1" w:styleId="213">
    <w:name w:val="Основной текст 21"/>
    <w:basedOn w:val="a3"/>
    <w:rsid w:val="00413C53"/>
    <w:pPr>
      <w:suppressAutoHyphens/>
      <w:jc w:val="both"/>
    </w:pPr>
    <w:rPr>
      <w:color w:val="auto"/>
      <w:sz w:val="24"/>
      <w:szCs w:val="20"/>
      <w:lang w:eastAsia="ar-SA"/>
    </w:rPr>
  </w:style>
  <w:style w:type="paragraph" w:styleId="1f5">
    <w:name w:val="index 1"/>
    <w:basedOn w:val="a3"/>
    <w:next w:val="a3"/>
    <w:autoRedefine/>
    <w:unhideWhenUsed/>
    <w:rsid w:val="00413C53"/>
    <w:pPr>
      <w:ind w:left="280" w:hanging="280"/>
    </w:pPr>
  </w:style>
  <w:style w:type="paragraph" w:styleId="afffff5">
    <w:name w:val="index heading"/>
    <w:basedOn w:val="a3"/>
    <w:next w:val="1f5"/>
    <w:rsid w:val="00413C53"/>
    <w:pPr>
      <w:suppressAutoHyphens/>
    </w:pPr>
    <w:rPr>
      <w:rFonts w:ascii="Arial" w:hAnsi="Arial" w:cs="Arial"/>
      <w:b/>
      <w:bCs/>
      <w:color w:val="auto"/>
      <w:sz w:val="24"/>
      <w:szCs w:val="24"/>
      <w:lang w:eastAsia="ar-SA"/>
    </w:rPr>
  </w:style>
  <w:style w:type="paragraph" w:styleId="2c">
    <w:name w:val="index 2"/>
    <w:basedOn w:val="a3"/>
    <w:next w:val="a3"/>
    <w:rsid w:val="00413C53"/>
    <w:pPr>
      <w:suppressAutoHyphens/>
      <w:ind w:left="480" w:hanging="240"/>
    </w:pPr>
    <w:rPr>
      <w:color w:val="auto"/>
      <w:sz w:val="24"/>
      <w:szCs w:val="24"/>
      <w:lang w:eastAsia="ar-SA"/>
    </w:rPr>
  </w:style>
  <w:style w:type="paragraph" w:customStyle="1" w:styleId="afffff6">
    <w:name w:val="таблица"/>
    <w:basedOn w:val="a3"/>
    <w:next w:val="WW-"/>
    <w:rsid w:val="00413C53"/>
    <w:pPr>
      <w:suppressAutoHyphens/>
      <w:spacing w:before="60" w:after="60"/>
      <w:ind w:left="33"/>
    </w:pPr>
    <w:rPr>
      <w:color w:val="auto"/>
      <w:lang w:eastAsia="ar-SA"/>
    </w:rPr>
  </w:style>
  <w:style w:type="paragraph" w:customStyle="1" w:styleId="afffff7">
    <w:name w:val="ЗАГОЛОВОК"/>
    <w:basedOn w:val="10"/>
    <w:rsid w:val="00413C53"/>
    <w:pPr>
      <w:suppressAutoHyphens/>
      <w:spacing w:before="120" w:after="240"/>
      <w:jc w:val="center"/>
    </w:pPr>
    <w:rPr>
      <w:rFonts w:ascii="Times New Roman" w:hAnsi="Times New Roman"/>
      <w:b w:val="0"/>
      <w:caps/>
      <w:color w:val="auto"/>
      <w:kern w:val="1"/>
      <w:sz w:val="24"/>
      <w:szCs w:val="28"/>
      <w:lang w:eastAsia="ar-SA"/>
    </w:rPr>
  </w:style>
  <w:style w:type="paragraph" w:customStyle="1" w:styleId="afffff8">
    <w:name w:val="подзаголовок"/>
    <w:basedOn w:val="a3"/>
    <w:rsid w:val="00413C53"/>
    <w:pPr>
      <w:suppressAutoHyphens/>
      <w:spacing w:before="360" w:after="360"/>
      <w:ind w:left="851" w:right="105"/>
    </w:pPr>
    <w:rPr>
      <w:b/>
      <w:bCs/>
      <w:color w:val="auto"/>
      <w:lang w:eastAsia="ar-SA"/>
    </w:rPr>
  </w:style>
  <w:style w:type="paragraph" w:customStyle="1" w:styleId="1f6">
    <w:name w:val="Подзаголовок1"/>
    <w:basedOn w:val="afff5"/>
    <w:rsid w:val="00413C53"/>
    <w:pPr>
      <w:suppressAutoHyphens/>
      <w:spacing w:before="120" w:after="120"/>
      <w:ind w:left="0" w:right="0" w:firstLine="851"/>
    </w:pPr>
    <w:rPr>
      <w:color w:val="auto"/>
      <w:lang w:eastAsia="ar-SA"/>
    </w:rPr>
  </w:style>
  <w:style w:type="paragraph" w:customStyle="1" w:styleId="1f7">
    <w:name w:val="Текст примечания1"/>
    <w:basedOn w:val="a3"/>
    <w:rsid w:val="00413C53"/>
    <w:pPr>
      <w:suppressAutoHyphens/>
    </w:pPr>
    <w:rPr>
      <w:color w:val="auto"/>
      <w:sz w:val="20"/>
      <w:szCs w:val="20"/>
      <w:lang w:eastAsia="ar-SA"/>
    </w:rPr>
  </w:style>
  <w:style w:type="paragraph" w:styleId="afffff9">
    <w:name w:val="annotation subject"/>
    <w:basedOn w:val="1f7"/>
    <w:next w:val="1f7"/>
    <w:link w:val="afffffa"/>
    <w:rsid w:val="00413C53"/>
    <w:rPr>
      <w:b/>
      <w:bCs/>
      <w:color w:val="000000"/>
      <w:lang w:val="x-none"/>
    </w:rPr>
  </w:style>
  <w:style w:type="character" w:customStyle="1" w:styleId="afffffa">
    <w:name w:val="Тема примечания Знак"/>
    <w:link w:val="afffff9"/>
    <w:rsid w:val="00413C53"/>
    <w:rPr>
      <w:rFonts w:cs="Times New Roman"/>
      <w:b/>
      <w:bCs/>
      <w:color w:val="000000"/>
      <w:lang w:eastAsia="ar-SA"/>
    </w:rPr>
  </w:style>
  <w:style w:type="paragraph" w:customStyle="1" w:styleId="afffffb">
    <w:name w:val="Номер"/>
    <w:basedOn w:val="a3"/>
    <w:rsid w:val="00413C53"/>
    <w:pPr>
      <w:suppressAutoHyphens/>
    </w:pPr>
    <w:rPr>
      <w:color w:val="auto"/>
      <w:sz w:val="24"/>
      <w:szCs w:val="24"/>
      <w:lang w:eastAsia="ar-SA"/>
    </w:rPr>
  </w:style>
  <w:style w:type="paragraph" w:customStyle="1" w:styleId="b">
    <w:name w:val="b"/>
    <w:basedOn w:val="a3"/>
    <w:rsid w:val="00413C53"/>
    <w:pPr>
      <w:suppressAutoHyphens/>
      <w:spacing w:before="280" w:after="280"/>
    </w:pPr>
    <w:rPr>
      <w:color w:val="auto"/>
      <w:sz w:val="24"/>
      <w:szCs w:val="24"/>
      <w:lang w:eastAsia="ar-SA"/>
    </w:rPr>
  </w:style>
  <w:style w:type="paragraph" w:customStyle="1" w:styleId="cb">
    <w:name w:val="cb"/>
    <w:basedOn w:val="a3"/>
    <w:rsid w:val="00413C53"/>
    <w:pPr>
      <w:suppressAutoHyphens/>
      <w:spacing w:before="280" w:after="280"/>
    </w:pPr>
    <w:rPr>
      <w:color w:val="auto"/>
      <w:sz w:val="24"/>
      <w:szCs w:val="24"/>
      <w:lang w:eastAsia="ar-SA"/>
    </w:rPr>
  </w:style>
  <w:style w:type="paragraph" w:customStyle="1" w:styleId="2d">
    <w:name w:val="Заголовок_2_дляОТП"/>
    <w:basedOn w:val="2"/>
    <w:rsid w:val="00413C53"/>
    <w:pPr>
      <w:suppressAutoHyphens/>
      <w:jc w:val="left"/>
    </w:pPr>
    <w:rPr>
      <w:rFonts w:ascii="Arial" w:hAnsi="Arial" w:cs="Arial"/>
      <w:b/>
      <w:szCs w:val="24"/>
      <w:lang w:eastAsia="ar-SA"/>
    </w:rPr>
  </w:style>
  <w:style w:type="paragraph" w:customStyle="1" w:styleId="afffffc">
    <w:name w:val="Ариал Таблица"/>
    <w:basedOn w:val="a3"/>
    <w:rsid w:val="00413C53"/>
    <w:pPr>
      <w:suppressAutoHyphens/>
      <w:jc w:val="both"/>
    </w:pPr>
    <w:rPr>
      <w:rFonts w:ascii="Arial" w:hAnsi="Arial" w:cs="Arial"/>
      <w:color w:val="auto"/>
      <w:sz w:val="24"/>
      <w:szCs w:val="20"/>
      <w:lang w:eastAsia="ar-SA"/>
    </w:rPr>
  </w:style>
  <w:style w:type="paragraph" w:customStyle="1" w:styleId="afffffd">
    <w:name w:val="АриалСписок Нумерованный"/>
    <w:basedOn w:val="a3"/>
    <w:rsid w:val="00413C53"/>
    <w:pPr>
      <w:tabs>
        <w:tab w:val="left" w:pos="360"/>
      </w:tabs>
      <w:suppressAutoHyphens/>
      <w:spacing w:before="120" w:after="120"/>
      <w:ind w:left="360" w:hanging="360"/>
      <w:jc w:val="both"/>
    </w:pPr>
    <w:rPr>
      <w:rFonts w:ascii="Arial" w:hAnsi="Arial" w:cs="Arial"/>
      <w:color w:val="auto"/>
      <w:sz w:val="24"/>
      <w:szCs w:val="20"/>
      <w:lang w:eastAsia="ar-SA"/>
    </w:rPr>
  </w:style>
  <w:style w:type="paragraph" w:customStyle="1" w:styleId="afffffe">
    <w:name w:val="Заголовок__для_ОТП"/>
    <w:basedOn w:val="2"/>
    <w:rsid w:val="00413C53"/>
    <w:pPr>
      <w:suppressAutoHyphens/>
      <w:jc w:val="left"/>
    </w:pPr>
    <w:rPr>
      <w:rFonts w:ascii="Arial" w:hAnsi="Arial" w:cs="Arial"/>
      <w:b/>
      <w:szCs w:val="24"/>
      <w:lang w:eastAsia="ar-SA"/>
    </w:rPr>
  </w:style>
  <w:style w:type="paragraph" w:customStyle="1" w:styleId="a2">
    <w:name w:val="АриалСписок"/>
    <w:basedOn w:val="afa"/>
    <w:rsid w:val="00413C53"/>
    <w:pPr>
      <w:numPr>
        <w:numId w:val="3"/>
      </w:numPr>
      <w:tabs>
        <w:tab w:val="left" w:pos="360"/>
        <w:tab w:val="left" w:pos="420"/>
        <w:tab w:val="left" w:pos="720"/>
      </w:tabs>
      <w:suppressAutoHyphens/>
      <w:spacing w:line="240" w:lineRule="auto"/>
      <w:ind w:left="720" w:hanging="360"/>
    </w:pPr>
    <w:rPr>
      <w:lang w:eastAsia="ar-SA"/>
    </w:rPr>
  </w:style>
  <w:style w:type="paragraph" w:customStyle="1" w:styleId="affffff">
    <w:name w:val="АриалТабл"/>
    <w:basedOn w:val="afa"/>
    <w:rsid w:val="00413C53"/>
    <w:pPr>
      <w:suppressAutoHyphens/>
      <w:spacing w:before="0" w:after="0" w:line="240" w:lineRule="auto"/>
      <w:ind w:firstLine="0"/>
    </w:pPr>
    <w:rPr>
      <w:szCs w:val="24"/>
      <w:lang w:eastAsia="ar-SA"/>
    </w:rPr>
  </w:style>
  <w:style w:type="paragraph" w:customStyle="1" w:styleId="37">
    <w:name w:val="Заголовок3_для_ОТП"/>
    <w:basedOn w:val="3"/>
    <w:rsid w:val="00413C53"/>
    <w:pPr>
      <w:suppressAutoHyphens/>
      <w:spacing w:before="0" w:after="0" w:line="360" w:lineRule="auto"/>
      <w:ind w:left="113" w:right="113" w:firstLine="720"/>
      <w:jc w:val="both"/>
    </w:pPr>
    <w:rPr>
      <w:b w:val="0"/>
      <w:bCs w:val="0"/>
      <w:caps/>
      <w:sz w:val="24"/>
      <w:szCs w:val="28"/>
      <w:lang w:eastAsia="ar-SA"/>
    </w:rPr>
  </w:style>
  <w:style w:type="paragraph" w:styleId="38">
    <w:name w:val="index 3"/>
    <w:basedOn w:val="a3"/>
    <w:next w:val="a3"/>
    <w:rsid w:val="00413C53"/>
    <w:pPr>
      <w:suppressAutoHyphens/>
      <w:ind w:left="600" w:hanging="200"/>
    </w:pPr>
    <w:rPr>
      <w:color w:val="auto"/>
      <w:sz w:val="20"/>
      <w:szCs w:val="20"/>
      <w:lang w:eastAsia="ar-SA"/>
    </w:rPr>
  </w:style>
  <w:style w:type="paragraph" w:customStyle="1" w:styleId="410">
    <w:name w:val="Указатель 41"/>
    <w:basedOn w:val="a3"/>
    <w:next w:val="a3"/>
    <w:rsid w:val="00413C53"/>
    <w:pPr>
      <w:suppressAutoHyphens/>
      <w:ind w:left="800" w:hanging="200"/>
    </w:pPr>
    <w:rPr>
      <w:color w:val="auto"/>
      <w:sz w:val="20"/>
      <w:szCs w:val="20"/>
      <w:lang w:eastAsia="ar-SA"/>
    </w:rPr>
  </w:style>
  <w:style w:type="paragraph" w:customStyle="1" w:styleId="510">
    <w:name w:val="Указатель 51"/>
    <w:basedOn w:val="a3"/>
    <w:next w:val="a3"/>
    <w:rsid w:val="00413C53"/>
    <w:pPr>
      <w:suppressAutoHyphens/>
      <w:ind w:left="1000" w:hanging="200"/>
    </w:pPr>
    <w:rPr>
      <w:color w:val="auto"/>
      <w:sz w:val="20"/>
      <w:szCs w:val="20"/>
      <w:lang w:eastAsia="ar-SA"/>
    </w:rPr>
  </w:style>
  <w:style w:type="paragraph" w:customStyle="1" w:styleId="610">
    <w:name w:val="Указатель 61"/>
    <w:basedOn w:val="a3"/>
    <w:next w:val="a3"/>
    <w:rsid w:val="00413C53"/>
    <w:pPr>
      <w:suppressAutoHyphens/>
      <w:ind w:left="1200" w:hanging="200"/>
    </w:pPr>
    <w:rPr>
      <w:color w:val="auto"/>
      <w:sz w:val="20"/>
      <w:szCs w:val="20"/>
      <w:lang w:eastAsia="ar-SA"/>
    </w:rPr>
  </w:style>
  <w:style w:type="paragraph" w:customStyle="1" w:styleId="710">
    <w:name w:val="Указатель 71"/>
    <w:basedOn w:val="a3"/>
    <w:next w:val="a3"/>
    <w:rsid w:val="00413C53"/>
    <w:pPr>
      <w:suppressAutoHyphens/>
      <w:ind w:left="1400" w:hanging="200"/>
    </w:pPr>
    <w:rPr>
      <w:color w:val="auto"/>
      <w:sz w:val="20"/>
      <w:szCs w:val="20"/>
      <w:lang w:eastAsia="ar-SA"/>
    </w:rPr>
  </w:style>
  <w:style w:type="paragraph" w:customStyle="1" w:styleId="810">
    <w:name w:val="Указатель 81"/>
    <w:basedOn w:val="a3"/>
    <w:next w:val="a3"/>
    <w:rsid w:val="00413C53"/>
    <w:pPr>
      <w:suppressAutoHyphens/>
      <w:ind w:left="1600" w:hanging="200"/>
    </w:pPr>
    <w:rPr>
      <w:color w:val="auto"/>
      <w:sz w:val="20"/>
      <w:szCs w:val="20"/>
      <w:lang w:eastAsia="ar-SA"/>
    </w:rPr>
  </w:style>
  <w:style w:type="paragraph" w:customStyle="1" w:styleId="910">
    <w:name w:val="Указатель 91"/>
    <w:basedOn w:val="a3"/>
    <w:next w:val="a3"/>
    <w:rsid w:val="00413C53"/>
    <w:pPr>
      <w:suppressAutoHyphens/>
      <w:ind w:left="1800" w:hanging="200"/>
    </w:pPr>
    <w:rPr>
      <w:color w:val="auto"/>
      <w:sz w:val="20"/>
      <w:szCs w:val="20"/>
      <w:lang w:eastAsia="ar-SA"/>
    </w:rPr>
  </w:style>
  <w:style w:type="paragraph" w:customStyle="1" w:styleId="1f8">
    <w:name w:val="Название объекта1"/>
    <w:basedOn w:val="a3"/>
    <w:next w:val="a3"/>
    <w:rsid w:val="00413C53"/>
    <w:pPr>
      <w:tabs>
        <w:tab w:val="left" w:pos="6144"/>
      </w:tabs>
      <w:suppressAutoHyphens/>
    </w:pPr>
    <w:rPr>
      <w:color w:val="auto"/>
      <w:sz w:val="24"/>
      <w:szCs w:val="20"/>
      <w:lang w:eastAsia="ar-SA"/>
    </w:rPr>
  </w:style>
  <w:style w:type="paragraph" w:customStyle="1" w:styleId="Index">
    <w:name w:val="Index"/>
    <w:basedOn w:val="a3"/>
    <w:rsid w:val="00413C53"/>
    <w:pPr>
      <w:widowControl w:val="0"/>
      <w:suppressAutoHyphens/>
      <w:autoSpaceDE w:val="0"/>
    </w:pPr>
    <w:rPr>
      <w:rFonts w:ascii="Arial" w:hAnsi="Arial" w:cs="Tahoma"/>
      <w:color w:val="auto"/>
      <w:sz w:val="20"/>
      <w:szCs w:val="20"/>
      <w:lang w:eastAsia="ar-SA"/>
    </w:rPr>
  </w:style>
  <w:style w:type="paragraph" w:customStyle="1" w:styleId="TableContents">
    <w:name w:val="Table Contents"/>
    <w:basedOn w:val="a3"/>
    <w:rsid w:val="00413C53"/>
    <w:pPr>
      <w:widowControl w:val="0"/>
      <w:suppressAutoHyphens/>
      <w:autoSpaceDE w:val="0"/>
    </w:pPr>
    <w:rPr>
      <w:color w:val="auto"/>
      <w:sz w:val="20"/>
      <w:szCs w:val="20"/>
      <w:lang w:eastAsia="ar-SA"/>
    </w:rPr>
  </w:style>
  <w:style w:type="paragraph" w:customStyle="1" w:styleId="TableHeading">
    <w:name w:val="Table Heading"/>
    <w:basedOn w:val="TableContents"/>
    <w:rsid w:val="00413C53"/>
    <w:pPr>
      <w:jc w:val="center"/>
    </w:pPr>
    <w:rPr>
      <w:b/>
      <w:bCs/>
    </w:rPr>
  </w:style>
  <w:style w:type="paragraph" w:customStyle="1" w:styleId="Style1">
    <w:name w:val="Style1"/>
    <w:basedOn w:val="25"/>
    <w:rsid w:val="00413C53"/>
    <w:pPr>
      <w:suppressAutoHyphens/>
      <w:spacing w:after="240" w:line="360" w:lineRule="auto"/>
      <w:ind w:firstLine="0"/>
      <w:jc w:val="center"/>
      <w:outlineLvl w:val="9"/>
    </w:pPr>
    <w:rPr>
      <w:caps/>
      <w:sz w:val="28"/>
      <w:szCs w:val="28"/>
      <w:lang w:eastAsia="ar-SA"/>
    </w:rPr>
  </w:style>
  <w:style w:type="paragraph" w:customStyle="1" w:styleId="Style2">
    <w:name w:val="Style2"/>
    <w:basedOn w:val="a3"/>
    <w:rsid w:val="00413C53"/>
    <w:pPr>
      <w:suppressAutoHyphens/>
    </w:pPr>
    <w:rPr>
      <w:color w:val="auto"/>
      <w:sz w:val="24"/>
      <w:szCs w:val="24"/>
      <w:lang w:eastAsia="ar-SA"/>
    </w:rPr>
  </w:style>
  <w:style w:type="paragraph" w:customStyle="1" w:styleId="140">
    <w:name w:val="Стиль шапка + 14 пт"/>
    <w:basedOn w:val="afff4"/>
    <w:rsid w:val="00413C53"/>
    <w:pPr>
      <w:suppressAutoHyphens/>
      <w:spacing w:line="360" w:lineRule="auto"/>
    </w:pPr>
    <w:rPr>
      <w:sz w:val="28"/>
      <w:lang w:eastAsia="ar-SA"/>
    </w:rPr>
  </w:style>
  <w:style w:type="paragraph" w:customStyle="1" w:styleId="affffff0">
    <w:name w:val="Рядовой абзац"/>
    <w:basedOn w:val="2"/>
    <w:rsid w:val="00413C53"/>
    <w:pPr>
      <w:suppressAutoHyphens/>
      <w:spacing w:before="240" w:after="240"/>
      <w:ind w:firstLine="709"/>
      <w:jc w:val="both"/>
    </w:pPr>
    <w:rPr>
      <w:b/>
      <w:i/>
      <w:iCs/>
      <w:szCs w:val="24"/>
      <w:lang w:val="en-US" w:eastAsia="ar-SA"/>
    </w:rPr>
  </w:style>
  <w:style w:type="paragraph" w:customStyle="1" w:styleId="1">
    <w:name w:val="Стиль Заголовок 1"/>
    <w:basedOn w:val="10"/>
    <w:rsid w:val="00413C53"/>
    <w:pPr>
      <w:pageBreakBefore/>
      <w:numPr>
        <w:numId w:val="2"/>
      </w:numPr>
      <w:suppressAutoHyphens/>
      <w:spacing w:before="0" w:after="0"/>
    </w:pPr>
    <w:rPr>
      <w:rFonts w:ascii="Times New Roman" w:hAnsi="Times New Roman"/>
      <w:b w:val="0"/>
      <w:caps/>
      <w:color w:val="auto"/>
      <w:kern w:val="1"/>
      <w:sz w:val="28"/>
      <w:szCs w:val="24"/>
      <w:lang w:eastAsia="ar-SA"/>
    </w:rPr>
  </w:style>
  <w:style w:type="paragraph" w:customStyle="1" w:styleId="western">
    <w:name w:val="western"/>
    <w:basedOn w:val="a3"/>
    <w:rsid w:val="00413C53"/>
    <w:pPr>
      <w:suppressAutoHyphens/>
      <w:spacing w:before="280" w:after="119"/>
    </w:pPr>
    <w:rPr>
      <w:sz w:val="24"/>
      <w:szCs w:val="24"/>
      <w:lang w:eastAsia="ar-SA"/>
    </w:rPr>
  </w:style>
  <w:style w:type="paragraph" w:customStyle="1" w:styleId="affffff1">
    <w:name w:val="Стиль Абзац рядовой + По ширине"/>
    <w:basedOn w:val="aff6"/>
    <w:rsid w:val="00413C53"/>
    <w:pPr>
      <w:suppressAutoHyphens/>
      <w:spacing w:before="60" w:after="60"/>
      <w:ind w:firstLine="709"/>
    </w:pPr>
    <w:rPr>
      <w:sz w:val="28"/>
      <w:szCs w:val="20"/>
      <w:lang w:eastAsia="ar-SA"/>
    </w:rPr>
  </w:style>
  <w:style w:type="paragraph" w:customStyle="1" w:styleId="39">
    <w:name w:val="Стиль3"/>
    <w:basedOn w:val="TableHeading"/>
    <w:rsid w:val="00413C53"/>
    <w:pPr>
      <w:ind w:right="113"/>
    </w:pPr>
    <w:rPr>
      <w:color w:val="000000"/>
      <w:sz w:val="28"/>
      <w:szCs w:val="28"/>
    </w:rPr>
  </w:style>
  <w:style w:type="paragraph" w:customStyle="1" w:styleId="affffff2">
    <w:name w:val="Нумерация таблицы"/>
    <w:basedOn w:val="afffffb"/>
    <w:rsid w:val="00413C53"/>
    <w:pPr>
      <w:ind w:right="113"/>
      <w:jc w:val="right"/>
    </w:pPr>
    <w:rPr>
      <w:color w:val="000000"/>
      <w:sz w:val="28"/>
      <w:szCs w:val="28"/>
    </w:rPr>
  </w:style>
  <w:style w:type="paragraph" w:customStyle="1" w:styleId="affffff3">
    <w:name w:val="Название таблицы"/>
    <w:basedOn w:val="affffff0"/>
    <w:next w:val="affffff2"/>
    <w:rsid w:val="00413C53"/>
    <w:pPr>
      <w:spacing w:before="180" w:after="180"/>
      <w:ind w:firstLine="0"/>
      <w:jc w:val="center"/>
    </w:pPr>
    <w:rPr>
      <w:b w:val="0"/>
      <w:i w:val="0"/>
    </w:rPr>
  </w:style>
  <w:style w:type="paragraph" w:styleId="affffff4">
    <w:name w:val="List Paragraph"/>
    <w:basedOn w:val="a3"/>
    <w:link w:val="affffff5"/>
    <w:uiPriority w:val="99"/>
    <w:qFormat/>
    <w:rsid w:val="00413C53"/>
    <w:pPr>
      <w:suppressAutoHyphens/>
      <w:spacing w:after="200" w:line="276" w:lineRule="auto"/>
      <w:ind w:left="720"/>
    </w:pPr>
    <w:rPr>
      <w:rFonts w:eastAsia="Calibri"/>
      <w:color w:val="auto"/>
      <w:lang w:val="x-none" w:eastAsia="ar-SA"/>
    </w:rPr>
  </w:style>
  <w:style w:type="paragraph" w:customStyle="1" w:styleId="affffff6">
    <w:name w:val="Знак Знак Знак Знак Знак Знак Знак"/>
    <w:basedOn w:val="a3"/>
    <w:rsid w:val="00413C53"/>
    <w:pPr>
      <w:suppressAutoHyphens/>
      <w:spacing w:after="160" w:line="240" w:lineRule="exact"/>
    </w:pPr>
    <w:rPr>
      <w:rFonts w:ascii="Verdana" w:hAnsi="Verdana"/>
      <w:color w:val="auto"/>
      <w:sz w:val="24"/>
      <w:szCs w:val="24"/>
      <w:lang w:val="en-US" w:eastAsia="ar-SA"/>
    </w:rPr>
  </w:style>
  <w:style w:type="paragraph" w:customStyle="1" w:styleId="affffff7">
    <w:name w:val="Стиль ИБ"/>
    <w:basedOn w:val="a8"/>
    <w:link w:val="affffff8"/>
    <w:rsid w:val="00413C53"/>
    <w:pPr>
      <w:suppressAutoHyphens/>
      <w:ind w:left="284" w:firstLine="283"/>
      <w:jc w:val="both"/>
    </w:pPr>
    <w:rPr>
      <w:bCs/>
      <w:lang w:eastAsia="ar-SA"/>
    </w:rPr>
  </w:style>
  <w:style w:type="paragraph" w:customStyle="1" w:styleId="affffff9">
    <w:name w:val="Знак Знак Знак Знак"/>
    <w:basedOn w:val="a3"/>
    <w:rsid w:val="00413C53"/>
    <w:pPr>
      <w:suppressAutoHyphens/>
    </w:pPr>
    <w:rPr>
      <w:rFonts w:ascii="Verdana" w:hAnsi="Verdana" w:cs="Verdana"/>
      <w:color w:val="auto"/>
      <w:sz w:val="20"/>
      <w:szCs w:val="20"/>
      <w:lang w:val="en-US" w:eastAsia="ar-SA"/>
    </w:rPr>
  </w:style>
  <w:style w:type="paragraph" w:customStyle="1" w:styleId="affffffa">
    <w:name w:val="Знак Знак Знак Знак Знак Знак Знак Знак Знак Знак"/>
    <w:basedOn w:val="a3"/>
    <w:rsid w:val="00413C53"/>
    <w:pPr>
      <w:suppressAutoHyphens/>
      <w:spacing w:after="160" w:line="240" w:lineRule="exact"/>
    </w:pPr>
    <w:rPr>
      <w:rFonts w:ascii="Verdana" w:hAnsi="Verdana"/>
      <w:color w:val="auto"/>
      <w:sz w:val="24"/>
      <w:szCs w:val="24"/>
      <w:lang w:val="en-US" w:eastAsia="ar-SA"/>
    </w:rPr>
  </w:style>
  <w:style w:type="paragraph" w:customStyle="1" w:styleId="affffffb">
    <w:name w:val="основной_абзац"/>
    <w:basedOn w:val="a3"/>
    <w:rsid w:val="00413C53"/>
    <w:pPr>
      <w:tabs>
        <w:tab w:val="left" w:pos="34"/>
      </w:tabs>
      <w:suppressAutoHyphens/>
      <w:autoSpaceDE w:val="0"/>
      <w:spacing w:line="360" w:lineRule="auto"/>
      <w:ind w:firstLine="720"/>
      <w:jc w:val="both"/>
    </w:pPr>
    <w:rPr>
      <w:color w:val="auto"/>
      <w:sz w:val="26"/>
      <w:szCs w:val="26"/>
      <w:lang w:val="en-US" w:eastAsia="ar-SA"/>
    </w:rPr>
  </w:style>
  <w:style w:type="paragraph" w:customStyle="1" w:styleId="02">
    <w:name w:val="0 Основной текст"/>
    <w:basedOn w:val="a3"/>
    <w:rsid w:val="00413C53"/>
    <w:pPr>
      <w:suppressAutoHyphens/>
      <w:ind w:left="284" w:right="284" w:firstLine="709"/>
      <w:jc w:val="both"/>
    </w:pPr>
    <w:rPr>
      <w:rFonts w:eastAsia="Batang"/>
      <w:lang w:val="x-none" w:eastAsia="ar-SA"/>
    </w:rPr>
  </w:style>
  <w:style w:type="paragraph" w:customStyle="1" w:styleId="1f9">
    <w:name w:val="Красная строка1"/>
    <w:basedOn w:val="af0"/>
    <w:rsid w:val="00413C53"/>
    <w:pPr>
      <w:suppressAutoHyphens/>
      <w:ind w:firstLine="210"/>
    </w:pPr>
    <w:rPr>
      <w:color w:val="auto"/>
      <w:sz w:val="24"/>
      <w:szCs w:val="24"/>
      <w:lang w:eastAsia="ar-SA"/>
    </w:rPr>
  </w:style>
  <w:style w:type="paragraph" w:customStyle="1" w:styleId="1fa">
    <w:name w:val="Обычный1"/>
    <w:rsid w:val="00413C53"/>
    <w:pPr>
      <w:suppressAutoHyphens/>
    </w:pPr>
    <w:rPr>
      <w:rFonts w:eastAsia="Arial"/>
      <w:lang w:eastAsia="ar-SA"/>
    </w:rPr>
  </w:style>
  <w:style w:type="paragraph" w:customStyle="1" w:styleId="121">
    <w:name w:val="Стиль 12 пт По ширине1"/>
    <w:basedOn w:val="a3"/>
    <w:rsid w:val="00413C53"/>
    <w:pPr>
      <w:numPr>
        <w:numId w:val="4"/>
      </w:numPr>
      <w:suppressAutoHyphens/>
      <w:jc w:val="both"/>
    </w:pPr>
    <w:rPr>
      <w:color w:val="auto"/>
      <w:szCs w:val="20"/>
      <w:lang w:eastAsia="ar-SA"/>
    </w:rPr>
  </w:style>
  <w:style w:type="paragraph" w:styleId="affffffc">
    <w:name w:val="No Spacing"/>
    <w:aliases w:val="Без интервала1,ВТМ табл"/>
    <w:link w:val="affffffd"/>
    <w:uiPriority w:val="1"/>
    <w:qFormat/>
    <w:rsid w:val="00413C53"/>
    <w:pPr>
      <w:suppressAutoHyphens/>
      <w:jc w:val="both"/>
    </w:pPr>
    <w:rPr>
      <w:rFonts w:ascii="Calibri" w:eastAsia="Arial" w:hAnsi="Calibri" w:cs="Calibri"/>
      <w:sz w:val="22"/>
      <w:szCs w:val="22"/>
      <w:lang w:eastAsia="ar-SA"/>
    </w:rPr>
  </w:style>
  <w:style w:type="paragraph" w:customStyle="1" w:styleId="affffffe">
    <w:name w:val="Рисунок"/>
    <w:basedOn w:val="a3"/>
    <w:rsid w:val="00413C53"/>
    <w:pPr>
      <w:widowControl w:val="0"/>
      <w:suppressAutoHyphens/>
      <w:spacing w:before="200" w:after="120"/>
      <w:jc w:val="center"/>
    </w:pPr>
    <w:rPr>
      <w:color w:val="auto"/>
      <w:sz w:val="24"/>
      <w:szCs w:val="24"/>
      <w:lang w:eastAsia="ar-SA"/>
    </w:rPr>
  </w:style>
  <w:style w:type="paragraph" w:customStyle="1" w:styleId="afffffff">
    <w:name w:val="Содержимое таблицы"/>
    <w:basedOn w:val="a3"/>
    <w:rsid w:val="00413C53"/>
    <w:pPr>
      <w:suppressLineNumbers/>
      <w:suppressAutoHyphens/>
    </w:pPr>
    <w:rPr>
      <w:color w:val="auto"/>
      <w:sz w:val="24"/>
      <w:szCs w:val="24"/>
      <w:lang w:eastAsia="ar-SA"/>
    </w:rPr>
  </w:style>
  <w:style w:type="paragraph" w:customStyle="1" w:styleId="afffffff0">
    <w:name w:val="Содержимое врезки"/>
    <w:basedOn w:val="af0"/>
    <w:rsid w:val="00413C53"/>
    <w:pPr>
      <w:suppressAutoHyphens/>
      <w:spacing w:after="0"/>
      <w:jc w:val="center"/>
    </w:pPr>
    <w:rPr>
      <w:b/>
      <w:i/>
      <w:color w:val="auto"/>
      <w:sz w:val="40"/>
      <w:szCs w:val="20"/>
      <w:lang w:eastAsia="ar-SA"/>
    </w:rPr>
  </w:style>
  <w:style w:type="paragraph" w:customStyle="1" w:styleId="1fb">
    <w:name w:val="МГП 1 ЗАГОЛОВОК"/>
    <w:basedOn w:val="10"/>
    <w:next w:val="afffffff1"/>
    <w:qFormat/>
    <w:rsid w:val="00413C53"/>
    <w:pPr>
      <w:suppressAutoHyphens/>
      <w:spacing w:before="0" w:after="0"/>
    </w:pPr>
    <w:rPr>
      <w:rFonts w:ascii="Times New Roman" w:hAnsi="Times New Roman"/>
      <w:color w:val="auto"/>
      <w:kern w:val="1"/>
      <w:szCs w:val="24"/>
      <w:lang w:eastAsia="ar-SA"/>
    </w:rPr>
  </w:style>
  <w:style w:type="paragraph" w:customStyle="1" w:styleId="afffffff1">
    <w:name w:val="МГП ОСНОВНОЙ ТЕКСТ"/>
    <w:basedOn w:val="af0"/>
    <w:qFormat/>
    <w:rsid w:val="00413C53"/>
    <w:pPr>
      <w:suppressAutoHyphens/>
      <w:spacing w:after="0"/>
      <w:ind w:firstLine="709"/>
      <w:jc w:val="both"/>
    </w:pPr>
    <w:rPr>
      <w:b/>
      <w:i/>
      <w:color w:val="auto"/>
      <w:lang w:eastAsia="ar-SA"/>
    </w:rPr>
  </w:style>
  <w:style w:type="table" w:customStyle="1" w:styleId="1fc">
    <w:name w:val="Сетка таблицы1"/>
    <w:basedOn w:val="a5"/>
    <w:next w:val="afc"/>
    <w:rsid w:val="00413C53"/>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
    <w:name w:val="p2"/>
    <w:basedOn w:val="a3"/>
    <w:rsid w:val="00413C53"/>
    <w:rPr>
      <w:color w:val="auto"/>
      <w:sz w:val="24"/>
      <w:szCs w:val="24"/>
    </w:rPr>
  </w:style>
  <w:style w:type="paragraph" w:customStyle="1" w:styleId="p3">
    <w:name w:val="p3"/>
    <w:basedOn w:val="a3"/>
    <w:rsid w:val="00413C53"/>
    <w:pPr>
      <w:jc w:val="both"/>
    </w:pPr>
    <w:rPr>
      <w:color w:val="auto"/>
      <w:sz w:val="24"/>
      <w:szCs w:val="24"/>
    </w:rPr>
  </w:style>
  <w:style w:type="character" w:customStyle="1" w:styleId="t51">
    <w:name w:val="t51"/>
    <w:rsid w:val="00413C53"/>
    <w:rPr>
      <w:rFonts w:ascii="Times New Roman" w:hAnsi="Times New Roman" w:cs="Times New Roman" w:hint="default"/>
      <w:b/>
      <w:bCs/>
      <w:color w:val="884706"/>
      <w:sz w:val="24"/>
      <w:szCs w:val="24"/>
    </w:rPr>
  </w:style>
  <w:style w:type="character" w:customStyle="1" w:styleId="t21">
    <w:name w:val="t21"/>
    <w:rsid w:val="00413C53"/>
    <w:rPr>
      <w:rFonts w:ascii="Times New Roman" w:hAnsi="Times New Roman" w:cs="Times New Roman" w:hint="default"/>
      <w:color w:val="884706"/>
      <w:sz w:val="24"/>
      <w:szCs w:val="24"/>
    </w:rPr>
  </w:style>
  <w:style w:type="paragraph" w:customStyle="1" w:styleId="p1">
    <w:name w:val="p1"/>
    <w:basedOn w:val="a3"/>
    <w:rsid w:val="00413C53"/>
    <w:pPr>
      <w:jc w:val="center"/>
    </w:pPr>
    <w:rPr>
      <w:color w:val="auto"/>
      <w:sz w:val="24"/>
      <w:szCs w:val="24"/>
    </w:rPr>
  </w:style>
  <w:style w:type="paragraph" w:customStyle="1" w:styleId="xl27">
    <w:name w:val="xl27"/>
    <w:basedOn w:val="a3"/>
    <w:rsid w:val="00413C53"/>
    <w:pPr>
      <w:widowControl w:val="0"/>
      <w:pBdr>
        <w:bottom w:val="single" w:sz="4" w:space="0" w:color="auto"/>
      </w:pBdr>
      <w:spacing w:before="100" w:beforeAutospacing="1" w:after="100" w:afterAutospacing="1"/>
      <w:ind w:firstLine="709"/>
      <w:jc w:val="both"/>
    </w:pPr>
    <w:rPr>
      <w:color w:val="auto"/>
      <w:sz w:val="24"/>
      <w:szCs w:val="24"/>
    </w:rPr>
  </w:style>
  <w:style w:type="paragraph" w:customStyle="1" w:styleId="2e">
    <w:name w:val="Обычный2"/>
    <w:rsid w:val="00413C53"/>
    <w:rPr>
      <w:rFonts w:ascii="Arial" w:hAnsi="Arial"/>
      <w:snapToGrid w:val="0"/>
      <w:sz w:val="22"/>
    </w:rPr>
  </w:style>
  <w:style w:type="paragraph" w:customStyle="1" w:styleId="320">
    <w:name w:val="Основной текст 32"/>
    <w:basedOn w:val="a3"/>
    <w:rsid w:val="00413C53"/>
    <w:pPr>
      <w:widowControl w:val="0"/>
      <w:ind w:firstLine="720"/>
      <w:jc w:val="both"/>
    </w:pPr>
    <w:rPr>
      <w:color w:val="auto"/>
      <w:sz w:val="24"/>
      <w:szCs w:val="24"/>
    </w:rPr>
  </w:style>
  <w:style w:type="paragraph" w:customStyle="1" w:styleId="afffffff2">
    <w:name w:val="ТТТ"/>
    <w:basedOn w:val="ac"/>
    <w:rsid w:val="00413C53"/>
    <w:pPr>
      <w:widowControl w:val="0"/>
      <w:tabs>
        <w:tab w:val="right" w:leader="dot" w:pos="9361"/>
      </w:tabs>
      <w:spacing w:after="0" w:line="360" w:lineRule="auto"/>
      <w:ind w:left="0" w:firstLine="720"/>
      <w:jc w:val="both"/>
    </w:pPr>
    <w:rPr>
      <w:spacing w:val="20"/>
      <w:sz w:val="24"/>
      <w:szCs w:val="24"/>
    </w:rPr>
  </w:style>
  <w:style w:type="paragraph" w:customStyle="1" w:styleId="03">
    <w:name w:val="03"/>
    <w:basedOn w:val="a3"/>
    <w:qFormat/>
    <w:rsid w:val="00413C53"/>
    <w:pPr>
      <w:ind w:left="284" w:firstLine="425"/>
      <w:jc w:val="both"/>
    </w:pPr>
  </w:style>
  <w:style w:type="paragraph" w:customStyle="1" w:styleId="1fd">
    <w:name w:val="Знак Знак Знак Знак1"/>
    <w:basedOn w:val="a3"/>
    <w:rsid w:val="008C5C3C"/>
    <w:pPr>
      <w:widowControl w:val="0"/>
      <w:adjustRightInd w:val="0"/>
      <w:spacing w:after="160" w:line="240" w:lineRule="exact"/>
      <w:jc w:val="right"/>
    </w:pPr>
    <w:rPr>
      <w:color w:val="auto"/>
      <w:sz w:val="20"/>
      <w:szCs w:val="20"/>
      <w:lang w:val="en-GB" w:eastAsia="en-US"/>
    </w:rPr>
  </w:style>
  <w:style w:type="paragraph" w:customStyle="1" w:styleId="220">
    <w:name w:val="Основной текст 22"/>
    <w:basedOn w:val="a3"/>
    <w:rsid w:val="00266DF1"/>
    <w:pPr>
      <w:widowControl w:val="0"/>
      <w:overflowPunct w:val="0"/>
      <w:autoSpaceDE w:val="0"/>
      <w:autoSpaceDN w:val="0"/>
      <w:adjustRightInd w:val="0"/>
      <w:ind w:firstLine="709"/>
      <w:jc w:val="both"/>
      <w:textAlignment w:val="baseline"/>
    </w:pPr>
    <w:rPr>
      <w:color w:val="auto"/>
      <w:sz w:val="26"/>
      <w:szCs w:val="24"/>
    </w:rPr>
  </w:style>
  <w:style w:type="paragraph" w:customStyle="1" w:styleId="221">
    <w:name w:val="Основной текст с отступом 22"/>
    <w:basedOn w:val="a3"/>
    <w:rsid w:val="00266DF1"/>
    <w:pPr>
      <w:widowControl w:val="0"/>
      <w:ind w:firstLine="720"/>
      <w:jc w:val="both"/>
    </w:pPr>
    <w:rPr>
      <w:rFonts w:ascii="Times New Roman CYR" w:hAnsi="Times New Roman CYR"/>
      <w:color w:val="auto"/>
      <w:sz w:val="24"/>
      <w:szCs w:val="20"/>
    </w:rPr>
  </w:style>
  <w:style w:type="paragraph" w:customStyle="1" w:styleId="Web">
    <w:name w:val="Обычный (Web)"/>
    <w:basedOn w:val="a3"/>
    <w:rsid w:val="00EB0F5C"/>
    <w:pPr>
      <w:widowControl w:val="0"/>
      <w:spacing w:before="100" w:beforeAutospacing="1" w:after="100" w:afterAutospacing="1"/>
      <w:jc w:val="center"/>
    </w:pPr>
    <w:rPr>
      <w:rFonts w:ascii="Arial Unicode MS" w:eastAsia="Arial Unicode MS" w:hAnsi="Arial Unicode MS" w:cs="Arial Unicode MS"/>
      <w:color w:val="auto"/>
      <w:sz w:val="24"/>
      <w:szCs w:val="24"/>
    </w:rPr>
  </w:style>
  <w:style w:type="character" w:customStyle="1" w:styleId="affffff8">
    <w:name w:val="Стиль ИБ Знак"/>
    <w:link w:val="affffff7"/>
    <w:rsid w:val="00ED5487"/>
    <w:rPr>
      <w:bCs/>
      <w:color w:val="000000"/>
      <w:sz w:val="28"/>
      <w:szCs w:val="28"/>
      <w:lang w:val="x-none" w:eastAsia="ar-SA"/>
    </w:rPr>
  </w:style>
  <w:style w:type="paragraph" w:customStyle="1" w:styleId="113">
    <w:name w:val="МГП 1.1 ПОДЗАГОЛОВОК"/>
    <w:basedOn w:val="2"/>
    <w:next w:val="afffffff1"/>
    <w:qFormat/>
    <w:rsid w:val="00B43659"/>
    <w:pPr>
      <w:ind w:firstLine="709"/>
      <w:jc w:val="left"/>
    </w:pPr>
    <w:rPr>
      <w:b/>
      <w:sz w:val="28"/>
    </w:rPr>
  </w:style>
  <w:style w:type="paragraph" w:customStyle="1" w:styleId="afffffff3">
    <w:name w:val="Стиль ИБС"/>
    <w:basedOn w:val="affffff7"/>
    <w:link w:val="afffffff4"/>
    <w:semiHidden/>
    <w:rsid w:val="00B43659"/>
    <w:pPr>
      <w:suppressAutoHyphens w:val="0"/>
    </w:pPr>
    <w:rPr>
      <w:color w:val="003366"/>
      <w:lang w:eastAsia="x-none"/>
    </w:rPr>
  </w:style>
  <w:style w:type="character" w:customStyle="1" w:styleId="afffffff4">
    <w:name w:val="Стиль ИБС Знак"/>
    <w:link w:val="afffffff3"/>
    <w:rsid w:val="00B43659"/>
    <w:rPr>
      <w:bCs/>
      <w:color w:val="003366"/>
      <w:sz w:val="28"/>
      <w:szCs w:val="28"/>
    </w:rPr>
  </w:style>
  <w:style w:type="character" w:customStyle="1" w:styleId="FontStyle29">
    <w:name w:val="Font Style29"/>
    <w:semiHidden/>
    <w:rsid w:val="005A6E8C"/>
    <w:rPr>
      <w:rFonts w:ascii="Times New Roman" w:hAnsi="Times New Roman" w:cs="Times New Roman" w:hint="default"/>
      <w:b/>
      <w:bCs/>
      <w:sz w:val="16"/>
      <w:szCs w:val="16"/>
    </w:rPr>
  </w:style>
  <w:style w:type="paragraph" w:customStyle="1" w:styleId="222">
    <w:name w:val="Основной текст 22"/>
    <w:basedOn w:val="a3"/>
    <w:semiHidden/>
    <w:rsid w:val="00921B99"/>
    <w:pPr>
      <w:suppressAutoHyphens/>
      <w:jc w:val="both"/>
    </w:pPr>
    <w:rPr>
      <w:rFonts w:ascii="Arial" w:hAnsi="Arial" w:cs="Arial"/>
      <w:color w:val="auto"/>
      <w:sz w:val="26"/>
      <w:szCs w:val="24"/>
      <w:lang w:eastAsia="ar-SA"/>
    </w:rPr>
  </w:style>
  <w:style w:type="paragraph" w:customStyle="1" w:styleId="011">
    <w:name w:val="0ПЗ Заголовок 1.1"/>
    <w:basedOn w:val="2"/>
    <w:next w:val="0"/>
    <w:semiHidden/>
    <w:rsid w:val="00AD4539"/>
    <w:pPr>
      <w:spacing w:before="240" w:after="60"/>
      <w:ind w:left="1305" w:right="-227" w:hanging="454"/>
      <w:jc w:val="left"/>
    </w:pPr>
    <w:rPr>
      <w:rFonts w:cs="Arial"/>
      <w:b/>
      <w:iCs/>
      <w:color w:val="000000"/>
      <w:sz w:val="28"/>
      <w:szCs w:val="28"/>
    </w:rPr>
  </w:style>
  <w:style w:type="paragraph" w:customStyle="1" w:styleId="afffffff5">
    <w:name w:val="Таблотст"/>
    <w:basedOn w:val="a3"/>
    <w:semiHidden/>
    <w:rsid w:val="00AD4539"/>
    <w:pPr>
      <w:spacing w:line="220" w:lineRule="exact"/>
      <w:ind w:left="85"/>
    </w:pPr>
    <w:rPr>
      <w:rFonts w:ascii="Arial" w:hAnsi="Arial"/>
      <w:color w:val="auto"/>
      <w:sz w:val="20"/>
      <w:szCs w:val="20"/>
    </w:rPr>
  </w:style>
  <w:style w:type="paragraph" w:customStyle="1" w:styleId="afffffff6">
    <w:name w:val="Таблица Текст"/>
    <w:basedOn w:val="aa"/>
    <w:semiHidden/>
    <w:rsid w:val="00E80C25"/>
    <w:pPr>
      <w:jc w:val="both"/>
    </w:pPr>
    <w:rPr>
      <w:rFonts w:ascii="Times New Roman" w:hAnsi="Times New Roman"/>
    </w:rPr>
  </w:style>
  <w:style w:type="paragraph" w:styleId="a">
    <w:name w:val="List Bullet"/>
    <w:basedOn w:val="a3"/>
    <w:autoRedefine/>
    <w:rsid w:val="00D55873"/>
    <w:pPr>
      <w:numPr>
        <w:ilvl w:val="1"/>
        <w:numId w:val="6"/>
      </w:numPr>
      <w:tabs>
        <w:tab w:val="num" w:pos="709"/>
      </w:tabs>
      <w:spacing w:line="312" w:lineRule="auto"/>
      <w:ind w:left="709" w:right="113" w:firstLine="0"/>
      <w:jc w:val="both"/>
    </w:pPr>
    <w:rPr>
      <w:color w:val="auto"/>
      <w:sz w:val="24"/>
      <w:szCs w:val="20"/>
    </w:rPr>
  </w:style>
  <w:style w:type="paragraph" w:customStyle="1" w:styleId="a1">
    <w:name w:val="марркер"/>
    <w:basedOn w:val="affffff4"/>
    <w:link w:val="afffffff7"/>
    <w:qFormat/>
    <w:rsid w:val="003B3955"/>
    <w:pPr>
      <w:widowControl w:val="0"/>
      <w:numPr>
        <w:ilvl w:val="2"/>
        <w:numId w:val="7"/>
      </w:numPr>
      <w:suppressAutoHyphens w:val="0"/>
      <w:spacing w:after="0" w:line="480" w:lineRule="exact"/>
      <w:contextualSpacing/>
      <w:jc w:val="both"/>
    </w:pPr>
    <w:rPr>
      <w:rFonts w:ascii="Calibri" w:hAnsi="Calibri"/>
      <w:lang w:eastAsia="en-US"/>
    </w:rPr>
  </w:style>
  <w:style w:type="character" w:customStyle="1" w:styleId="afffffff7">
    <w:name w:val="марркер Знак"/>
    <w:link w:val="a1"/>
    <w:rsid w:val="003B3955"/>
    <w:rPr>
      <w:rFonts w:ascii="Calibri" w:eastAsia="Calibri" w:hAnsi="Calibri"/>
      <w:sz w:val="28"/>
      <w:szCs w:val="28"/>
      <w:lang w:val="x-none" w:eastAsia="en-US"/>
    </w:rPr>
  </w:style>
  <w:style w:type="character" w:customStyle="1" w:styleId="affffff5">
    <w:name w:val="Абзац списка Знак"/>
    <w:link w:val="affffff4"/>
    <w:uiPriority w:val="34"/>
    <w:rsid w:val="00714706"/>
    <w:rPr>
      <w:rFonts w:eastAsia="Calibri"/>
      <w:sz w:val="28"/>
      <w:szCs w:val="28"/>
      <w:lang w:eastAsia="ar-SA"/>
    </w:rPr>
  </w:style>
  <w:style w:type="paragraph" w:customStyle="1" w:styleId="Main">
    <w:name w:val="Main"/>
    <w:link w:val="Main0"/>
    <w:rsid w:val="007E1667"/>
    <w:pPr>
      <w:widowControl w:val="0"/>
      <w:spacing w:line="360" w:lineRule="auto"/>
      <w:ind w:firstLine="709"/>
      <w:jc w:val="both"/>
    </w:pPr>
    <w:rPr>
      <w:sz w:val="24"/>
      <w:szCs w:val="16"/>
    </w:rPr>
  </w:style>
  <w:style w:type="character" w:customStyle="1" w:styleId="Main0">
    <w:name w:val="Main Знак"/>
    <w:link w:val="Main"/>
    <w:rsid w:val="007E1667"/>
    <w:rPr>
      <w:sz w:val="24"/>
      <w:szCs w:val="16"/>
      <w:lang w:bidi="ar-SA"/>
    </w:rPr>
  </w:style>
  <w:style w:type="character" w:customStyle="1" w:styleId="17">
    <w:name w:val="Обычный (веб) Знак1"/>
    <w:aliases w:val="Обычный (Web)1 Знак,Обычный (веб) Знак Знак Знак,Обычный (Web) Знак Знак Знак Знак"/>
    <w:link w:val="aff8"/>
    <w:rsid w:val="00514D76"/>
    <w:rPr>
      <w:sz w:val="24"/>
      <w:szCs w:val="24"/>
    </w:rPr>
  </w:style>
  <w:style w:type="paragraph" w:styleId="HTML">
    <w:name w:val="HTML Preformatted"/>
    <w:basedOn w:val="a3"/>
    <w:link w:val="HTML0"/>
    <w:uiPriority w:val="99"/>
    <w:semiHidden/>
    <w:unhideWhenUsed/>
    <w:rsid w:val="00AE19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auto"/>
      <w:sz w:val="20"/>
      <w:szCs w:val="20"/>
      <w:lang w:val="x-none" w:eastAsia="x-none"/>
    </w:rPr>
  </w:style>
  <w:style w:type="character" w:customStyle="1" w:styleId="HTML0">
    <w:name w:val="Стандартный HTML Знак"/>
    <w:link w:val="HTML"/>
    <w:uiPriority w:val="99"/>
    <w:semiHidden/>
    <w:rsid w:val="00AE1998"/>
    <w:rPr>
      <w:rFonts w:ascii="Courier New" w:hAnsi="Courier New" w:cs="Courier New"/>
    </w:rPr>
  </w:style>
  <w:style w:type="paragraph" w:customStyle="1" w:styleId="Style37">
    <w:name w:val="Style37"/>
    <w:basedOn w:val="a3"/>
    <w:uiPriority w:val="99"/>
    <w:rsid w:val="00A30EE0"/>
    <w:pPr>
      <w:widowControl w:val="0"/>
      <w:autoSpaceDE w:val="0"/>
      <w:autoSpaceDN w:val="0"/>
      <w:adjustRightInd w:val="0"/>
      <w:spacing w:line="479" w:lineRule="exact"/>
      <w:ind w:firstLine="706"/>
      <w:jc w:val="both"/>
    </w:pPr>
    <w:rPr>
      <w:rFonts w:ascii="Calibri" w:hAnsi="Calibri"/>
      <w:color w:val="auto"/>
      <w:sz w:val="24"/>
      <w:szCs w:val="24"/>
    </w:rPr>
  </w:style>
  <w:style w:type="character" w:customStyle="1" w:styleId="FontStyle195">
    <w:name w:val="Font Style195"/>
    <w:uiPriority w:val="99"/>
    <w:rsid w:val="00A30EE0"/>
    <w:rPr>
      <w:rFonts w:ascii="Calibri" w:hAnsi="Calibri" w:cs="Calibri"/>
      <w:b/>
      <w:bCs/>
      <w:sz w:val="26"/>
      <w:szCs w:val="26"/>
    </w:rPr>
  </w:style>
  <w:style w:type="character" w:customStyle="1" w:styleId="FontStyle197">
    <w:name w:val="Font Style197"/>
    <w:uiPriority w:val="99"/>
    <w:rsid w:val="00A30EE0"/>
    <w:rPr>
      <w:rFonts w:ascii="Calibri" w:hAnsi="Calibri" w:cs="Calibri"/>
      <w:sz w:val="26"/>
      <w:szCs w:val="26"/>
    </w:rPr>
  </w:style>
  <w:style w:type="paragraph" w:customStyle="1" w:styleId="Style41">
    <w:name w:val="Style41"/>
    <w:basedOn w:val="a3"/>
    <w:uiPriority w:val="99"/>
    <w:rsid w:val="00A30EE0"/>
    <w:pPr>
      <w:widowControl w:val="0"/>
      <w:autoSpaceDE w:val="0"/>
      <w:autoSpaceDN w:val="0"/>
      <w:adjustRightInd w:val="0"/>
      <w:spacing w:line="480" w:lineRule="exact"/>
      <w:jc w:val="both"/>
    </w:pPr>
    <w:rPr>
      <w:rFonts w:ascii="Calibri" w:hAnsi="Calibri"/>
      <w:color w:val="auto"/>
      <w:sz w:val="24"/>
      <w:szCs w:val="24"/>
    </w:rPr>
  </w:style>
  <w:style w:type="character" w:customStyle="1" w:styleId="FontStyle192">
    <w:name w:val="Font Style192"/>
    <w:uiPriority w:val="99"/>
    <w:rsid w:val="00A30EE0"/>
    <w:rPr>
      <w:rFonts w:ascii="Calibri" w:hAnsi="Calibri" w:cs="Calibri"/>
      <w:b/>
      <w:bCs/>
      <w:sz w:val="22"/>
      <w:szCs w:val="22"/>
    </w:rPr>
  </w:style>
  <w:style w:type="paragraph" w:customStyle="1" w:styleId="Style46">
    <w:name w:val="Style46"/>
    <w:basedOn w:val="a3"/>
    <w:uiPriority w:val="99"/>
    <w:rsid w:val="00A30EE0"/>
    <w:pPr>
      <w:widowControl w:val="0"/>
      <w:autoSpaceDE w:val="0"/>
      <w:autoSpaceDN w:val="0"/>
      <w:adjustRightInd w:val="0"/>
      <w:spacing w:line="480" w:lineRule="exact"/>
      <w:ind w:hanging="259"/>
    </w:pPr>
    <w:rPr>
      <w:rFonts w:ascii="Calibri" w:hAnsi="Calibri"/>
      <w:color w:val="auto"/>
      <w:sz w:val="24"/>
      <w:szCs w:val="24"/>
    </w:rPr>
  </w:style>
  <w:style w:type="character" w:customStyle="1" w:styleId="FontStyle198">
    <w:name w:val="Font Style198"/>
    <w:uiPriority w:val="99"/>
    <w:rsid w:val="00A30EE0"/>
    <w:rPr>
      <w:rFonts w:ascii="Calibri" w:hAnsi="Calibri" w:cs="Calibri"/>
      <w:i/>
      <w:iCs/>
      <w:sz w:val="26"/>
      <w:szCs w:val="26"/>
    </w:rPr>
  </w:style>
  <w:style w:type="paragraph" w:customStyle="1" w:styleId="Style70">
    <w:name w:val="Style70"/>
    <w:basedOn w:val="a3"/>
    <w:uiPriority w:val="99"/>
    <w:rsid w:val="00147A4F"/>
    <w:pPr>
      <w:widowControl w:val="0"/>
      <w:autoSpaceDE w:val="0"/>
      <w:autoSpaceDN w:val="0"/>
      <w:adjustRightInd w:val="0"/>
      <w:spacing w:line="480" w:lineRule="exact"/>
      <w:ind w:hanging="259"/>
      <w:jc w:val="both"/>
    </w:pPr>
    <w:rPr>
      <w:rFonts w:ascii="Calibri" w:hAnsi="Calibri"/>
      <w:color w:val="auto"/>
      <w:sz w:val="24"/>
      <w:szCs w:val="24"/>
    </w:rPr>
  </w:style>
  <w:style w:type="paragraph" w:customStyle="1" w:styleId="Style38">
    <w:name w:val="Style38"/>
    <w:basedOn w:val="a3"/>
    <w:uiPriority w:val="99"/>
    <w:rsid w:val="00147A4F"/>
    <w:pPr>
      <w:widowControl w:val="0"/>
      <w:autoSpaceDE w:val="0"/>
      <w:autoSpaceDN w:val="0"/>
      <w:adjustRightInd w:val="0"/>
    </w:pPr>
    <w:rPr>
      <w:rFonts w:ascii="Calibri" w:hAnsi="Calibri"/>
      <w:color w:val="auto"/>
      <w:sz w:val="24"/>
      <w:szCs w:val="24"/>
    </w:rPr>
  </w:style>
  <w:style w:type="paragraph" w:customStyle="1" w:styleId="Style82">
    <w:name w:val="Style82"/>
    <w:basedOn w:val="a3"/>
    <w:uiPriority w:val="99"/>
    <w:rsid w:val="00147A4F"/>
    <w:pPr>
      <w:widowControl w:val="0"/>
      <w:autoSpaceDE w:val="0"/>
      <w:autoSpaceDN w:val="0"/>
      <w:adjustRightInd w:val="0"/>
      <w:spacing w:line="480" w:lineRule="exact"/>
      <w:ind w:hanging="264"/>
    </w:pPr>
    <w:rPr>
      <w:rFonts w:ascii="Calibri" w:hAnsi="Calibri"/>
      <w:color w:val="auto"/>
      <w:sz w:val="24"/>
      <w:szCs w:val="24"/>
    </w:rPr>
  </w:style>
  <w:style w:type="character" w:customStyle="1" w:styleId="FontStyle193">
    <w:name w:val="Font Style193"/>
    <w:uiPriority w:val="99"/>
    <w:rsid w:val="00147A4F"/>
    <w:rPr>
      <w:rFonts w:ascii="Calibri" w:hAnsi="Calibri" w:cs="Calibri" w:hint="default"/>
      <w:b/>
      <w:bCs/>
      <w:i/>
      <w:iCs/>
      <w:sz w:val="26"/>
      <w:szCs w:val="26"/>
    </w:rPr>
  </w:style>
  <w:style w:type="character" w:customStyle="1" w:styleId="FontStyle60">
    <w:name w:val="Font Style60"/>
    <w:uiPriority w:val="99"/>
    <w:rsid w:val="009D4DAD"/>
    <w:rPr>
      <w:rFonts w:ascii="Calibri" w:hAnsi="Calibri" w:cs="Calibri"/>
      <w:sz w:val="26"/>
      <w:szCs w:val="26"/>
    </w:rPr>
  </w:style>
  <w:style w:type="paragraph" w:customStyle="1" w:styleId="Style3">
    <w:name w:val="Style3"/>
    <w:basedOn w:val="a3"/>
    <w:uiPriority w:val="99"/>
    <w:rsid w:val="0013033F"/>
    <w:pPr>
      <w:widowControl w:val="0"/>
      <w:autoSpaceDE w:val="0"/>
      <w:autoSpaceDN w:val="0"/>
      <w:adjustRightInd w:val="0"/>
      <w:spacing w:line="346" w:lineRule="exact"/>
      <w:jc w:val="center"/>
    </w:pPr>
    <w:rPr>
      <w:rFonts w:ascii="Calibri" w:hAnsi="Calibri"/>
      <w:color w:val="auto"/>
      <w:sz w:val="24"/>
      <w:szCs w:val="24"/>
    </w:rPr>
  </w:style>
  <w:style w:type="paragraph" w:customStyle="1" w:styleId="Style16">
    <w:name w:val="Style16"/>
    <w:basedOn w:val="a3"/>
    <w:uiPriority w:val="99"/>
    <w:rsid w:val="0013033F"/>
    <w:pPr>
      <w:widowControl w:val="0"/>
      <w:autoSpaceDE w:val="0"/>
      <w:autoSpaceDN w:val="0"/>
      <w:adjustRightInd w:val="0"/>
      <w:jc w:val="both"/>
    </w:pPr>
    <w:rPr>
      <w:rFonts w:ascii="Calibri" w:hAnsi="Calibri"/>
      <w:color w:val="auto"/>
      <w:sz w:val="24"/>
      <w:szCs w:val="24"/>
    </w:rPr>
  </w:style>
  <w:style w:type="paragraph" w:customStyle="1" w:styleId="Style24">
    <w:name w:val="Style24"/>
    <w:basedOn w:val="a3"/>
    <w:uiPriority w:val="99"/>
    <w:rsid w:val="0013033F"/>
    <w:pPr>
      <w:widowControl w:val="0"/>
      <w:autoSpaceDE w:val="0"/>
      <w:autoSpaceDN w:val="0"/>
      <w:adjustRightInd w:val="0"/>
      <w:spacing w:line="514" w:lineRule="exact"/>
      <w:ind w:firstLine="701"/>
      <w:jc w:val="both"/>
    </w:pPr>
    <w:rPr>
      <w:rFonts w:ascii="Calibri" w:hAnsi="Calibri"/>
      <w:color w:val="auto"/>
      <w:sz w:val="24"/>
      <w:szCs w:val="24"/>
    </w:rPr>
  </w:style>
  <w:style w:type="character" w:customStyle="1" w:styleId="FontStyle57">
    <w:name w:val="Font Style57"/>
    <w:uiPriority w:val="99"/>
    <w:rsid w:val="0013033F"/>
    <w:rPr>
      <w:rFonts w:ascii="Calibri" w:hAnsi="Calibri" w:cs="Calibri"/>
      <w:b/>
      <w:bCs/>
      <w:sz w:val="26"/>
      <w:szCs w:val="26"/>
    </w:rPr>
  </w:style>
  <w:style w:type="character" w:customStyle="1" w:styleId="FontStyle56">
    <w:name w:val="Font Style56"/>
    <w:uiPriority w:val="99"/>
    <w:rsid w:val="0013033F"/>
    <w:rPr>
      <w:rFonts w:ascii="Calibri" w:hAnsi="Calibri" w:cs="Calibri"/>
      <w:b/>
      <w:bCs/>
      <w:sz w:val="22"/>
      <w:szCs w:val="22"/>
    </w:rPr>
  </w:style>
  <w:style w:type="paragraph" w:customStyle="1" w:styleId="Style17">
    <w:name w:val="Style17"/>
    <w:basedOn w:val="a3"/>
    <w:uiPriority w:val="99"/>
    <w:rsid w:val="00CF1126"/>
    <w:pPr>
      <w:widowControl w:val="0"/>
      <w:autoSpaceDE w:val="0"/>
      <w:autoSpaceDN w:val="0"/>
      <w:adjustRightInd w:val="0"/>
    </w:pPr>
    <w:rPr>
      <w:rFonts w:ascii="Calibri" w:hAnsi="Calibri"/>
      <w:color w:val="auto"/>
      <w:sz w:val="24"/>
      <w:szCs w:val="24"/>
    </w:rPr>
  </w:style>
  <w:style w:type="character" w:customStyle="1" w:styleId="FontStyle55">
    <w:name w:val="Font Style55"/>
    <w:uiPriority w:val="99"/>
    <w:rsid w:val="00CF1126"/>
    <w:rPr>
      <w:rFonts w:ascii="Calibri" w:hAnsi="Calibri" w:cs="Calibri"/>
      <w:sz w:val="22"/>
      <w:szCs w:val="22"/>
    </w:rPr>
  </w:style>
  <w:style w:type="paragraph" w:customStyle="1" w:styleId="1fe">
    <w:name w:val="Стиль Первая строка:  1 см"/>
    <w:basedOn w:val="a3"/>
    <w:rsid w:val="008A415C"/>
    <w:pPr>
      <w:spacing w:before="120"/>
      <w:jc w:val="both"/>
    </w:pPr>
    <w:rPr>
      <w:color w:val="auto"/>
      <w:sz w:val="26"/>
      <w:szCs w:val="20"/>
    </w:rPr>
  </w:style>
  <w:style w:type="paragraph" w:customStyle="1" w:styleId="style10">
    <w:name w:val="style1"/>
    <w:basedOn w:val="a3"/>
    <w:rsid w:val="009546A2"/>
    <w:pPr>
      <w:spacing w:before="100" w:beforeAutospacing="1" w:after="100" w:afterAutospacing="1"/>
    </w:pPr>
    <w:rPr>
      <w:color w:val="auto"/>
      <w:sz w:val="24"/>
      <w:szCs w:val="24"/>
    </w:rPr>
  </w:style>
  <w:style w:type="paragraph" w:customStyle="1" w:styleId="Style20">
    <w:name w:val="Style20"/>
    <w:basedOn w:val="a3"/>
    <w:uiPriority w:val="99"/>
    <w:rsid w:val="00B47003"/>
    <w:pPr>
      <w:widowControl w:val="0"/>
      <w:autoSpaceDE w:val="0"/>
      <w:autoSpaceDN w:val="0"/>
      <w:adjustRightInd w:val="0"/>
      <w:spacing w:line="276" w:lineRule="exact"/>
      <w:jc w:val="right"/>
    </w:pPr>
    <w:rPr>
      <w:rFonts w:ascii="Candara" w:hAnsi="Candara"/>
      <w:color w:val="auto"/>
      <w:sz w:val="24"/>
      <w:szCs w:val="24"/>
    </w:rPr>
  </w:style>
  <w:style w:type="character" w:customStyle="1" w:styleId="FontStyle23">
    <w:name w:val="Font Style23"/>
    <w:uiPriority w:val="99"/>
    <w:rsid w:val="00B47003"/>
    <w:rPr>
      <w:rFonts w:ascii="Times New Roman" w:hAnsi="Times New Roman"/>
      <w:b/>
      <w:sz w:val="22"/>
    </w:rPr>
  </w:style>
  <w:style w:type="character" w:customStyle="1" w:styleId="afffb">
    <w:name w:val="Абзац Знак"/>
    <w:link w:val="afffa"/>
    <w:rsid w:val="00F6720B"/>
    <w:rPr>
      <w:sz w:val="16"/>
      <w:szCs w:val="16"/>
    </w:rPr>
  </w:style>
  <w:style w:type="character" w:customStyle="1" w:styleId="affffffd">
    <w:name w:val="Без интервала Знак"/>
    <w:aliases w:val="Без интервала1 Знак,ВТМ табл Знак"/>
    <w:link w:val="affffffc"/>
    <w:uiPriority w:val="1"/>
    <w:locked/>
    <w:rsid w:val="00D808E7"/>
    <w:rPr>
      <w:rFonts w:ascii="Calibri" w:eastAsia="Arial" w:hAnsi="Calibri" w:cs="Calibri"/>
      <w:sz w:val="22"/>
      <w:szCs w:val="22"/>
      <w:lang w:eastAsia="ar-SA"/>
    </w:rPr>
  </w:style>
  <w:style w:type="character" w:customStyle="1" w:styleId="FontStyle137">
    <w:name w:val="Font Style137"/>
    <w:uiPriority w:val="99"/>
    <w:rsid w:val="001F02BF"/>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726200">
      <w:bodyDiv w:val="1"/>
      <w:marLeft w:val="0"/>
      <w:marRight w:val="0"/>
      <w:marTop w:val="0"/>
      <w:marBottom w:val="0"/>
      <w:divBdr>
        <w:top w:val="none" w:sz="0" w:space="0" w:color="auto"/>
        <w:left w:val="none" w:sz="0" w:space="0" w:color="auto"/>
        <w:bottom w:val="none" w:sz="0" w:space="0" w:color="auto"/>
        <w:right w:val="none" w:sz="0" w:space="0" w:color="auto"/>
      </w:divBdr>
    </w:div>
    <w:div w:id="106433788">
      <w:bodyDiv w:val="1"/>
      <w:marLeft w:val="0"/>
      <w:marRight w:val="0"/>
      <w:marTop w:val="0"/>
      <w:marBottom w:val="0"/>
      <w:divBdr>
        <w:top w:val="none" w:sz="0" w:space="0" w:color="auto"/>
        <w:left w:val="none" w:sz="0" w:space="0" w:color="auto"/>
        <w:bottom w:val="none" w:sz="0" w:space="0" w:color="auto"/>
        <w:right w:val="none" w:sz="0" w:space="0" w:color="auto"/>
      </w:divBdr>
    </w:div>
    <w:div w:id="240525416">
      <w:bodyDiv w:val="1"/>
      <w:marLeft w:val="0"/>
      <w:marRight w:val="0"/>
      <w:marTop w:val="0"/>
      <w:marBottom w:val="0"/>
      <w:divBdr>
        <w:top w:val="none" w:sz="0" w:space="0" w:color="auto"/>
        <w:left w:val="none" w:sz="0" w:space="0" w:color="auto"/>
        <w:bottom w:val="none" w:sz="0" w:space="0" w:color="auto"/>
        <w:right w:val="none" w:sz="0" w:space="0" w:color="auto"/>
      </w:divBdr>
    </w:div>
    <w:div w:id="268926515">
      <w:bodyDiv w:val="1"/>
      <w:marLeft w:val="0"/>
      <w:marRight w:val="0"/>
      <w:marTop w:val="0"/>
      <w:marBottom w:val="0"/>
      <w:divBdr>
        <w:top w:val="none" w:sz="0" w:space="0" w:color="auto"/>
        <w:left w:val="none" w:sz="0" w:space="0" w:color="auto"/>
        <w:bottom w:val="none" w:sz="0" w:space="0" w:color="auto"/>
        <w:right w:val="none" w:sz="0" w:space="0" w:color="auto"/>
      </w:divBdr>
    </w:div>
    <w:div w:id="296185346">
      <w:bodyDiv w:val="1"/>
      <w:marLeft w:val="0"/>
      <w:marRight w:val="0"/>
      <w:marTop w:val="0"/>
      <w:marBottom w:val="0"/>
      <w:divBdr>
        <w:top w:val="none" w:sz="0" w:space="0" w:color="auto"/>
        <w:left w:val="none" w:sz="0" w:space="0" w:color="auto"/>
        <w:bottom w:val="none" w:sz="0" w:space="0" w:color="auto"/>
        <w:right w:val="none" w:sz="0" w:space="0" w:color="auto"/>
      </w:divBdr>
    </w:div>
    <w:div w:id="346255722">
      <w:bodyDiv w:val="1"/>
      <w:marLeft w:val="0"/>
      <w:marRight w:val="0"/>
      <w:marTop w:val="0"/>
      <w:marBottom w:val="0"/>
      <w:divBdr>
        <w:top w:val="none" w:sz="0" w:space="0" w:color="auto"/>
        <w:left w:val="none" w:sz="0" w:space="0" w:color="auto"/>
        <w:bottom w:val="none" w:sz="0" w:space="0" w:color="auto"/>
        <w:right w:val="none" w:sz="0" w:space="0" w:color="auto"/>
      </w:divBdr>
    </w:div>
    <w:div w:id="462961607">
      <w:bodyDiv w:val="1"/>
      <w:marLeft w:val="0"/>
      <w:marRight w:val="0"/>
      <w:marTop w:val="0"/>
      <w:marBottom w:val="0"/>
      <w:divBdr>
        <w:top w:val="none" w:sz="0" w:space="0" w:color="auto"/>
        <w:left w:val="none" w:sz="0" w:space="0" w:color="auto"/>
        <w:bottom w:val="none" w:sz="0" w:space="0" w:color="auto"/>
        <w:right w:val="none" w:sz="0" w:space="0" w:color="auto"/>
      </w:divBdr>
    </w:div>
    <w:div w:id="497384664">
      <w:bodyDiv w:val="1"/>
      <w:marLeft w:val="0"/>
      <w:marRight w:val="0"/>
      <w:marTop w:val="0"/>
      <w:marBottom w:val="0"/>
      <w:divBdr>
        <w:top w:val="none" w:sz="0" w:space="0" w:color="auto"/>
        <w:left w:val="none" w:sz="0" w:space="0" w:color="auto"/>
        <w:bottom w:val="none" w:sz="0" w:space="0" w:color="auto"/>
        <w:right w:val="none" w:sz="0" w:space="0" w:color="auto"/>
      </w:divBdr>
    </w:div>
    <w:div w:id="608396398">
      <w:bodyDiv w:val="1"/>
      <w:marLeft w:val="0"/>
      <w:marRight w:val="0"/>
      <w:marTop w:val="0"/>
      <w:marBottom w:val="0"/>
      <w:divBdr>
        <w:top w:val="none" w:sz="0" w:space="0" w:color="auto"/>
        <w:left w:val="none" w:sz="0" w:space="0" w:color="auto"/>
        <w:bottom w:val="none" w:sz="0" w:space="0" w:color="auto"/>
        <w:right w:val="none" w:sz="0" w:space="0" w:color="auto"/>
      </w:divBdr>
    </w:div>
    <w:div w:id="665085839">
      <w:bodyDiv w:val="1"/>
      <w:marLeft w:val="0"/>
      <w:marRight w:val="0"/>
      <w:marTop w:val="0"/>
      <w:marBottom w:val="0"/>
      <w:divBdr>
        <w:top w:val="none" w:sz="0" w:space="0" w:color="auto"/>
        <w:left w:val="none" w:sz="0" w:space="0" w:color="auto"/>
        <w:bottom w:val="none" w:sz="0" w:space="0" w:color="auto"/>
        <w:right w:val="none" w:sz="0" w:space="0" w:color="auto"/>
      </w:divBdr>
    </w:div>
    <w:div w:id="677270912">
      <w:bodyDiv w:val="1"/>
      <w:marLeft w:val="0"/>
      <w:marRight w:val="0"/>
      <w:marTop w:val="0"/>
      <w:marBottom w:val="0"/>
      <w:divBdr>
        <w:top w:val="none" w:sz="0" w:space="0" w:color="auto"/>
        <w:left w:val="none" w:sz="0" w:space="0" w:color="auto"/>
        <w:bottom w:val="none" w:sz="0" w:space="0" w:color="auto"/>
        <w:right w:val="none" w:sz="0" w:space="0" w:color="auto"/>
      </w:divBdr>
    </w:div>
    <w:div w:id="882863910">
      <w:bodyDiv w:val="1"/>
      <w:marLeft w:val="0"/>
      <w:marRight w:val="0"/>
      <w:marTop w:val="0"/>
      <w:marBottom w:val="0"/>
      <w:divBdr>
        <w:top w:val="none" w:sz="0" w:space="0" w:color="auto"/>
        <w:left w:val="none" w:sz="0" w:space="0" w:color="auto"/>
        <w:bottom w:val="none" w:sz="0" w:space="0" w:color="auto"/>
        <w:right w:val="none" w:sz="0" w:space="0" w:color="auto"/>
      </w:divBdr>
    </w:div>
    <w:div w:id="940602510">
      <w:bodyDiv w:val="1"/>
      <w:marLeft w:val="0"/>
      <w:marRight w:val="0"/>
      <w:marTop w:val="0"/>
      <w:marBottom w:val="0"/>
      <w:divBdr>
        <w:top w:val="none" w:sz="0" w:space="0" w:color="auto"/>
        <w:left w:val="none" w:sz="0" w:space="0" w:color="auto"/>
        <w:bottom w:val="none" w:sz="0" w:space="0" w:color="auto"/>
        <w:right w:val="none" w:sz="0" w:space="0" w:color="auto"/>
      </w:divBdr>
    </w:div>
    <w:div w:id="990134673">
      <w:bodyDiv w:val="1"/>
      <w:marLeft w:val="0"/>
      <w:marRight w:val="0"/>
      <w:marTop w:val="0"/>
      <w:marBottom w:val="0"/>
      <w:divBdr>
        <w:top w:val="none" w:sz="0" w:space="0" w:color="auto"/>
        <w:left w:val="none" w:sz="0" w:space="0" w:color="auto"/>
        <w:bottom w:val="none" w:sz="0" w:space="0" w:color="auto"/>
        <w:right w:val="none" w:sz="0" w:space="0" w:color="auto"/>
      </w:divBdr>
    </w:div>
    <w:div w:id="994181963">
      <w:marLeft w:val="0"/>
      <w:marRight w:val="0"/>
      <w:marTop w:val="0"/>
      <w:marBottom w:val="0"/>
      <w:divBdr>
        <w:top w:val="none" w:sz="0" w:space="0" w:color="auto"/>
        <w:left w:val="none" w:sz="0" w:space="0" w:color="auto"/>
        <w:bottom w:val="none" w:sz="0" w:space="0" w:color="auto"/>
        <w:right w:val="none" w:sz="0" w:space="0" w:color="auto"/>
      </w:divBdr>
    </w:div>
    <w:div w:id="994181964">
      <w:marLeft w:val="0"/>
      <w:marRight w:val="0"/>
      <w:marTop w:val="0"/>
      <w:marBottom w:val="0"/>
      <w:divBdr>
        <w:top w:val="none" w:sz="0" w:space="0" w:color="auto"/>
        <w:left w:val="none" w:sz="0" w:space="0" w:color="auto"/>
        <w:bottom w:val="none" w:sz="0" w:space="0" w:color="auto"/>
        <w:right w:val="none" w:sz="0" w:space="0" w:color="auto"/>
      </w:divBdr>
    </w:div>
    <w:div w:id="994181965">
      <w:marLeft w:val="0"/>
      <w:marRight w:val="0"/>
      <w:marTop w:val="0"/>
      <w:marBottom w:val="0"/>
      <w:divBdr>
        <w:top w:val="none" w:sz="0" w:space="0" w:color="auto"/>
        <w:left w:val="none" w:sz="0" w:space="0" w:color="auto"/>
        <w:bottom w:val="none" w:sz="0" w:space="0" w:color="auto"/>
        <w:right w:val="none" w:sz="0" w:space="0" w:color="auto"/>
      </w:divBdr>
    </w:div>
    <w:div w:id="994181966">
      <w:marLeft w:val="0"/>
      <w:marRight w:val="0"/>
      <w:marTop w:val="0"/>
      <w:marBottom w:val="0"/>
      <w:divBdr>
        <w:top w:val="none" w:sz="0" w:space="0" w:color="auto"/>
        <w:left w:val="none" w:sz="0" w:space="0" w:color="auto"/>
        <w:bottom w:val="none" w:sz="0" w:space="0" w:color="auto"/>
        <w:right w:val="none" w:sz="0" w:space="0" w:color="auto"/>
      </w:divBdr>
    </w:div>
    <w:div w:id="994181967">
      <w:marLeft w:val="0"/>
      <w:marRight w:val="0"/>
      <w:marTop w:val="0"/>
      <w:marBottom w:val="0"/>
      <w:divBdr>
        <w:top w:val="none" w:sz="0" w:space="0" w:color="auto"/>
        <w:left w:val="none" w:sz="0" w:space="0" w:color="auto"/>
        <w:bottom w:val="none" w:sz="0" w:space="0" w:color="auto"/>
        <w:right w:val="none" w:sz="0" w:space="0" w:color="auto"/>
      </w:divBdr>
    </w:div>
    <w:div w:id="994181968">
      <w:marLeft w:val="0"/>
      <w:marRight w:val="0"/>
      <w:marTop w:val="0"/>
      <w:marBottom w:val="0"/>
      <w:divBdr>
        <w:top w:val="none" w:sz="0" w:space="0" w:color="auto"/>
        <w:left w:val="none" w:sz="0" w:space="0" w:color="auto"/>
        <w:bottom w:val="none" w:sz="0" w:space="0" w:color="auto"/>
        <w:right w:val="none" w:sz="0" w:space="0" w:color="auto"/>
      </w:divBdr>
    </w:div>
    <w:div w:id="994181969">
      <w:marLeft w:val="0"/>
      <w:marRight w:val="0"/>
      <w:marTop w:val="0"/>
      <w:marBottom w:val="0"/>
      <w:divBdr>
        <w:top w:val="none" w:sz="0" w:space="0" w:color="auto"/>
        <w:left w:val="none" w:sz="0" w:space="0" w:color="auto"/>
        <w:bottom w:val="none" w:sz="0" w:space="0" w:color="auto"/>
        <w:right w:val="none" w:sz="0" w:space="0" w:color="auto"/>
      </w:divBdr>
    </w:div>
    <w:div w:id="994181970">
      <w:marLeft w:val="0"/>
      <w:marRight w:val="0"/>
      <w:marTop w:val="0"/>
      <w:marBottom w:val="0"/>
      <w:divBdr>
        <w:top w:val="none" w:sz="0" w:space="0" w:color="auto"/>
        <w:left w:val="none" w:sz="0" w:space="0" w:color="auto"/>
        <w:bottom w:val="none" w:sz="0" w:space="0" w:color="auto"/>
        <w:right w:val="none" w:sz="0" w:space="0" w:color="auto"/>
      </w:divBdr>
    </w:div>
    <w:div w:id="994181971">
      <w:marLeft w:val="0"/>
      <w:marRight w:val="0"/>
      <w:marTop w:val="0"/>
      <w:marBottom w:val="0"/>
      <w:divBdr>
        <w:top w:val="none" w:sz="0" w:space="0" w:color="auto"/>
        <w:left w:val="none" w:sz="0" w:space="0" w:color="auto"/>
        <w:bottom w:val="none" w:sz="0" w:space="0" w:color="auto"/>
        <w:right w:val="none" w:sz="0" w:space="0" w:color="auto"/>
      </w:divBdr>
    </w:div>
    <w:div w:id="994181972">
      <w:marLeft w:val="0"/>
      <w:marRight w:val="0"/>
      <w:marTop w:val="0"/>
      <w:marBottom w:val="0"/>
      <w:divBdr>
        <w:top w:val="none" w:sz="0" w:space="0" w:color="auto"/>
        <w:left w:val="none" w:sz="0" w:space="0" w:color="auto"/>
        <w:bottom w:val="none" w:sz="0" w:space="0" w:color="auto"/>
        <w:right w:val="none" w:sz="0" w:space="0" w:color="auto"/>
      </w:divBdr>
    </w:div>
    <w:div w:id="994181973">
      <w:marLeft w:val="0"/>
      <w:marRight w:val="0"/>
      <w:marTop w:val="0"/>
      <w:marBottom w:val="0"/>
      <w:divBdr>
        <w:top w:val="none" w:sz="0" w:space="0" w:color="auto"/>
        <w:left w:val="none" w:sz="0" w:space="0" w:color="auto"/>
        <w:bottom w:val="none" w:sz="0" w:space="0" w:color="auto"/>
        <w:right w:val="none" w:sz="0" w:space="0" w:color="auto"/>
      </w:divBdr>
    </w:div>
    <w:div w:id="994181974">
      <w:marLeft w:val="0"/>
      <w:marRight w:val="0"/>
      <w:marTop w:val="0"/>
      <w:marBottom w:val="0"/>
      <w:divBdr>
        <w:top w:val="none" w:sz="0" w:space="0" w:color="auto"/>
        <w:left w:val="none" w:sz="0" w:space="0" w:color="auto"/>
        <w:bottom w:val="none" w:sz="0" w:space="0" w:color="auto"/>
        <w:right w:val="none" w:sz="0" w:space="0" w:color="auto"/>
      </w:divBdr>
    </w:div>
    <w:div w:id="994181975">
      <w:marLeft w:val="0"/>
      <w:marRight w:val="0"/>
      <w:marTop w:val="0"/>
      <w:marBottom w:val="0"/>
      <w:divBdr>
        <w:top w:val="none" w:sz="0" w:space="0" w:color="auto"/>
        <w:left w:val="none" w:sz="0" w:space="0" w:color="auto"/>
        <w:bottom w:val="none" w:sz="0" w:space="0" w:color="auto"/>
        <w:right w:val="none" w:sz="0" w:space="0" w:color="auto"/>
      </w:divBdr>
    </w:div>
    <w:div w:id="994181976">
      <w:marLeft w:val="0"/>
      <w:marRight w:val="0"/>
      <w:marTop w:val="0"/>
      <w:marBottom w:val="0"/>
      <w:divBdr>
        <w:top w:val="none" w:sz="0" w:space="0" w:color="auto"/>
        <w:left w:val="none" w:sz="0" w:space="0" w:color="auto"/>
        <w:bottom w:val="none" w:sz="0" w:space="0" w:color="auto"/>
        <w:right w:val="none" w:sz="0" w:space="0" w:color="auto"/>
      </w:divBdr>
    </w:div>
    <w:div w:id="994181977">
      <w:marLeft w:val="0"/>
      <w:marRight w:val="0"/>
      <w:marTop w:val="0"/>
      <w:marBottom w:val="0"/>
      <w:divBdr>
        <w:top w:val="none" w:sz="0" w:space="0" w:color="auto"/>
        <w:left w:val="none" w:sz="0" w:space="0" w:color="auto"/>
        <w:bottom w:val="none" w:sz="0" w:space="0" w:color="auto"/>
        <w:right w:val="none" w:sz="0" w:space="0" w:color="auto"/>
      </w:divBdr>
    </w:div>
    <w:div w:id="994181978">
      <w:marLeft w:val="0"/>
      <w:marRight w:val="0"/>
      <w:marTop w:val="0"/>
      <w:marBottom w:val="0"/>
      <w:divBdr>
        <w:top w:val="none" w:sz="0" w:space="0" w:color="auto"/>
        <w:left w:val="none" w:sz="0" w:space="0" w:color="auto"/>
        <w:bottom w:val="none" w:sz="0" w:space="0" w:color="auto"/>
        <w:right w:val="none" w:sz="0" w:space="0" w:color="auto"/>
      </w:divBdr>
    </w:div>
    <w:div w:id="994181979">
      <w:marLeft w:val="0"/>
      <w:marRight w:val="0"/>
      <w:marTop w:val="0"/>
      <w:marBottom w:val="0"/>
      <w:divBdr>
        <w:top w:val="none" w:sz="0" w:space="0" w:color="auto"/>
        <w:left w:val="none" w:sz="0" w:space="0" w:color="auto"/>
        <w:bottom w:val="none" w:sz="0" w:space="0" w:color="auto"/>
        <w:right w:val="none" w:sz="0" w:space="0" w:color="auto"/>
      </w:divBdr>
    </w:div>
    <w:div w:id="994181980">
      <w:marLeft w:val="0"/>
      <w:marRight w:val="0"/>
      <w:marTop w:val="0"/>
      <w:marBottom w:val="0"/>
      <w:divBdr>
        <w:top w:val="none" w:sz="0" w:space="0" w:color="auto"/>
        <w:left w:val="none" w:sz="0" w:space="0" w:color="auto"/>
        <w:bottom w:val="none" w:sz="0" w:space="0" w:color="auto"/>
        <w:right w:val="none" w:sz="0" w:space="0" w:color="auto"/>
      </w:divBdr>
    </w:div>
    <w:div w:id="994181981">
      <w:marLeft w:val="0"/>
      <w:marRight w:val="0"/>
      <w:marTop w:val="0"/>
      <w:marBottom w:val="0"/>
      <w:divBdr>
        <w:top w:val="none" w:sz="0" w:space="0" w:color="auto"/>
        <w:left w:val="none" w:sz="0" w:space="0" w:color="auto"/>
        <w:bottom w:val="none" w:sz="0" w:space="0" w:color="auto"/>
        <w:right w:val="none" w:sz="0" w:space="0" w:color="auto"/>
      </w:divBdr>
    </w:div>
    <w:div w:id="994181982">
      <w:marLeft w:val="0"/>
      <w:marRight w:val="0"/>
      <w:marTop w:val="0"/>
      <w:marBottom w:val="0"/>
      <w:divBdr>
        <w:top w:val="none" w:sz="0" w:space="0" w:color="auto"/>
        <w:left w:val="none" w:sz="0" w:space="0" w:color="auto"/>
        <w:bottom w:val="none" w:sz="0" w:space="0" w:color="auto"/>
        <w:right w:val="none" w:sz="0" w:space="0" w:color="auto"/>
      </w:divBdr>
    </w:div>
    <w:div w:id="994181983">
      <w:marLeft w:val="0"/>
      <w:marRight w:val="0"/>
      <w:marTop w:val="0"/>
      <w:marBottom w:val="0"/>
      <w:divBdr>
        <w:top w:val="none" w:sz="0" w:space="0" w:color="auto"/>
        <w:left w:val="none" w:sz="0" w:space="0" w:color="auto"/>
        <w:bottom w:val="none" w:sz="0" w:space="0" w:color="auto"/>
        <w:right w:val="none" w:sz="0" w:space="0" w:color="auto"/>
      </w:divBdr>
    </w:div>
    <w:div w:id="994181984">
      <w:marLeft w:val="0"/>
      <w:marRight w:val="0"/>
      <w:marTop w:val="0"/>
      <w:marBottom w:val="0"/>
      <w:divBdr>
        <w:top w:val="none" w:sz="0" w:space="0" w:color="auto"/>
        <w:left w:val="none" w:sz="0" w:space="0" w:color="auto"/>
        <w:bottom w:val="none" w:sz="0" w:space="0" w:color="auto"/>
        <w:right w:val="none" w:sz="0" w:space="0" w:color="auto"/>
      </w:divBdr>
    </w:div>
    <w:div w:id="994181985">
      <w:marLeft w:val="0"/>
      <w:marRight w:val="0"/>
      <w:marTop w:val="0"/>
      <w:marBottom w:val="0"/>
      <w:divBdr>
        <w:top w:val="none" w:sz="0" w:space="0" w:color="auto"/>
        <w:left w:val="none" w:sz="0" w:space="0" w:color="auto"/>
        <w:bottom w:val="none" w:sz="0" w:space="0" w:color="auto"/>
        <w:right w:val="none" w:sz="0" w:space="0" w:color="auto"/>
      </w:divBdr>
    </w:div>
    <w:div w:id="994181986">
      <w:marLeft w:val="0"/>
      <w:marRight w:val="0"/>
      <w:marTop w:val="0"/>
      <w:marBottom w:val="0"/>
      <w:divBdr>
        <w:top w:val="none" w:sz="0" w:space="0" w:color="auto"/>
        <w:left w:val="none" w:sz="0" w:space="0" w:color="auto"/>
        <w:bottom w:val="none" w:sz="0" w:space="0" w:color="auto"/>
        <w:right w:val="none" w:sz="0" w:space="0" w:color="auto"/>
      </w:divBdr>
    </w:div>
    <w:div w:id="994181987">
      <w:marLeft w:val="0"/>
      <w:marRight w:val="0"/>
      <w:marTop w:val="0"/>
      <w:marBottom w:val="0"/>
      <w:divBdr>
        <w:top w:val="none" w:sz="0" w:space="0" w:color="auto"/>
        <w:left w:val="none" w:sz="0" w:space="0" w:color="auto"/>
        <w:bottom w:val="none" w:sz="0" w:space="0" w:color="auto"/>
        <w:right w:val="none" w:sz="0" w:space="0" w:color="auto"/>
      </w:divBdr>
    </w:div>
    <w:div w:id="994181988">
      <w:marLeft w:val="0"/>
      <w:marRight w:val="0"/>
      <w:marTop w:val="0"/>
      <w:marBottom w:val="0"/>
      <w:divBdr>
        <w:top w:val="none" w:sz="0" w:space="0" w:color="auto"/>
        <w:left w:val="none" w:sz="0" w:space="0" w:color="auto"/>
        <w:bottom w:val="none" w:sz="0" w:space="0" w:color="auto"/>
        <w:right w:val="none" w:sz="0" w:space="0" w:color="auto"/>
      </w:divBdr>
    </w:div>
    <w:div w:id="994181989">
      <w:marLeft w:val="0"/>
      <w:marRight w:val="0"/>
      <w:marTop w:val="0"/>
      <w:marBottom w:val="0"/>
      <w:divBdr>
        <w:top w:val="none" w:sz="0" w:space="0" w:color="auto"/>
        <w:left w:val="none" w:sz="0" w:space="0" w:color="auto"/>
        <w:bottom w:val="none" w:sz="0" w:space="0" w:color="auto"/>
        <w:right w:val="none" w:sz="0" w:space="0" w:color="auto"/>
      </w:divBdr>
    </w:div>
    <w:div w:id="994181990">
      <w:marLeft w:val="0"/>
      <w:marRight w:val="0"/>
      <w:marTop w:val="0"/>
      <w:marBottom w:val="0"/>
      <w:divBdr>
        <w:top w:val="none" w:sz="0" w:space="0" w:color="auto"/>
        <w:left w:val="none" w:sz="0" w:space="0" w:color="auto"/>
        <w:bottom w:val="none" w:sz="0" w:space="0" w:color="auto"/>
        <w:right w:val="none" w:sz="0" w:space="0" w:color="auto"/>
      </w:divBdr>
    </w:div>
    <w:div w:id="994181991">
      <w:marLeft w:val="0"/>
      <w:marRight w:val="0"/>
      <w:marTop w:val="0"/>
      <w:marBottom w:val="0"/>
      <w:divBdr>
        <w:top w:val="none" w:sz="0" w:space="0" w:color="auto"/>
        <w:left w:val="none" w:sz="0" w:space="0" w:color="auto"/>
        <w:bottom w:val="none" w:sz="0" w:space="0" w:color="auto"/>
        <w:right w:val="none" w:sz="0" w:space="0" w:color="auto"/>
      </w:divBdr>
    </w:div>
    <w:div w:id="994181992">
      <w:marLeft w:val="0"/>
      <w:marRight w:val="0"/>
      <w:marTop w:val="0"/>
      <w:marBottom w:val="0"/>
      <w:divBdr>
        <w:top w:val="none" w:sz="0" w:space="0" w:color="auto"/>
        <w:left w:val="none" w:sz="0" w:space="0" w:color="auto"/>
        <w:bottom w:val="none" w:sz="0" w:space="0" w:color="auto"/>
        <w:right w:val="none" w:sz="0" w:space="0" w:color="auto"/>
      </w:divBdr>
    </w:div>
    <w:div w:id="994181993">
      <w:marLeft w:val="0"/>
      <w:marRight w:val="0"/>
      <w:marTop w:val="0"/>
      <w:marBottom w:val="0"/>
      <w:divBdr>
        <w:top w:val="none" w:sz="0" w:space="0" w:color="auto"/>
        <w:left w:val="none" w:sz="0" w:space="0" w:color="auto"/>
        <w:bottom w:val="none" w:sz="0" w:space="0" w:color="auto"/>
        <w:right w:val="none" w:sz="0" w:space="0" w:color="auto"/>
      </w:divBdr>
    </w:div>
    <w:div w:id="994181994">
      <w:marLeft w:val="0"/>
      <w:marRight w:val="0"/>
      <w:marTop w:val="0"/>
      <w:marBottom w:val="0"/>
      <w:divBdr>
        <w:top w:val="none" w:sz="0" w:space="0" w:color="auto"/>
        <w:left w:val="none" w:sz="0" w:space="0" w:color="auto"/>
        <w:bottom w:val="none" w:sz="0" w:space="0" w:color="auto"/>
        <w:right w:val="none" w:sz="0" w:space="0" w:color="auto"/>
      </w:divBdr>
    </w:div>
    <w:div w:id="994181995">
      <w:marLeft w:val="0"/>
      <w:marRight w:val="0"/>
      <w:marTop w:val="0"/>
      <w:marBottom w:val="0"/>
      <w:divBdr>
        <w:top w:val="none" w:sz="0" w:space="0" w:color="auto"/>
        <w:left w:val="none" w:sz="0" w:space="0" w:color="auto"/>
        <w:bottom w:val="none" w:sz="0" w:space="0" w:color="auto"/>
        <w:right w:val="none" w:sz="0" w:space="0" w:color="auto"/>
      </w:divBdr>
    </w:div>
    <w:div w:id="994181996">
      <w:marLeft w:val="0"/>
      <w:marRight w:val="0"/>
      <w:marTop w:val="0"/>
      <w:marBottom w:val="0"/>
      <w:divBdr>
        <w:top w:val="none" w:sz="0" w:space="0" w:color="auto"/>
        <w:left w:val="none" w:sz="0" w:space="0" w:color="auto"/>
        <w:bottom w:val="none" w:sz="0" w:space="0" w:color="auto"/>
        <w:right w:val="none" w:sz="0" w:space="0" w:color="auto"/>
      </w:divBdr>
    </w:div>
    <w:div w:id="994181997">
      <w:marLeft w:val="0"/>
      <w:marRight w:val="0"/>
      <w:marTop w:val="0"/>
      <w:marBottom w:val="0"/>
      <w:divBdr>
        <w:top w:val="none" w:sz="0" w:space="0" w:color="auto"/>
        <w:left w:val="none" w:sz="0" w:space="0" w:color="auto"/>
        <w:bottom w:val="none" w:sz="0" w:space="0" w:color="auto"/>
        <w:right w:val="none" w:sz="0" w:space="0" w:color="auto"/>
      </w:divBdr>
    </w:div>
    <w:div w:id="994181998">
      <w:marLeft w:val="0"/>
      <w:marRight w:val="0"/>
      <w:marTop w:val="0"/>
      <w:marBottom w:val="0"/>
      <w:divBdr>
        <w:top w:val="none" w:sz="0" w:space="0" w:color="auto"/>
        <w:left w:val="none" w:sz="0" w:space="0" w:color="auto"/>
        <w:bottom w:val="none" w:sz="0" w:space="0" w:color="auto"/>
        <w:right w:val="none" w:sz="0" w:space="0" w:color="auto"/>
      </w:divBdr>
    </w:div>
    <w:div w:id="994181999">
      <w:marLeft w:val="0"/>
      <w:marRight w:val="0"/>
      <w:marTop w:val="0"/>
      <w:marBottom w:val="0"/>
      <w:divBdr>
        <w:top w:val="none" w:sz="0" w:space="0" w:color="auto"/>
        <w:left w:val="none" w:sz="0" w:space="0" w:color="auto"/>
        <w:bottom w:val="none" w:sz="0" w:space="0" w:color="auto"/>
        <w:right w:val="none" w:sz="0" w:space="0" w:color="auto"/>
      </w:divBdr>
    </w:div>
    <w:div w:id="994182000">
      <w:marLeft w:val="0"/>
      <w:marRight w:val="0"/>
      <w:marTop w:val="0"/>
      <w:marBottom w:val="0"/>
      <w:divBdr>
        <w:top w:val="none" w:sz="0" w:space="0" w:color="auto"/>
        <w:left w:val="none" w:sz="0" w:space="0" w:color="auto"/>
        <w:bottom w:val="none" w:sz="0" w:space="0" w:color="auto"/>
        <w:right w:val="none" w:sz="0" w:space="0" w:color="auto"/>
      </w:divBdr>
    </w:div>
    <w:div w:id="998073597">
      <w:bodyDiv w:val="1"/>
      <w:marLeft w:val="0"/>
      <w:marRight w:val="0"/>
      <w:marTop w:val="0"/>
      <w:marBottom w:val="0"/>
      <w:divBdr>
        <w:top w:val="none" w:sz="0" w:space="0" w:color="auto"/>
        <w:left w:val="none" w:sz="0" w:space="0" w:color="auto"/>
        <w:bottom w:val="none" w:sz="0" w:space="0" w:color="auto"/>
        <w:right w:val="none" w:sz="0" w:space="0" w:color="auto"/>
      </w:divBdr>
    </w:div>
    <w:div w:id="1072702575">
      <w:bodyDiv w:val="1"/>
      <w:marLeft w:val="0"/>
      <w:marRight w:val="0"/>
      <w:marTop w:val="0"/>
      <w:marBottom w:val="0"/>
      <w:divBdr>
        <w:top w:val="none" w:sz="0" w:space="0" w:color="auto"/>
        <w:left w:val="none" w:sz="0" w:space="0" w:color="auto"/>
        <w:bottom w:val="none" w:sz="0" w:space="0" w:color="auto"/>
        <w:right w:val="none" w:sz="0" w:space="0" w:color="auto"/>
      </w:divBdr>
    </w:div>
    <w:div w:id="1093630408">
      <w:bodyDiv w:val="1"/>
      <w:marLeft w:val="0"/>
      <w:marRight w:val="0"/>
      <w:marTop w:val="0"/>
      <w:marBottom w:val="0"/>
      <w:divBdr>
        <w:top w:val="none" w:sz="0" w:space="0" w:color="auto"/>
        <w:left w:val="none" w:sz="0" w:space="0" w:color="auto"/>
        <w:bottom w:val="none" w:sz="0" w:space="0" w:color="auto"/>
        <w:right w:val="none" w:sz="0" w:space="0" w:color="auto"/>
      </w:divBdr>
    </w:div>
    <w:div w:id="1164511137">
      <w:bodyDiv w:val="1"/>
      <w:marLeft w:val="0"/>
      <w:marRight w:val="0"/>
      <w:marTop w:val="0"/>
      <w:marBottom w:val="0"/>
      <w:divBdr>
        <w:top w:val="none" w:sz="0" w:space="0" w:color="auto"/>
        <w:left w:val="none" w:sz="0" w:space="0" w:color="auto"/>
        <w:bottom w:val="none" w:sz="0" w:space="0" w:color="auto"/>
        <w:right w:val="none" w:sz="0" w:space="0" w:color="auto"/>
      </w:divBdr>
    </w:div>
    <w:div w:id="1288508550">
      <w:bodyDiv w:val="1"/>
      <w:marLeft w:val="0"/>
      <w:marRight w:val="0"/>
      <w:marTop w:val="0"/>
      <w:marBottom w:val="0"/>
      <w:divBdr>
        <w:top w:val="none" w:sz="0" w:space="0" w:color="auto"/>
        <w:left w:val="none" w:sz="0" w:space="0" w:color="auto"/>
        <w:bottom w:val="none" w:sz="0" w:space="0" w:color="auto"/>
        <w:right w:val="none" w:sz="0" w:space="0" w:color="auto"/>
      </w:divBdr>
      <w:divsChild>
        <w:div w:id="302396634">
          <w:marLeft w:val="0"/>
          <w:marRight w:val="0"/>
          <w:marTop w:val="0"/>
          <w:marBottom w:val="0"/>
          <w:divBdr>
            <w:top w:val="none" w:sz="0" w:space="0" w:color="auto"/>
            <w:left w:val="none" w:sz="0" w:space="0" w:color="auto"/>
            <w:bottom w:val="none" w:sz="0" w:space="0" w:color="auto"/>
            <w:right w:val="none" w:sz="0" w:space="0" w:color="auto"/>
          </w:divBdr>
        </w:div>
        <w:div w:id="499782249">
          <w:marLeft w:val="0"/>
          <w:marRight w:val="0"/>
          <w:marTop w:val="0"/>
          <w:marBottom w:val="0"/>
          <w:divBdr>
            <w:top w:val="none" w:sz="0" w:space="0" w:color="auto"/>
            <w:left w:val="none" w:sz="0" w:space="0" w:color="auto"/>
            <w:bottom w:val="none" w:sz="0" w:space="0" w:color="auto"/>
            <w:right w:val="none" w:sz="0" w:space="0" w:color="auto"/>
          </w:divBdr>
        </w:div>
      </w:divsChild>
    </w:div>
    <w:div w:id="1441609528">
      <w:bodyDiv w:val="1"/>
      <w:marLeft w:val="0"/>
      <w:marRight w:val="0"/>
      <w:marTop w:val="0"/>
      <w:marBottom w:val="0"/>
      <w:divBdr>
        <w:top w:val="none" w:sz="0" w:space="0" w:color="auto"/>
        <w:left w:val="none" w:sz="0" w:space="0" w:color="auto"/>
        <w:bottom w:val="none" w:sz="0" w:space="0" w:color="auto"/>
        <w:right w:val="none" w:sz="0" w:space="0" w:color="auto"/>
      </w:divBdr>
    </w:div>
    <w:div w:id="1586650291">
      <w:bodyDiv w:val="1"/>
      <w:marLeft w:val="0"/>
      <w:marRight w:val="0"/>
      <w:marTop w:val="0"/>
      <w:marBottom w:val="0"/>
      <w:divBdr>
        <w:top w:val="none" w:sz="0" w:space="0" w:color="auto"/>
        <w:left w:val="none" w:sz="0" w:space="0" w:color="auto"/>
        <w:bottom w:val="none" w:sz="0" w:space="0" w:color="auto"/>
        <w:right w:val="none" w:sz="0" w:space="0" w:color="auto"/>
      </w:divBdr>
    </w:div>
    <w:div w:id="1679767246">
      <w:bodyDiv w:val="1"/>
      <w:marLeft w:val="0"/>
      <w:marRight w:val="0"/>
      <w:marTop w:val="0"/>
      <w:marBottom w:val="0"/>
      <w:divBdr>
        <w:top w:val="none" w:sz="0" w:space="0" w:color="auto"/>
        <w:left w:val="none" w:sz="0" w:space="0" w:color="auto"/>
        <w:bottom w:val="none" w:sz="0" w:space="0" w:color="auto"/>
        <w:right w:val="none" w:sz="0" w:space="0" w:color="auto"/>
      </w:divBdr>
    </w:div>
    <w:div w:id="1733963866">
      <w:bodyDiv w:val="1"/>
      <w:marLeft w:val="0"/>
      <w:marRight w:val="0"/>
      <w:marTop w:val="0"/>
      <w:marBottom w:val="0"/>
      <w:divBdr>
        <w:top w:val="none" w:sz="0" w:space="0" w:color="auto"/>
        <w:left w:val="none" w:sz="0" w:space="0" w:color="auto"/>
        <w:bottom w:val="none" w:sz="0" w:space="0" w:color="auto"/>
        <w:right w:val="none" w:sz="0" w:space="0" w:color="auto"/>
      </w:divBdr>
    </w:div>
    <w:div w:id="1798907431">
      <w:bodyDiv w:val="1"/>
      <w:marLeft w:val="0"/>
      <w:marRight w:val="0"/>
      <w:marTop w:val="0"/>
      <w:marBottom w:val="0"/>
      <w:divBdr>
        <w:top w:val="none" w:sz="0" w:space="0" w:color="auto"/>
        <w:left w:val="none" w:sz="0" w:space="0" w:color="auto"/>
        <w:bottom w:val="none" w:sz="0" w:space="0" w:color="auto"/>
        <w:right w:val="none" w:sz="0" w:space="0" w:color="auto"/>
      </w:divBdr>
    </w:div>
    <w:div w:id="1822312273">
      <w:bodyDiv w:val="1"/>
      <w:marLeft w:val="0"/>
      <w:marRight w:val="0"/>
      <w:marTop w:val="0"/>
      <w:marBottom w:val="0"/>
      <w:divBdr>
        <w:top w:val="none" w:sz="0" w:space="0" w:color="auto"/>
        <w:left w:val="none" w:sz="0" w:space="0" w:color="auto"/>
        <w:bottom w:val="none" w:sz="0" w:space="0" w:color="auto"/>
        <w:right w:val="none" w:sz="0" w:space="0" w:color="auto"/>
      </w:divBdr>
    </w:div>
    <w:div w:id="1833598072">
      <w:bodyDiv w:val="1"/>
      <w:marLeft w:val="0"/>
      <w:marRight w:val="0"/>
      <w:marTop w:val="0"/>
      <w:marBottom w:val="0"/>
      <w:divBdr>
        <w:top w:val="none" w:sz="0" w:space="0" w:color="auto"/>
        <w:left w:val="none" w:sz="0" w:space="0" w:color="auto"/>
        <w:bottom w:val="none" w:sz="0" w:space="0" w:color="auto"/>
        <w:right w:val="none" w:sz="0" w:space="0" w:color="auto"/>
      </w:divBdr>
    </w:div>
    <w:div w:id="1844320383">
      <w:bodyDiv w:val="1"/>
      <w:marLeft w:val="0"/>
      <w:marRight w:val="0"/>
      <w:marTop w:val="0"/>
      <w:marBottom w:val="0"/>
      <w:divBdr>
        <w:top w:val="none" w:sz="0" w:space="0" w:color="auto"/>
        <w:left w:val="none" w:sz="0" w:space="0" w:color="auto"/>
        <w:bottom w:val="none" w:sz="0" w:space="0" w:color="auto"/>
        <w:right w:val="none" w:sz="0" w:space="0" w:color="auto"/>
      </w:divBdr>
    </w:div>
    <w:div w:id="1862890188">
      <w:bodyDiv w:val="1"/>
      <w:marLeft w:val="0"/>
      <w:marRight w:val="0"/>
      <w:marTop w:val="0"/>
      <w:marBottom w:val="0"/>
      <w:divBdr>
        <w:top w:val="none" w:sz="0" w:space="0" w:color="auto"/>
        <w:left w:val="none" w:sz="0" w:space="0" w:color="auto"/>
        <w:bottom w:val="none" w:sz="0" w:space="0" w:color="auto"/>
        <w:right w:val="none" w:sz="0" w:space="0" w:color="auto"/>
      </w:divBdr>
    </w:div>
    <w:div w:id="1885829889">
      <w:bodyDiv w:val="1"/>
      <w:marLeft w:val="0"/>
      <w:marRight w:val="0"/>
      <w:marTop w:val="0"/>
      <w:marBottom w:val="0"/>
      <w:divBdr>
        <w:top w:val="none" w:sz="0" w:space="0" w:color="auto"/>
        <w:left w:val="none" w:sz="0" w:space="0" w:color="auto"/>
        <w:bottom w:val="none" w:sz="0" w:space="0" w:color="auto"/>
        <w:right w:val="none" w:sz="0" w:space="0" w:color="auto"/>
      </w:divBdr>
    </w:div>
    <w:div w:id="1885942804">
      <w:bodyDiv w:val="1"/>
      <w:marLeft w:val="0"/>
      <w:marRight w:val="0"/>
      <w:marTop w:val="0"/>
      <w:marBottom w:val="0"/>
      <w:divBdr>
        <w:top w:val="none" w:sz="0" w:space="0" w:color="auto"/>
        <w:left w:val="none" w:sz="0" w:space="0" w:color="auto"/>
        <w:bottom w:val="none" w:sz="0" w:space="0" w:color="auto"/>
        <w:right w:val="none" w:sz="0" w:space="0" w:color="auto"/>
      </w:divBdr>
    </w:div>
    <w:div w:id="1946225999">
      <w:bodyDiv w:val="1"/>
      <w:marLeft w:val="0"/>
      <w:marRight w:val="0"/>
      <w:marTop w:val="0"/>
      <w:marBottom w:val="0"/>
      <w:divBdr>
        <w:top w:val="none" w:sz="0" w:space="0" w:color="auto"/>
        <w:left w:val="none" w:sz="0" w:space="0" w:color="auto"/>
        <w:bottom w:val="none" w:sz="0" w:space="0" w:color="auto"/>
        <w:right w:val="none" w:sz="0" w:space="0" w:color="auto"/>
      </w:divBdr>
    </w:div>
    <w:div w:id="2050370291">
      <w:bodyDiv w:val="1"/>
      <w:marLeft w:val="0"/>
      <w:marRight w:val="0"/>
      <w:marTop w:val="0"/>
      <w:marBottom w:val="0"/>
      <w:divBdr>
        <w:top w:val="none" w:sz="0" w:space="0" w:color="auto"/>
        <w:left w:val="none" w:sz="0" w:space="0" w:color="auto"/>
        <w:bottom w:val="none" w:sz="0" w:space="0" w:color="auto"/>
        <w:right w:val="none" w:sz="0" w:space="0" w:color="auto"/>
      </w:divBdr>
    </w:div>
    <w:div w:id="2143426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2011</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8F3BF96-3D5E-4D91-9142-1BDF3E883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Pages>
  <Words>0</Words>
  <Characters>5</Characters>
  <Application>Microsoft Office Word</Application>
  <DocSecurity>0</DocSecurity>
  <Lines>1</Lines>
  <Paragraphs>1</Paragraphs>
  <ScaleCrop>false</ScaleCrop>
  <HeadingPairs>
    <vt:vector size="2" baseType="variant">
      <vt:variant>
        <vt:lpstr>Название</vt:lpstr>
      </vt:variant>
      <vt:variant>
        <vt:i4>1</vt:i4>
      </vt:variant>
    </vt:vector>
  </HeadingPairs>
  <TitlesOfParts>
    <vt:vector size="1" baseType="lpstr">
      <vt:lpstr>Генеральный план Покровского сельского поселения</vt:lpstr>
    </vt:vector>
  </TitlesOfParts>
  <Company/>
  <LinksUpToDate>false</LinksUpToDate>
  <CharactersWithSpaces>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Генеральный план Покровского сельского поселения</dc:title>
  <dc:subject>Материалы по обоснованию. Пояснительная записка</dc:subject>
  <dc:creator>comp</dc:creator>
  <cp:lastModifiedBy>Пользователь Windows</cp:lastModifiedBy>
  <cp:revision>13</cp:revision>
  <cp:lastPrinted>2014-04-18T04:20:00Z</cp:lastPrinted>
  <dcterms:created xsi:type="dcterms:W3CDTF">2016-04-20T06:29:00Z</dcterms:created>
  <dcterms:modified xsi:type="dcterms:W3CDTF">2020-10-15T07:20:00Z</dcterms:modified>
</cp:coreProperties>
</file>